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8663AC" w:rsidRPr="00D42B07" w:rsidRDefault="008663AC" w:rsidP="008663AC">
      <w:pPr>
        <w:spacing w:after="0" w:line="240" w:lineRule="auto"/>
        <w:jc w:val="center"/>
        <w:rPr>
          <w:rFonts w:ascii="Arial" w:hAnsi="Arial"/>
          <w:b/>
          <w:sz w:val="18"/>
          <w:szCs w:val="18"/>
        </w:rPr>
      </w:pPr>
      <w:r w:rsidRPr="00D42B07">
        <w:rPr>
          <w:rFonts w:ascii="Arial" w:hAnsi="Arial"/>
          <w:b/>
          <w:sz w:val="18"/>
          <w:szCs w:val="18"/>
        </w:rPr>
        <w:t>ANEXO 3</w:t>
      </w:r>
    </w:p>
    <w:p w:rsidR="008663AC" w:rsidRDefault="008663AC" w:rsidP="008663AC">
      <w:pPr>
        <w:spacing w:after="0" w:line="240" w:lineRule="auto"/>
        <w:jc w:val="center"/>
        <w:rPr>
          <w:rFonts w:ascii="Arial" w:hAnsi="Arial"/>
          <w:b/>
          <w:sz w:val="18"/>
          <w:szCs w:val="18"/>
        </w:rPr>
      </w:pPr>
      <w:r w:rsidRPr="00D42B07">
        <w:rPr>
          <w:rFonts w:ascii="Arial" w:hAnsi="Arial"/>
          <w:b/>
          <w:sz w:val="18"/>
          <w:szCs w:val="18"/>
        </w:rPr>
        <w:t>MODELO DE CONTRATO</w:t>
      </w:r>
    </w:p>
    <w:p w:rsidR="008663AC" w:rsidRPr="00D42B07" w:rsidRDefault="007D6D93" w:rsidP="008663AC">
      <w:pPr>
        <w:spacing w:after="0" w:line="240" w:lineRule="auto"/>
        <w:jc w:val="center"/>
        <w:rPr>
          <w:rFonts w:ascii="Arial" w:hAnsi="Arial"/>
          <w:b/>
          <w:sz w:val="18"/>
          <w:szCs w:val="18"/>
        </w:rPr>
      </w:pPr>
      <w:r>
        <w:rPr>
          <w:lang w:eastAsia="es-MX"/>
        </w:rPr>
        <w:drawing>
          <wp:inline distT="0" distB="0" distL="0" distR="0" wp14:anchorId="6834C266" wp14:editId="4B12C49B">
            <wp:extent cx="8519746" cy="507316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523753" cy="5075546"/>
                    </a:xfrm>
                    <a:prstGeom prst="rect">
                      <a:avLst/>
                    </a:prstGeom>
                  </pic:spPr>
                </pic:pic>
              </a:graphicData>
            </a:graphic>
          </wp:inline>
        </w:drawing>
      </w:r>
    </w:p>
    <w:p w:rsidR="00453C20" w:rsidRDefault="00453C20" w:rsidP="00453C20">
      <w:pPr>
        <w:rPr>
          <w:rFonts w:ascii="Arial" w:hAnsi="Arial" w:cs="Arial"/>
          <w:sz w:val="18"/>
          <w:szCs w:val="18"/>
          <w:highlight w:val="yellow"/>
        </w:rPr>
      </w:pPr>
    </w:p>
    <w:p w:rsidR="00453C20" w:rsidRPr="007D6D93" w:rsidRDefault="00453C20" w:rsidP="00453C20">
      <w:pPr>
        <w:rPr>
          <w:rFonts w:ascii="Arial" w:hAnsi="Arial" w:cs="Arial"/>
          <w:sz w:val="18"/>
          <w:szCs w:val="18"/>
          <w:highlight w:val="yellow"/>
          <w:lang w:val="es-ES"/>
        </w:rPr>
      </w:pPr>
    </w:p>
    <w:p w:rsidR="008663AC" w:rsidRDefault="00EB1754">
      <w:pPr>
        <w:rPr>
          <w:rFonts w:ascii="Arial" w:eastAsia="Times New Roman" w:hAnsi="Arial" w:cs="Arial"/>
          <w:b/>
          <w:bCs/>
          <w:kern w:val="1"/>
          <w:sz w:val="20"/>
          <w:szCs w:val="20"/>
          <w:lang w:val="es-ES_tradnl" w:eastAsia="ar-SA"/>
        </w:rPr>
        <w:sectPr w:rsidR="008663AC" w:rsidSect="008663AC">
          <w:headerReference w:type="default" r:id="rId10"/>
          <w:footerReference w:type="default" r:id="rId11"/>
          <w:pgSz w:w="15840" w:h="12240" w:orient="landscape"/>
          <w:pgMar w:top="1418" w:right="862" w:bottom="1327" w:left="1134" w:header="284" w:footer="493" w:gutter="0"/>
          <w:cols w:space="708"/>
          <w:docGrid w:linePitch="360"/>
        </w:sectPr>
      </w:pPr>
      <w:r w:rsidRPr="00EB1754">
        <w:drawing>
          <wp:inline distT="0" distB="0" distL="0" distR="0" wp14:anchorId="3A1567C6" wp14:editId="623AECB9">
            <wp:extent cx="8786187" cy="5129561"/>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786187" cy="5129561"/>
                    </a:xfrm>
                    <a:prstGeom prst="rect">
                      <a:avLst/>
                    </a:prstGeom>
                    <a:noFill/>
                    <a:ln>
                      <a:noFill/>
                    </a:ln>
                  </pic:spPr>
                </pic:pic>
              </a:graphicData>
            </a:graphic>
          </wp:inline>
        </w:drawing>
      </w:r>
    </w:p>
    <w:p w:rsidR="00806CCF" w:rsidRDefault="00806CCF">
      <w:pPr>
        <w:rPr>
          <w:rFonts w:ascii="Arial" w:eastAsia="Times New Roman" w:hAnsi="Arial" w:cs="Arial"/>
          <w:b/>
          <w:bCs/>
          <w:kern w:val="1"/>
          <w:sz w:val="20"/>
          <w:szCs w:val="20"/>
          <w:lang w:val="es-ES_tradnl" w:eastAsia="ar-SA"/>
        </w:rPr>
      </w:pPr>
    </w:p>
    <w:p w:rsidR="00622556" w:rsidRDefault="00622556" w:rsidP="00622556">
      <w:pPr>
        <w:pStyle w:val="Ttulo1"/>
        <w:tabs>
          <w:tab w:val="clear" w:pos="432"/>
          <w:tab w:val="num" w:pos="0"/>
        </w:tabs>
        <w:spacing w:before="0" w:after="0"/>
        <w:ind w:left="-284" w:firstLine="0"/>
        <w:jc w:val="center"/>
        <w:rPr>
          <w:rFonts w:cs="Arial"/>
          <w:sz w:val="20"/>
          <w:szCs w:val="20"/>
          <w:lang w:val="es-ES_tradnl"/>
        </w:rPr>
      </w:pPr>
      <w:r>
        <w:rPr>
          <w:rFonts w:cs="Arial"/>
          <w:sz w:val="20"/>
          <w:szCs w:val="20"/>
          <w:lang w:val="es-ES_tradnl"/>
        </w:rPr>
        <w:t>ANEXO 3.1</w:t>
      </w:r>
    </w:p>
    <w:p w:rsidR="00622556" w:rsidRDefault="00622556" w:rsidP="00622556">
      <w:pPr>
        <w:pStyle w:val="Ttulo1"/>
        <w:tabs>
          <w:tab w:val="clear" w:pos="432"/>
          <w:tab w:val="num" w:pos="0"/>
        </w:tabs>
        <w:spacing w:before="0" w:after="0"/>
        <w:ind w:left="-284" w:firstLine="0"/>
        <w:jc w:val="center"/>
        <w:rPr>
          <w:rFonts w:cs="Arial"/>
          <w:sz w:val="20"/>
          <w:szCs w:val="20"/>
          <w:lang w:val="es-ES_tradnl"/>
        </w:rPr>
      </w:pPr>
    </w:p>
    <w:p w:rsidR="00622556" w:rsidRPr="00573053" w:rsidRDefault="00622556" w:rsidP="00622556">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Formato para fianza de cumplimiento de contrato.</w:t>
      </w:r>
    </w:p>
    <w:p w:rsidR="00622556" w:rsidRPr="00573053" w:rsidRDefault="00622556" w:rsidP="00622556">
      <w:pPr>
        <w:spacing w:after="0" w:line="240" w:lineRule="auto"/>
        <w:ind w:left="-284"/>
        <w:jc w:val="center"/>
        <w:rPr>
          <w:rFonts w:ascii="Arial" w:hAnsi="Arial" w:cs="Arial"/>
          <w:sz w:val="18"/>
          <w:szCs w:val="18"/>
          <w:lang w:val="es-ES_tradnl"/>
        </w:rPr>
      </w:pPr>
    </w:p>
    <w:p w:rsidR="00622556" w:rsidRPr="00573053" w:rsidRDefault="00622556" w:rsidP="00622556">
      <w:pPr>
        <w:spacing w:after="0" w:line="240" w:lineRule="auto"/>
        <w:ind w:left="-284"/>
        <w:jc w:val="both"/>
        <w:rPr>
          <w:rFonts w:ascii="Arial" w:hAnsi="Arial" w:cs="Arial"/>
          <w:sz w:val="18"/>
          <w:szCs w:val="18"/>
          <w:lang w:val="es-ES_tradnl"/>
        </w:rPr>
      </w:pPr>
      <w:r w:rsidRPr="00573053">
        <w:rPr>
          <w:rFonts w:ascii="Arial" w:hAnsi="Arial" w:cs="Arial"/>
          <w:sz w:val="18"/>
          <w:szCs w:val="18"/>
          <w:lang w:val="es-ES_tradnl"/>
        </w:rPr>
        <w:t>(NOMBRE DE LA AFIANZADORA), EN EJERCICIO DE LA AUTORIZACIÓN QUE LE OTORGÓ EL GOBIERNO FEDERAL, POR CONDUCTO DE LA SECRETARÍA DE HACIENDA Y CRÉDITO PÚBLICO, EN LOS TÉRMINOS DE LOS ARTÍCULOS 5° Y 6° DE LA LEY FEDERAL DE INSTITUCIONES DE FIANZAS, SE CONSTITUYE FIADORA POR LA SUMA DE. (ANOTAR EL IMPORTE QUE PROCEDA DEPENDIENDO DEL PORCENTAJE AL CONTRATO SIN INCLUIR EL IVA.)-----ANTE. EL INSTITUTO MEXICANO DEL SEGURO SOCIAL, PARA GARANTIZAR POR (nombre o denominación social de la empresa). CON DOMICILIO EN (domicilio de la empresa), EL FIEL Y EXACTO CUMPLIMIENTO DE TODAS Y CADA UNA DE LAS OBLIGACIONES A SU</w:t>
      </w:r>
      <w:r w:rsidRPr="00573053">
        <w:rPr>
          <w:rFonts w:ascii="Arial" w:eastAsia="Heiti SC Light" w:hAnsi="Arial" w:cs="Arial"/>
          <w:sz w:val="18"/>
          <w:szCs w:val="18"/>
          <w:lang w:val="es-ES_tradnl"/>
        </w:rPr>
        <w:t xml:space="preserve"> </w:t>
      </w:r>
      <w:r w:rsidRPr="00573053">
        <w:rPr>
          <w:rFonts w:ascii="Arial" w:hAnsi="Arial" w:cs="Arial"/>
          <w:sz w:val="18"/>
          <w:szCs w:val="18"/>
          <w:lang w:val="es-ES_tradnl"/>
        </w:rPr>
        <w:t>CARGO, DERIVADAS DEL CONTRATO DE (especificar qué tipo de contrato, s</w:t>
      </w:r>
      <w:r w:rsidRPr="00573053">
        <w:rPr>
          <w:rFonts w:ascii="Arial" w:eastAsia="Heiti SC Light" w:hAnsi="Arial" w:cs="Arial"/>
          <w:sz w:val="18"/>
          <w:szCs w:val="18"/>
          <w:lang w:val="es-ES_tradnl"/>
        </w:rPr>
        <w:t>i</w:t>
      </w:r>
      <w:r w:rsidRPr="00573053">
        <w:rPr>
          <w:rFonts w:ascii="Arial" w:hAnsi="Arial" w:cs="Arial"/>
          <w:sz w:val="18"/>
          <w:szCs w:val="18"/>
          <w:lang w:val="es-ES_tradnl"/>
        </w:rPr>
        <w:t xml:space="preserve"> </w:t>
      </w:r>
      <w:r w:rsidRPr="00573053">
        <w:rPr>
          <w:rFonts w:ascii="Arial" w:eastAsia="Heiti SC Light" w:hAnsi="Arial" w:cs="Arial"/>
          <w:sz w:val="18"/>
          <w:szCs w:val="18"/>
          <w:lang w:val="es-ES_tradnl"/>
        </w:rPr>
        <w:t>es d</w:t>
      </w:r>
      <w:r w:rsidRPr="00573053">
        <w:rPr>
          <w:rFonts w:ascii="Arial" w:hAnsi="Arial" w:cs="Arial"/>
          <w:sz w:val="18"/>
          <w:szCs w:val="18"/>
          <w:lang w:val="es-ES_tradnl"/>
        </w:rPr>
        <w:t>e</w:t>
      </w:r>
      <w:r w:rsidRPr="00573053">
        <w:rPr>
          <w:rFonts w:ascii="Arial" w:eastAsia="Heiti SC Light" w:hAnsi="Arial" w:cs="Arial"/>
          <w:sz w:val="18"/>
          <w:szCs w:val="18"/>
          <w:lang w:val="es-ES_tradnl"/>
        </w:rPr>
        <w:t xml:space="preserve"> a</w:t>
      </w:r>
      <w:r w:rsidRPr="00573053">
        <w:rPr>
          <w:rFonts w:ascii="Arial" w:hAnsi="Arial" w:cs="Arial"/>
          <w:sz w:val="18"/>
          <w:szCs w:val="18"/>
          <w:lang w:val="es-ES_tradnl"/>
        </w:rPr>
        <w:t>d</w:t>
      </w:r>
      <w:r w:rsidRPr="00573053">
        <w:rPr>
          <w:rFonts w:ascii="Arial" w:eastAsia="Heiti SC Light" w:hAnsi="Arial" w:cs="Arial"/>
          <w:sz w:val="18"/>
          <w:szCs w:val="18"/>
          <w:lang w:val="es-ES_tradnl"/>
        </w:rPr>
        <w:t>q</w:t>
      </w:r>
      <w:r w:rsidRPr="00573053">
        <w:rPr>
          <w:rFonts w:ascii="Arial" w:hAnsi="Arial" w:cs="Arial"/>
          <w:sz w:val="18"/>
          <w:szCs w:val="18"/>
          <w:lang w:val="es-ES_tradnl"/>
        </w:rPr>
        <w:t>u</w:t>
      </w:r>
      <w:r w:rsidRPr="00573053">
        <w:rPr>
          <w:rFonts w:ascii="Arial" w:eastAsia="Heiti SC Light" w:hAnsi="Arial" w:cs="Arial"/>
          <w:sz w:val="18"/>
          <w:szCs w:val="18"/>
          <w:lang w:val="es-ES_tradnl"/>
        </w:rPr>
        <w:t>i</w:t>
      </w:r>
      <w:r w:rsidRPr="00573053">
        <w:rPr>
          <w:rFonts w:ascii="Arial" w:hAnsi="Arial" w:cs="Arial"/>
          <w:sz w:val="18"/>
          <w:szCs w:val="18"/>
          <w:lang w:val="es-ES_tradnl"/>
        </w:rPr>
        <w:t>s</w:t>
      </w:r>
      <w:r w:rsidRPr="00573053">
        <w:rPr>
          <w:rFonts w:ascii="Arial" w:eastAsia="Heiti SC Light" w:hAnsi="Arial" w:cs="Arial"/>
          <w:sz w:val="18"/>
          <w:szCs w:val="18"/>
          <w:lang w:val="es-ES_tradnl"/>
        </w:rPr>
        <w:t>ici</w:t>
      </w:r>
      <w:r w:rsidRPr="00573053">
        <w:rPr>
          <w:rFonts w:ascii="Arial" w:hAnsi="Arial" w:cs="Arial"/>
          <w:sz w:val="18"/>
          <w:szCs w:val="18"/>
          <w:lang w:val="es-ES_tradnl"/>
        </w:rPr>
        <w:t>ó</w:t>
      </w:r>
      <w:r w:rsidRPr="00573053">
        <w:rPr>
          <w:rFonts w:ascii="Arial" w:eastAsia="Heiti SC Light" w:hAnsi="Arial" w:cs="Arial"/>
          <w:sz w:val="18"/>
          <w:szCs w:val="18"/>
          <w:lang w:val="es-ES_tradnl"/>
        </w:rPr>
        <w:t>n</w:t>
      </w:r>
      <w:r w:rsidRPr="00573053">
        <w:rPr>
          <w:rFonts w:ascii="Arial" w:hAnsi="Arial" w:cs="Arial"/>
          <w:sz w:val="18"/>
          <w:szCs w:val="18"/>
          <w:lang w:val="es-ES_tradnl"/>
        </w:rPr>
        <w:t>,</w:t>
      </w:r>
      <w:r w:rsidRPr="00573053">
        <w:rPr>
          <w:rFonts w:ascii="Arial" w:eastAsia="Heiti SC Light" w:hAnsi="Arial" w:cs="Arial"/>
          <w:sz w:val="18"/>
          <w:szCs w:val="18"/>
          <w:lang w:val="es-ES_tradnl"/>
        </w:rPr>
        <w:t xml:space="preserve"> p</w:t>
      </w:r>
      <w:r w:rsidRPr="00573053">
        <w:rPr>
          <w:rFonts w:ascii="Arial" w:hAnsi="Arial" w:cs="Arial"/>
          <w:sz w:val="18"/>
          <w:szCs w:val="18"/>
          <w:lang w:val="es-ES_tradnl"/>
        </w:rPr>
        <w:t>r</w:t>
      </w:r>
      <w:r w:rsidRPr="00573053">
        <w:rPr>
          <w:rFonts w:ascii="Arial" w:eastAsia="Heiti SC Light" w:hAnsi="Arial" w:cs="Arial"/>
          <w:sz w:val="18"/>
          <w:szCs w:val="18"/>
          <w:lang w:val="es-ES_tradnl"/>
        </w:rPr>
        <w:t>e</w:t>
      </w:r>
      <w:r w:rsidRPr="00573053">
        <w:rPr>
          <w:rFonts w:ascii="Arial" w:hAnsi="Arial" w:cs="Arial"/>
          <w:sz w:val="18"/>
          <w:szCs w:val="18"/>
          <w:lang w:val="es-ES_tradnl"/>
        </w:rPr>
        <w:t>s</w:t>
      </w:r>
      <w:r w:rsidRPr="00573053">
        <w:rPr>
          <w:rFonts w:ascii="Arial" w:eastAsia="Heiti SC Light" w:hAnsi="Arial" w:cs="Arial"/>
          <w:sz w:val="18"/>
          <w:szCs w:val="18"/>
          <w:lang w:val="es-ES_tradnl"/>
        </w:rPr>
        <w:t>ta</w:t>
      </w:r>
      <w:r w:rsidRPr="00573053">
        <w:rPr>
          <w:rFonts w:ascii="Arial" w:hAnsi="Arial" w:cs="Arial"/>
          <w:sz w:val="18"/>
          <w:szCs w:val="18"/>
          <w:lang w:val="es-ES_tradnl"/>
        </w:rPr>
        <w:t>c</w:t>
      </w:r>
      <w:r w:rsidRPr="00573053">
        <w:rPr>
          <w:rFonts w:ascii="Arial" w:eastAsia="Heiti SC Light" w:hAnsi="Arial" w:cs="Arial"/>
          <w:sz w:val="18"/>
          <w:szCs w:val="18"/>
          <w:lang w:val="es-ES_tradnl"/>
        </w:rPr>
        <w:t>i</w:t>
      </w:r>
      <w:r w:rsidRPr="00573053">
        <w:rPr>
          <w:rFonts w:ascii="Arial" w:hAnsi="Arial" w:cs="Arial"/>
          <w:sz w:val="18"/>
          <w:szCs w:val="18"/>
          <w:lang w:val="es-ES_tradnl"/>
        </w:rPr>
        <w:t>ó</w:t>
      </w:r>
      <w:r w:rsidRPr="00573053">
        <w:rPr>
          <w:rFonts w:ascii="Arial" w:eastAsia="Heiti SC Light" w:hAnsi="Arial" w:cs="Arial"/>
          <w:sz w:val="18"/>
          <w:szCs w:val="18"/>
          <w:lang w:val="es-ES_tradnl"/>
        </w:rPr>
        <w:t xml:space="preserve">n </w:t>
      </w:r>
      <w:r w:rsidRPr="00573053">
        <w:rPr>
          <w:rFonts w:ascii="Arial" w:hAnsi="Arial" w:cs="Arial"/>
          <w:sz w:val="18"/>
          <w:szCs w:val="18"/>
          <w:lang w:val="es-ES_tradnl"/>
        </w:rPr>
        <w:t>d</w:t>
      </w:r>
      <w:r w:rsidRPr="00573053">
        <w:rPr>
          <w:rFonts w:ascii="Arial" w:eastAsia="Heiti SC Light" w:hAnsi="Arial" w:cs="Arial"/>
          <w:sz w:val="18"/>
          <w:szCs w:val="18"/>
          <w:lang w:val="es-ES_tradnl"/>
        </w:rPr>
        <w:t>e</w:t>
      </w:r>
      <w:r w:rsidRPr="00573053">
        <w:rPr>
          <w:rFonts w:ascii="Arial" w:hAnsi="Arial" w:cs="Arial"/>
          <w:sz w:val="18"/>
          <w:szCs w:val="18"/>
          <w:lang w:val="es-ES_tradnl"/>
        </w:rPr>
        <w:t xml:space="preserve"> </w:t>
      </w:r>
      <w:r w:rsidRPr="00573053">
        <w:rPr>
          <w:rFonts w:ascii="Arial" w:eastAsia="Heiti SC Light" w:hAnsi="Arial" w:cs="Arial"/>
          <w:sz w:val="18"/>
          <w:szCs w:val="18"/>
          <w:lang w:val="es-ES_tradnl"/>
        </w:rPr>
        <w:t>s</w:t>
      </w:r>
      <w:r w:rsidRPr="00573053">
        <w:rPr>
          <w:rFonts w:ascii="Arial" w:hAnsi="Arial" w:cs="Arial"/>
          <w:sz w:val="18"/>
          <w:szCs w:val="18"/>
          <w:lang w:val="es-ES_tradnl"/>
        </w:rPr>
        <w:t>e</w:t>
      </w:r>
      <w:r w:rsidRPr="00573053">
        <w:rPr>
          <w:rFonts w:ascii="Arial" w:eastAsia="Heiti SC Light" w:hAnsi="Arial" w:cs="Arial"/>
          <w:sz w:val="18"/>
          <w:szCs w:val="18"/>
          <w:lang w:val="es-ES_tradnl"/>
        </w:rPr>
        <w:t>rvi</w:t>
      </w:r>
      <w:r w:rsidRPr="00573053">
        <w:rPr>
          <w:rFonts w:ascii="Arial" w:hAnsi="Arial" w:cs="Arial"/>
          <w:sz w:val="18"/>
          <w:szCs w:val="18"/>
          <w:lang w:val="es-ES_tradnl"/>
        </w:rPr>
        <w:t>c</w:t>
      </w:r>
      <w:r w:rsidRPr="00573053">
        <w:rPr>
          <w:rFonts w:ascii="Arial" w:eastAsia="Heiti SC Light" w:hAnsi="Arial" w:cs="Arial"/>
          <w:sz w:val="18"/>
          <w:szCs w:val="18"/>
          <w:lang w:val="es-ES_tradnl"/>
        </w:rPr>
        <w:t>i</w:t>
      </w:r>
      <w:r w:rsidRPr="00573053">
        <w:rPr>
          <w:rFonts w:ascii="Arial" w:hAnsi="Arial" w:cs="Arial"/>
          <w:sz w:val="18"/>
          <w:szCs w:val="18"/>
          <w:lang w:val="es-ES_tradnl"/>
        </w:rPr>
        <w:t>o, etc.) NÚMERO (número de contrato) DE FECHA (fecha de suscripción), QUE SE ADJUDICÓ A DICHA EMPRESA CON MOTIVO DEL (especificar el procedimiento de contratación que se llevó a cabo, licitación pública, invitación a cuando menos tres personas, adjudicación directa, y en su caso, el número de ésta), RELATIVO A (objeto del contrato); LA PRESENTE FIANZA, TENDRÁ UNA VIGENCIA DE (se deberá insertar el lapso de vigencia que se haya establecido en el contrato), CONTADOS A PARTIR DE LA SUSCRIPCIÓN DEL CONTRATO, ASÍ COMO DURANTE LA SUBSTANCIACIÓN DE TODOS LOS RECURSOS Y MEDIOS DE DEFENSA LEGALES QUE, EN SU CASO, SEAN INTERPUESTOS POR CUALQUIERA DE LAS PARTES Y HASTA QUE SE DICTE LA RESOLUCIÓN DEFINITIVA POR AUTORIDAD COMPETENTE; AFIANZADORA (especificar la institución afianzadora que expide la garantía), EXPRESAMENTE SE OBLIGA A PAGAR AL INSTITUTO LA CANTIDAD GARANTIZADA O LA PARTE PROPORCIONAL DE LA MISMA, POSTERIORMENTE A QUE SE LE HAYAN APLICADO AL (proveedor, prestador de servicio, etc.) LA TOTALIDAD DE LAS PENAS CONVENCIONALES ESTABLECIDAS EN LA CLÁUSULA (número de cláusula del contrato en que se estipulen las Penas Convencionales que en su caso deba pagar el fiado) DEL CONTRATO DE REFERENCIA, MISMAS QUE NO PODRÁN SER SUPERIORES A LA SUMA QUE SE AFIANZA Y/O POR CUALQUIER OTRO INCUMPLIMIENTO EN QUE INCURRA EL FIADO, ASÍ MISMO, LA PRESENTE GARANTÍA SOLO PODRÁ SER CANCELADA A SOLICITUD EXPRESA Y PREVIA AUTORIZ</w:t>
      </w:r>
      <w:r w:rsidRPr="00573053">
        <w:rPr>
          <w:rFonts w:ascii="Arial" w:eastAsia="Heiti SC Light" w:hAnsi="Arial" w:cs="Arial"/>
          <w:sz w:val="18"/>
          <w:szCs w:val="18"/>
          <w:lang w:val="es-ES_tradnl"/>
        </w:rPr>
        <w:t>AC</w:t>
      </w:r>
      <w:r w:rsidRPr="00573053">
        <w:rPr>
          <w:rFonts w:ascii="Arial" w:hAnsi="Arial" w:cs="Arial"/>
          <w:sz w:val="18"/>
          <w:szCs w:val="18"/>
          <w:lang w:val="es-ES_tradnl"/>
        </w:rPr>
        <w:t>IÓN POR E</w:t>
      </w:r>
      <w:r w:rsidRPr="00573053">
        <w:rPr>
          <w:rFonts w:ascii="Arial" w:eastAsia="Heiti SC Light" w:hAnsi="Arial" w:cs="Arial"/>
          <w:sz w:val="18"/>
          <w:szCs w:val="18"/>
          <w:lang w:val="es-ES_tradnl"/>
        </w:rPr>
        <w:t>S</w:t>
      </w:r>
      <w:r w:rsidRPr="00573053">
        <w:rPr>
          <w:rFonts w:ascii="Arial" w:hAnsi="Arial" w:cs="Arial"/>
          <w:sz w:val="18"/>
          <w:szCs w:val="18"/>
          <w:lang w:val="es-ES_tradnl"/>
        </w:rPr>
        <w:t>CR</w:t>
      </w:r>
      <w:r w:rsidRPr="00573053">
        <w:rPr>
          <w:rFonts w:ascii="Arial" w:eastAsia="Heiti SC Light" w:hAnsi="Arial" w:cs="Arial"/>
          <w:sz w:val="18"/>
          <w:szCs w:val="18"/>
          <w:lang w:val="es-ES_tradnl"/>
        </w:rPr>
        <w:t>I</w:t>
      </w:r>
      <w:r w:rsidRPr="00573053">
        <w:rPr>
          <w:rFonts w:ascii="Arial" w:hAnsi="Arial" w:cs="Arial"/>
          <w:sz w:val="18"/>
          <w:szCs w:val="18"/>
          <w:lang w:val="es-ES_tradnl"/>
        </w:rPr>
        <w:t>TO DEL INSTIT</w:t>
      </w:r>
      <w:r w:rsidRPr="00573053">
        <w:rPr>
          <w:rFonts w:ascii="Arial" w:eastAsia="Heiti SC Light" w:hAnsi="Arial" w:cs="Arial"/>
          <w:sz w:val="18"/>
          <w:szCs w:val="18"/>
          <w:lang w:val="es-ES_tradnl"/>
        </w:rPr>
        <w:t>U</w:t>
      </w:r>
      <w:r w:rsidRPr="00573053">
        <w:rPr>
          <w:rFonts w:ascii="Arial" w:hAnsi="Arial" w:cs="Arial"/>
          <w:sz w:val="18"/>
          <w:szCs w:val="18"/>
          <w:lang w:val="es-ES_tradnl"/>
        </w:rPr>
        <w:t>T</w:t>
      </w:r>
      <w:r w:rsidRPr="00573053">
        <w:rPr>
          <w:rFonts w:ascii="Arial" w:eastAsia="Heiti SC Light" w:hAnsi="Arial" w:cs="Arial"/>
          <w:sz w:val="18"/>
          <w:szCs w:val="18"/>
          <w:lang w:val="es-ES_tradnl"/>
        </w:rPr>
        <w:t>O</w:t>
      </w:r>
      <w:r w:rsidRPr="00573053">
        <w:rPr>
          <w:rFonts w:ascii="Arial" w:hAnsi="Arial" w:cs="Arial"/>
          <w:sz w:val="18"/>
          <w:szCs w:val="18"/>
          <w:lang w:val="es-ES_tradnl"/>
        </w:rPr>
        <w:t xml:space="preserve"> MEXICANO DEL SEGURO SOCIAL; AFIANZADORA (especificar la institución afianzadora que expide la garantía), EXPRESAMENTE CONSIENTE. A) QUE LA PRESENTE FIANZA SE OTORGA DE CONFORMIDAD CON LO ESTIPULADO EN EL CONTRATO ARRIBA INDICADO; B) QUE EN CASO DE INCUMPLIMIENTO POR PARTE DEL (proveedor, prestador de servicio, etc.), A CUALQUIERA DE LAS OBLIGACIONES CONTENIDAS EN EL CONTRATO, EL INSTITUTO PODRÁ PRESENTAR RECLAMACIÓN DE LA MISMA DENTRO DEL PERIODO DE VIGENCIA ESTABLECIDO EN EL MISMO, E INCLUSO, DENTRO DEL PLAZO DE DIEZ MESES, CONTADOS A PARTIR DEL DÍA SIGUIENTE EN QUE CONCLUYA LA VIGENCIA DEL CONTRATO, O BIEN, A PARTIR DEL DÍA SIGUIENTE EN QUE EL INSTITUTO NOTIFIQUE POR ESCRITO AL (proveedor, prestador de servicio, etc.), LA RESCISIÓN DEL INSTRUMENTO JURÍDICO; C) QUE PAGARÁ AL INSTITUTO LA CANTIDAD GARANTIZADA O LA PARTE PROPORCIONAL DE LA MISMA, POSTERIORMENTE A QUE SE LE HAYAN APLICADO AL (proveedor, prestador de servicio, etc.) LA TOTALIDAD DE LAS PENAS CONVENCIONALES ESTABLECIDAS EN LA CLÁUSULA (número de cláusula del contrato en que se estipulen las Penas Convencionales que en su caso deba pagar el fiado) DEL CONTRATO DE REFERENCIA, MISMAS QUE NO PODRÁN SER SUPERIORES A LA SUMA QUE SE AFIANZA Y/O POR CUALQUIER OTRO INCUMPLIMIENTO EN QUE INCURRA EL FIADO; D) QUE LA FIANZA SOLO PODRÁ SER CANCELADA A SOLICITUD EXPRESA Y PREVIA AUTORIZACIÓN POR ESCRITO DEL INSTITUTO MEXICANO DEL SEGURO SOCIAL; E) QUE DA SU CONSENTIMIENTO AL INSTITUTO EN LO REFERENTE AL ARTÍCULO 119 DE LA LEY FEDERAL DE INSTITUCIONES DE FIANZAS PARA EL CUMPLIMIENTO DE LAS OBLIGACIONES QUE SE AFIANZAN; F) QUE si es prorrogado el plazo establecido para EL CUMPLIMIENTO DEL CONTRATO, o exista espera, la vigencia de esta fianza quedará AUTOMÁTICAMENTE prorrogada en concordancia con dicha prórroga o espera; G) QUE LA FIANZA CONTINUARÁ VIGENTE DURANTE LA SUBSTANCIACIÓN DE TODOS LOS RECURSOS Y MEDIOS DE DEFENSA LEGALES QUE, EN SU CASO, SEAN INTERPUESTOS POR CUALQUIERA DE LAS PARTES, HASTA QUE SE DICTE LA RESOLUCIÓN DEFINITIVA POR AUTORIDAD COMPETENTE, AFIANZADORA (especificar la institución afianzadora que expide la garantía), ADMITE EXPRESAMENTE SOMETERSE INDISTINTAMENTE, Y A ELECCIÓN DEL BENEFICIARIO, A CUALESQUIERA DE LOS PROCEDIMIENTOS LEGALES ESTABLECIDOS EN LOS ARTÍCULOS 93 Y/O 94 DE LA </w:t>
      </w:r>
      <w:r w:rsidRPr="00573053">
        <w:rPr>
          <w:rFonts w:ascii="Arial" w:eastAsia="Apple SD 산돌고딕 Neo 일반체" w:hAnsi="Arial" w:cs="Arial"/>
          <w:sz w:val="18"/>
          <w:szCs w:val="18"/>
          <w:lang w:val="es-ES_tradnl"/>
        </w:rPr>
        <w:t>L</w:t>
      </w:r>
      <w:r w:rsidRPr="00573053">
        <w:rPr>
          <w:rFonts w:ascii="Arial" w:hAnsi="Arial" w:cs="Arial"/>
          <w:sz w:val="18"/>
          <w:szCs w:val="18"/>
          <w:lang w:val="es-ES_tradnl"/>
        </w:rPr>
        <w:t>E</w:t>
      </w:r>
      <w:r w:rsidRPr="00573053">
        <w:rPr>
          <w:rFonts w:ascii="Arial" w:eastAsia="Apple SD 산돌고딕 Neo 일반체" w:hAnsi="Arial" w:cs="Arial"/>
          <w:sz w:val="18"/>
          <w:szCs w:val="18"/>
          <w:lang w:val="es-ES_tradnl"/>
        </w:rPr>
        <w:t>Y</w:t>
      </w:r>
      <w:r w:rsidRPr="00573053">
        <w:rPr>
          <w:rFonts w:ascii="Arial" w:hAnsi="Arial" w:cs="Arial"/>
          <w:sz w:val="18"/>
          <w:szCs w:val="18"/>
          <w:lang w:val="es-ES_tradnl"/>
        </w:rPr>
        <w:t xml:space="preserve"> FEDERAL DE INSTITUCIONES DE FIANZAS EN VIGOR O, EN SU CASO, A TRAVÉS DEL PROCEDIMIENTO QUE ESTABLECE EL ARTÍCULO 63 DE LA LEY DE PROTECCIÓN Y DEFENSA AL USUARIO DE SERVICIOS FINANCIEROS VIGENTE. FIN DE TEXTO.</w:t>
      </w:r>
    </w:p>
    <w:p w:rsidR="00806CCF" w:rsidRDefault="00806CCF">
      <w:pPr>
        <w:rPr>
          <w:rFonts w:ascii="Arial" w:hAnsi="Arial"/>
          <w:b/>
          <w:sz w:val="20"/>
          <w:szCs w:val="20"/>
        </w:rPr>
      </w:pPr>
      <w:r>
        <w:rPr>
          <w:rFonts w:ascii="Arial" w:hAnsi="Arial"/>
          <w:b/>
          <w:sz w:val="20"/>
          <w:szCs w:val="20"/>
        </w:rPr>
        <w:br w:type="page"/>
      </w:r>
    </w:p>
    <w:p w:rsidR="00226289" w:rsidRPr="00573053" w:rsidRDefault="00226289" w:rsidP="00BD671E">
      <w:pPr>
        <w:spacing w:after="0" w:line="240" w:lineRule="auto"/>
        <w:ind w:left="4254"/>
        <w:jc w:val="both"/>
        <w:rPr>
          <w:rFonts w:ascii="Arial" w:hAnsi="Arial" w:cs="Arial"/>
          <w:sz w:val="20"/>
          <w:szCs w:val="20"/>
          <w:lang w:val="es-ES_tradnl"/>
        </w:rPr>
      </w:pPr>
      <w:r w:rsidRPr="00573053">
        <w:rPr>
          <w:rFonts w:ascii="Arial" w:hAnsi="Arial"/>
          <w:b/>
          <w:sz w:val="20"/>
          <w:szCs w:val="20"/>
        </w:rPr>
        <w:t xml:space="preserve">ANEXO </w:t>
      </w:r>
      <w:r w:rsidR="001A428A">
        <w:rPr>
          <w:rFonts w:ascii="Arial" w:hAnsi="Arial"/>
          <w:b/>
          <w:sz w:val="20"/>
          <w:szCs w:val="20"/>
        </w:rPr>
        <w:t>4</w:t>
      </w:r>
    </w:p>
    <w:p w:rsidR="00226289" w:rsidRPr="00573053" w:rsidRDefault="00226289" w:rsidP="00226289">
      <w:pPr>
        <w:pStyle w:val="Sinespaciado"/>
        <w:jc w:val="center"/>
        <w:rPr>
          <w:rFonts w:ascii="Arial" w:hAnsi="Arial"/>
          <w:b/>
          <w:sz w:val="20"/>
          <w:szCs w:val="20"/>
        </w:rPr>
      </w:pPr>
      <w:r w:rsidRPr="00573053">
        <w:rPr>
          <w:rFonts w:ascii="Arial" w:hAnsi="Arial"/>
          <w:b/>
          <w:sz w:val="20"/>
          <w:szCs w:val="20"/>
        </w:rPr>
        <w:t xml:space="preserve">Interés en participar en la </w:t>
      </w:r>
      <w:r w:rsidR="0013521F">
        <w:rPr>
          <w:rFonts w:ascii="Arial" w:hAnsi="Arial"/>
          <w:b/>
          <w:sz w:val="20"/>
          <w:szCs w:val="20"/>
        </w:rPr>
        <w:t>invitac</w:t>
      </w:r>
      <w:r w:rsidRPr="00573053">
        <w:rPr>
          <w:rFonts w:ascii="Arial" w:hAnsi="Arial"/>
          <w:b/>
          <w:sz w:val="20"/>
          <w:szCs w:val="20"/>
        </w:rPr>
        <w:t>ión.</w:t>
      </w: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7A32D1" w:rsidP="00226289">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226289" w:rsidRPr="00573053">
        <w:rPr>
          <w:rFonts w:ascii="Arial" w:hAnsi="Arial" w:cs="Arial"/>
          <w:sz w:val="20"/>
          <w:szCs w:val="20"/>
          <w:lang w:val="es-ES_tradnl"/>
        </w:rPr>
        <w:t>, a _______ de _________________de 201</w:t>
      </w:r>
      <w:r w:rsidR="004806EB">
        <w:rPr>
          <w:rFonts w:ascii="Arial" w:hAnsi="Arial" w:cs="Arial"/>
          <w:sz w:val="20"/>
          <w:szCs w:val="20"/>
          <w:lang w:val="es-ES_tradnl"/>
        </w:rPr>
        <w:t>7</w:t>
      </w:r>
      <w:r w:rsidR="00226289" w:rsidRPr="00573053">
        <w:rPr>
          <w:rFonts w:ascii="Arial" w:hAnsi="Arial" w:cs="Arial"/>
          <w:sz w:val="20"/>
          <w:szCs w:val="20"/>
          <w:lang w:val="es-ES_tradnl"/>
        </w:rPr>
        <w:t>.</w:t>
      </w:r>
    </w:p>
    <w:p w:rsidR="00226289" w:rsidRPr="00573053" w:rsidRDefault="00226289" w:rsidP="00226289">
      <w:pPr>
        <w:spacing w:after="0" w:line="240" w:lineRule="auto"/>
        <w:ind w:left="-284"/>
        <w:jc w:val="both"/>
        <w:rPr>
          <w:rFonts w:ascii="Arial" w:hAnsi="Arial" w:cs="Arial"/>
          <w:sz w:val="20"/>
          <w:szCs w:val="20"/>
          <w:lang w:val="es-ES_tradnl"/>
        </w:rPr>
      </w:pPr>
    </w:p>
    <w:p w:rsidR="005C24F1" w:rsidRPr="00573053" w:rsidRDefault="005C24F1" w:rsidP="00226289">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Con fundamento en el artículo 33 Bis segundo párrafo de la Ley de Adquisiciones, Arrendamientos y Servicios del S</w:t>
      </w:r>
      <w:r w:rsidR="004806EB">
        <w:rPr>
          <w:rFonts w:ascii="Arial" w:hAnsi="Arial" w:cs="Arial"/>
          <w:sz w:val="20"/>
          <w:szCs w:val="20"/>
          <w:lang w:val="es-ES_tradnl"/>
        </w:rPr>
        <w:t>ector Publico, expreso mi interé</w:t>
      </w:r>
      <w:r w:rsidRPr="00573053">
        <w:rPr>
          <w:rFonts w:ascii="Arial" w:hAnsi="Arial" w:cs="Arial"/>
          <w:sz w:val="20"/>
          <w:szCs w:val="20"/>
          <w:lang w:val="es-ES_tradnl"/>
        </w:rPr>
        <w:t xml:space="preserve">s en participar en la </w:t>
      </w:r>
      <w:r w:rsidR="0013521F">
        <w:rPr>
          <w:rFonts w:ascii="Arial" w:hAnsi="Arial" w:cs="Arial"/>
          <w:sz w:val="20"/>
          <w:szCs w:val="20"/>
          <w:lang w:val="es-ES_tradnl"/>
        </w:rPr>
        <w:t>Invitación a Cuando Menos Tres Personas</w:t>
      </w:r>
      <w:r w:rsidRPr="00573053">
        <w:rPr>
          <w:rFonts w:ascii="Arial" w:hAnsi="Arial" w:cs="Arial"/>
          <w:sz w:val="20"/>
          <w:szCs w:val="20"/>
          <w:lang w:val="es-ES_tradnl"/>
        </w:rPr>
        <w:t xml:space="preserve"> </w:t>
      </w:r>
      <w:r w:rsidR="00DF35D9">
        <w:rPr>
          <w:rFonts w:ascii="Arial" w:hAnsi="Arial" w:cs="Arial"/>
          <w:sz w:val="20"/>
          <w:szCs w:val="20"/>
          <w:lang w:val="es-ES_tradnl"/>
        </w:rPr>
        <w:t>Nacional</w:t>
      </w:r>
      <w:r w:rsidRPr="00573053">
        <w:rPr>
          <w:rFonts w:ascii="Arial" w:hAnsi="Arial" w:cs="Arial"/>
          <w:sz w:val="20"/>
          <w:szCs w:val="20"/>
          <w:lang w:val="es-ES_tradnl"/>
        </w:rPr>
        <w:t xml:space="preserve"> E</w:t>
      </w:r>
      <w:r w:rsidR="00420B3F" w:rsidRPr="00573053">
        <w:rPr>
          <w:rFonts w:ascii="Arial" w:hAnsi="Arial" w:cs="Arial"/>
          <w:sz w:val="20"/>
          <w:szCs w:val="20"/>
          <w:lang w:val="es-ES_tradnl"/>
        </w:rPr>
        <w:t xml:space="preserve">lectrónica número </w:t>
      </w:r>
      <w:r w:rsidR="004806EB">
        <w:rPr>
          <w:rFonts w:ascii="Arial" w:hAnsi="Arial" w:cs="Arial"/>
          <w:b/>
          <w:sz w:val="20"/>
          <w:szCs w:val="20"/>
          <w:lang w:val="es-ES_tradnl"/>
        </w:rPr>
        <w:t>IA-019GYR120-</w:t>
      </w:r>
      <w:r w:rsidR="004806EB" w:rsidRPr="00183FAD">
        <w:rPr>
          <w:rFonts w:ascii="Arial" w:hAnsi="Arial" w:cs="Arial"/>
          <w:b/>
          <w:sz w:val="20"/>
          <w:szCs w:val="20"/>
          <w:lang w:val="es-ES_tradnl"/>
        </w:rPr>
        <w:t>E</w:t>
      </w:r>
      <w:r w:rsidR="00806CCF">
        <w:rPr>
          <w:rFonts w:ascii="Arial" w:hAnsi="Arial" w:cs="Arial"/>
          <w:b/>
          <w:sz w:val="20"/>
          <w:szCs w:val="20"/>
          <w:lang w:val="es-ES_tradnl"/>
        </w:rPr>
        <w:t>17</w:t>
      </w:r>
      <w:r w:rsidR="00161CDE" w:rsidRPr="00161CDE">
        <w:rPr>
          <w:rFonts w:ascii="Arial" w:hAnsi="Arial" w:cs="Arial"/>
          <w:b/>
          <w:sz w:val="20"/>
          <w:szCs w:val="20"/>
          <w:lang w:val="es-ES_tradnl"/>
        </w:rPr>
        <w:t>-201</w:t>
      </w:r>
      <w:r w:rsidR="004806EB">
        <w:rPr>
          <w:rFonts w:ascii="Arial" w:hAnsi="Arial" w:cs="Arial"/>
          <w:b/>
          <w:sz w:val="20"/>
          <w:szCs w:val="20"/>
          <w:lang w:val="es-ES_tradnl"/>
        </w:rPr>
        <w:t>7</w:t>
      </w:r>
      <w:r w:rsidR="00420B3F" w:rsidRPr="00573053">
        <w:rPr>
          <w:rFonts w:ascii="Arial" w:hAnsi="Arial" w:cs="Arial"/>
          <w:sz w:val="20"/>
          <w:szCs w:val="20"/>
          <w:lang w:val="es-ES_tradnl"/>
        </w:rPr>
        <w:t xml:space="preserve">, y </w:t>
      </w:r>
      <w:r w:rsidRPr="00573053">
        <w:rPr>
          <w:rFonts w:ascii="Arial" w:hAnsi="Arial" w:cs="Arial"/>
          <w:sz w:val="20"/>
          <w:szCs w:val="20"/>
          <w:lang w:val="es-ES_tradnl"/>
        </w:rPr>
        <w:t>manifesto los siguientes datos:</w:t>
      </w:r>
    </w:p>
    <w:p w:rsidR="005C24F1" w:rsidRPr="00573053" w:rsidRDefault="005C24F1" w:rsidP="00226289">
      <w:pPr>
        <w:spacing w:after="0" w:line="240" w:lineRule="auto"/>
        <w:ind w:left="-284"/>
        <w:jc w:val="both"/>
        <w:rPr>
          <w:rFonts w:ascii="Arial" w:hAnsi="Arial" w:cs="Arial"/>
          <w:sz w:val="20"/>
          <w:szCs w:val="20"/>
          <w:lang w:val="es-ES_tradnl"/>
        </w:rPr>
      </w:pP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124DA6" w:rsidRDefault="00226289" w:rsidP="00124DA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Conforme al artículo 48 fracción V del RLAASSP, hag</w:t>
      </w:r>
      <w:r w:rsidR="00124DA6">
        <w:rPr>
          <w:rFonts w:ascii="Arial" w:hAnsi="Arial" w:cs="Arial"/>
          <w:sz w:val="20"/>
          <w:szCs w:val="20"/>
          <w:lang w:val="es-ES_tradnl"/>
        </w:rPr>
        <w:t>o constar los siguientes datos:</w:t>
      </w:r>
    </w:p>
    <w:p w:rsidR="00226289" w:rsidRPr="00573053" w:rsidRDefault="00226289" w:rsidP="00420B3F">
      <w:pPr>
        <w:pStyle w:val="Ttulo1"/>
        <w:numPr>
          <w:ilvl w:val="0"/>
          <w:numId w:val="0"/>
        </w:numPr>
        <w:spacing w:before="0" w:after="0"/>
        <w:jc w:val="both"/>
        <w:rPr>
          <w:rFonts w:cs="Arial"/>
          <w:sz w:val="20"/>
          <w:szCs w:val="20"/>
          <w:lang w:val="es-ES_tradnl"/>
        </w:rPr>
      </w:pPr>
    </w:p>
    <w:tbl>
      <w:tblPr>
        <w:tblW w:w="9729"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8601"/>
      </w:tblGrid>
      <w:tr w:rsidR="00226289" w:rsidRPr="00573053" w:rsidTr="00AC134B">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226289" w:rsidRPr="00573053" w:rsidRDefault="00226289" w:rsidP="00AC134B">
            <w:pPr>
              <w:pStyle w:val="Sinespaciado"/>
              <w:jc w:val="center"/>
              <w:rPr>
                <w:rFonts w:ascii="Arial" w:hAnsi="Arial"/>
                <w:sz w:val="20"/>
                <w:szCs w:val="20"/>
              </w:rPr>
            </w:pPr>
            <w:r w:rsidRPr="00573053">
              <w:rPr>
                <w:rFonts w:ascii="Arial" w:hAnsi="Arial"/>
                <w:sz w:val="20"/>
                <w:szCs w:val="20"/>
              </w:rPr>
              <w:t>Del</w:t>
            </w:r>
          </w:p>
          <w:p w:rsidR="00226289" w:rsidRPr="00573053" w:rsidRDefault="00226289" w:rsidP="00AC134B">
            <w:pPr>
              <w:pStyle w:val="Sinespaciado"/>
              <w:jc w:val="center"/>
              <w:rPr>
                <w:rFonts w:ascii="Arial" w:hAnsi="Arial"/>
                <w:sz w:val="20"/>
                <w:szCs w:val="20"/>
                <w:lang w:val="es-MX"/>
              </w:rPr>
            </w:pPr>
            <w:r w:rsidRPr="00573053">
              <w:rPr>
                <w:rFonts w:ascii="Arial" w:hAnsi="Arial"/>
                <w:sz w:val="20"/>
                <w:szCs w:val="20"/>
              </w:rPr>
              <w:t>licitante</w:t>
            </w:r>
          </w:p>
        </w:tc>
        <w:tc>
          <w:tcPr>
            <w:tcW w:w="8601" w:type="dxa"/>
            <w:tcBorders>
              <w:top w:val="single" w:sz="12" w:space="0" w:color="auto"/>
              <w:left w:val="single" w:sz="12" w:space="0" w:color="auto"/>
              <w:bottom w:val="single" w:sz="12" w:space="0" w:color="auto"/>
              <w:right w:val="single" w:sz="12" w:space="0" w:color="auto"/>
            </w:tcBorders>
          </w:tcPr>
          <w:p w:rsidR="00226289" w:rsidRPr="00573053" w:rsidRDefault="00226289" w:rsidP="00AC134B">
            <w:pPr>
              <w:pStyle w:val="Sinespaciado"/>
              <w:rPr>
                <w:rFonts w:ascii="Arial" w:hAnsi="Arial"/>
                <w:sz w:val="20"/>
                <w:szCs w:val="20"/>
              </w:rPr>
            </w:pPr>
          </w:p>
          <w:p w:rsidR="00226289" w:rsidRPr="00573053" w:rsidRDefault="00226289" w:rsidP="00AC134B">
            <w:pPr>
              <w:pStyle w:val="Sinespaciado"/>
              <w:rPr>
                <w:rFonts w:ascii="Arial" w:hAnsi="Arial"/>
                <w:sz w:val="20"/>
                <w:szCs w:val="20"/>
              </w:rPr>
            </w:pPr>
            <w:r w:rsidRPr="00573053">
              <w:rPr>
                <w:rFonts w:ascii="Arial" w:hAnsi="Arial"/>
                <w:sz w:val="20"/>
                <w:szCs w:val="20"/>
              </w:rPr>
              <w:t xml:space="preserve">Registro Federal de Contribuyentes: </w:t>
            </w:r>
          </w:p>
          <w:p w:rsidR="00226289" w:rsidRPr="00573053" w:rsidRDefault="00226289" w:rsidP="00AC134B">
            <w:pPr>
              <w:pStyle w:val="Sinespaciado"/>
              <w:rPr>
                <w:rFonts w:ascii="Arial" w:hAnsi="Arial"/>
                <w:sz w:val="20"/>
                <w:szCs w:val="20"/>
              </w:rPr>
            </w:pPr>
            <w:r w:rsidRPr="00573053">
              <w:rPr>
                <w:rFonts w:ascii="Arial" w:hAnsi="Arial"/>
                <w:sz w:val="20"/>
                <w:szCs w:val="20"/>
              </w:rPr>
              <w:t>Nombre:</w:t>
            </w:r>
          </w:p>
          <w:p w:rsidR="00226289" w:rsidRPr="00573053" w:rsidRDefault="00226289" w:rsidP="00AC134B">
            <w:pPr>
              <w:pStyle w:val="Sinespaciado"/>
              <w:rPr>
                <w:rFonts w:ascii="Arial" w:hAnsi="Arial"/>
                <w:sz w:val="20"/>
                <w:szCs w:val="20"/>
              </w:rPr>
            </w:pPr>
            <w:r w:rsidRPr="00573053">
              <w:rPr>
                <w:rFonts w:ascii="Arial" w:hAnsi="Arial"/>
                <w:sz w:val="20"/>
                <w:szCs w:val="20"/>
              </w:rPr>
              <w:t xml:space="preserve">Domicilio: calle y número: </w:t>
            </w:r>
          </w:p>
          <w:p w:rsidR="00226289" w:rsidRPr="00573053" w:rsidRDefault="00226289" w:rsidP="00AC134B">
            <w:pPr>
              <w:pStyle w:val="Sinespaciado"/>
              <w:rPr>
                <w:rFonts w:ascii="Arial" w:hAnsi="Arial"/>
                <w:sz w:val="20"/>
                <w:szCs w:val="20"/>
              </w:rPr>
            </w:pPr>
            <w:r w:rsidRPr="00573053">
              <w:rPr>
                <w:rFonts w:ascii="Arial" w:hAnsi="Arial"/>
                <w:sz w:val="20"/>
                <w:szCs w:val="20"/>
              </w:rPr>
              <w:t>Colonia:                                                               Delegación o Municipio:</w:t>
            </w:r>
          </w:p>
          <w:p w:rsidR="00226289" w:rsidRPr="00573053" w:rsidRDefault="00226289" w:rsidP="00AC134B">
            <w:pPr>
              <w:pStyle w:val="Sinespaciado"/>
              <w:rPr>
                <w:rFonts w:ascii="Arial" w:hAnsi="Arial"/>
                <w:sz w:val="20"/>
                <w:szCs w:val="20"/>
              </w:rPr>
            </w:pPr>
            <w:r w:rsidRPr="00573053">
              <w:rPr>
                <w:rFonts w:ascii="Arial" w:hAnsi="Arial"/>
                <w:sz w:val="20"/>
                <w:szCs w:val="20"/>
              </w:rPr>
              <w:t>Código postal:                                                    Entidad Federativa:</w:t>
            </w:r>
          </w:p>
          <w:p w:rsidR="00226289" w:rsidRPr="00573053" w:rsidRDefault="00226289" w:rsidP="00AC134B">
            <w:pPr>
              <w:pStyle w:val="Sinespaciado"/>
              <w:rPr>
                <w:rFonts w:ascii="Arial" w:hAnsi="Arial"/>
                <w:sz w:val="20"/>
                <w:szCs w:val="20"/>
              </w:rPr>
            </w:pPr>
            <w:r w:rsidRPr="00573053">
              <w:rPr>
                <w:rFonts w:ascii="Arial" w:hAnsi="Arial"/>
                <w:sz w:val="20"/>
                <w:szCs w:val="20"/>
              </w:rPr>
              <w:t>Correo electrónico:</w:t>
            </w:r>
          </w:p>
          <w:p w:rsidR="00226289" w:rsidRPr="00573053" w:rsidRDefault="00226289" w:rsidP="00AC134B">
            <w:pPr>
              <w:pStyle w:val="Sinespaciado"/>
              <w:rPr>
                <w:rFonts w:ascii="Arial" w:hAnsi="Arial"/>
                <w:sz w:val="20"/>
                <w:szCs w:val="20"/>
              </w:rPr>
            </w:pPr>
            <w:r w:rsidRPr="00573053">
              <w:rPr>
                <w:rFonts w:ascii="Arial" w:hAnsi="Arial"/>
                <w:sz w:val="20"/>
                <w:szCs w:val="20"/>
              </w:rPr>
              <w:t>No. de la escritura pública en la que consta su acta constitutiva:                         Fecha:</w:t>
            </w:r>
          </w:p>
          <w:p w:rsidR="00226289" w:rsidRPr="00573053" w:rsidRDefault="00226289" w:rsidP="00AC134B">
            <w:pPr>
              <w:pStyle w:val="Sinespaciado"/>
              <w:rPr>
                <w:rFonts w:ascii="Arial" w:hAnsi="Arial"/>
                <w:sz w:val="20"/>
                <w:szCs w:val="20"/>
              </w:rPr>
            </w:pPr>
            <w:r w:rsidRPr="00573053">
              <w:rPr>
                <w:rFonts w:ascii="Arial" w:hAnsi="Arial"/>
                <w:sz w:val="20"/>
                <w:szCs w:val="20"/>
              </w:rPr>
              <w:t>Nombre de los socios:</w:t>
            </w:r>
          </w:p>
          <w:p w:rsidR="00226289" w:rsidRPr="00573053" w:rsidRDefault="00226289" w:rsidP="00AC134B">
            <w:pPr>
              <w:pStyle w:val="Sinespaciado"/>
              <w:rPr>
                <w:rFonts w:ascii="Arial" w:hAnsi="Arial"/>
                <w:sz w:val="20"/>
                <w:szCs w:val="20"/>
              </w:rPr>
            </w:pPr>
            <w:r w:rsidRPr="00573053">
              <w:rPr>
                <w:rFonts w:ascii="Arial" w:hAnsi="Arial"/>
                <w:sz w:val="20"/>
                <w:szCs w:val="20"/>
              </w:rPr>
              <w:t>Descripción del objeto social:</w:t>
            </w:r>
          </w:p>
          <w:p w:rsidR="00226289" w:rsidRPr="00573053" w:rsidRDefault="00226289" w:rsidP="00AC134B">
            <w:pPr>
              <w:pStyle w:val="Sinespaciado"/>
              <w:rPr>
                <w:rFonts w:ascii="Arial" w:hAnsi="Arial"/>
                <w:sz w:val="20"/>
                <w:szCs w:val="20"/>
              </w:rPr>
            </w:pPr>
            <w:r w:rsidRPr="00573053">
              <w:rPr>
                <w:rFonts w:ascii="Arial" w:hAnsi="Arial"/>
                <w:sz w:val="20"/>
                <w:szCs w:val="20"/>
              </w:rPr>
              <w:t>Reformas al acta constitutiva:</w:t>
            </w:r>
          </w:p>
          <w:p w:rsidR="00226289" w:rsidRPr="00573053" w:rsidRDefault="00226289" w:rsidP="00AC134B">
            <w:pPr>
              <w:pStyle w:val="Sinespaciado"/>
              <w:rPr>
                <w:rFonts w:ascii="Arial" w:hAnsi="Arial"/>
                <w:sz w:val="20"/>
                <w:szCs w:val="20"/>
              </w:rPr>
            </w:pPr>
            <w:r w:rsidRPr="00573053">
              <w:rPr>
                <w:rFonts w:ascii="Arial" w:hAnsi="Arial"/>
                <w:sz w:val="20"/>
                <w:szCs w:val="20"/>
              </w:rPr>
              <w:t>Inscripción en el Registro Público de Comercio:</w:t>
            </w:r>
          </w:p>
          <w:p w:rsidR="00226289" w:rsidRPr="00573053" w:rsidRDefault="00226289" w:rsidP="00AC134B">
            <w:pPr>
              <w:pStyle w:val="Sinespaciado"/>
              <w:rPr>
                <w:rFonts w:ascii="Arial" w:hAnsi="Arial"/>
                <w:sz w:val="20"/>
                <w:szCs w:val="20"/>
              </w:rPr>
            </w:pPr>
            <w:r w:rsidRPr="00573053">
              <w:rPr>
                <w:rFonts w:ascii="Arial" w:hAnsi="Arial"/>
                <w:sz w:val="20"/>
                <w:szCs w:val="20"/>
              </w:rPr>
              <w:t>Núme</w:t>
            </w:r>
            <w:r w:rsidRPr="00573053">
              <w:rPr>
                <w:rFonts w:ascii="Apple SD 산돌고딕 Neo 일반체" w:eastAsia="Apple SD 산돌고딕 Neo 일반체" w:hAnsi="Apple SD 산돌고딕 Neo 일반체" w:cs="Apple SD 산돌고딕 Neo 일반체" w:hint="eastAsia"/>
                <w:sz w:val="20"/>
                <w:szCs w:val="20"/>
              </w:rPr>
              <w:t>r</w:t>
            </w:r>
            <w:r w:rsidRPr="00573053">
              <w:rPr>
                <w:rFonts w:ascii="Arial" w:hAnsi="Arial"/>
                <w:sz w:val="20"/>
                <w:szCs w:val="20"/>
              </w:rPr>
              <w:t xml:space="preserve">o:     </w:t>
            </w:r>
            <w:r w:rsidRPr="00573053">
              <w:rPr>
                <w:rFonts w:ascii="Arial" w:hAnsi="Arial" w:cs="Baoli SC Regular"/>
                <w:sz w:val="20"/>
                <w:szCs w:val="20"/>
              </w:rPr>
              <w:t xml:space="preserve"> </w:t>
            </w:r>
            <w:r w:rsidRPr="00573053">
              <w:rPr>
                <w:rFonts w:ascii="Arial" w:hAnsi="Arial"/>
                <w:sz w:val="20"/>
                <w:szCs w:val="20"/>
              </w:rPr>
              <w:t xml:space="preserve">                                       Folio:                                                                          Fecha:</w:t>
            </w:r>
          </w:p>
        </w:tc>
      </w:tr>
      <w:tr w:rsidR="00226289" w:rsidRPr="00573053" w:rsidTr="00AC134B">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226289" w:rsidRPr="00573053" w:rsidRDefault="00226289" w:rsidP="00AC134B">
            <w:pPr>
              <w:pStyle w:val="Sinespaciado"/>
              <w:jc w:val="center"/>
              <w:rPr>
                <w:rFonts w:ascii="Arial" w:hAnsi="Arial"/>
                <w:sz w:val="20"/>
                <w:szCs w:val="20"/>
              </w:rPr>
            </w:pPr>
            <w:r w:rsidRPr="00573053">
              <w:rPr>
                <w:rFonts w:ascii="Arial" w:hAnsi="Arial"/>
                <w:sz w:val="20"/>
                <w:szCs w:val="20"/>
              </w:rPr>
              <w:t>Del Representante</w:t>
            </w:r>
          </w:p>
        </w:tc>
        <w:tc>
          <w:tcPr>
            <w:tcW w:w="8601" w:type="dxa"/>
            <w:tcBorders>
              <w:top w:val="single" w:sz="12" w:space="0" w:color="auto"/>
              <w:left w:val="single" w:sz="12" w:space="0" w:color="auto"/>
              <w:bottom w:val="single" w:sz="12" w:space="0" w:color="auto"/>
              <w:right w:val="single" w:sz="12" w:space="0" w:color="auto"/>
            </w:tcBorders>
          </w:tcPr>
          <w:p w:rsidR="00226289" w:rsidRPr="00573053" w:rsidRDefault="00226289" w:rsidP="00AC134B">
            <w:pPr>
              <w:pStyle w:val="Sinespaciado"/>
              <w:rPr>
                <w:rFonts w:ascii="Arial" w:hAnsi="Arial"/>
                <w:sz w:val="20"/>
                <w:szCs w:val="20"/>
              </w:rPr>
            </w:pPr>
          </w:p>
          <w:p w:rsidR="00226289" w:rsidRPr="00573053" w:rsidRDefault="00226289" w:rsidP="00AC134B">
            <w:pPr>
              <w:pStyle w:val="Sinespaciado"/>
              <w:rPr>
                <w:rFonts w:ascii="Arial" w:hAnsi="Arial"/>
                <w:sz w:val="20"/>
                <w:szCs w:val="20"/>
              </w:rPr>
            </w:pPr>
            <w:r w:rsidRPr="00573053">
              <w:rPr>
                <w:rFonts w:ascii="Arial" w:hAnsi="Arial"/>
                <w:sz w:val="20"/>
                <w:szCs w:val="20"/>
              </w:rPr>
              <w:t>Nombre:                                                     R.F.C.</w:t>
            </w:r>
          </w:p>
          <w:p w:rsidR="00226289" w:rsidRPr="00573053" w:rsidRDefault="00226289" w:rsidP="00AC134B">
            <w:pPr>
              <w:pStyle w:val="Sinespaciado"/>
              <w:rPr>
                <w:rFonts w:ascii="Arial" w:hAnsi="Arial"/>
                <w:sz w:val="20"/>
                <w:szCs w:val="20"/>
              </w:rPr>
            </w:pPr>
            <w:r w:rsidRPr="00573053">
              <w:rPr>
                <w:rFonts w:ascii="Arial" w:hAnsi="Arial"/>
                <w:sz w:val="20"/>
                <w:szCs w:val="20"/>
              </w:rPr>
              <w:t xml:space="preserve">Domicilio: </w:t>
            </w:r>
          </w:p>
          <w:p w:rsidR="00226289" w:rsidRPr="00573053" w:rsidRDefault="00226289" w:rsidP="00AC134B">
            <w:pPr>
              <w:pStyle w:val="Sinespaciado"/>
              <w:rPr>
                <w:rFonts w:ascii="Arial" w:hAnsi="Arial"/>
                <w:sz w:val="20"/>
                <w:szCs w:val="20"/>
              </w:rPr>
            </w:pPr>
            <w:r w:rsidRPr="00573053">
              <w:rPr>
                <w:rFonts w:ascii="Arial" w:hAnsi="Arial"/>
                <w:sz w:val="20"/>
                <w:szCs w:val="20"/>
              </w:rPr>
              <w:t>Datos del documento mediante el cual acredita su personalidad y facultades:</w:t>
            </w:r>
          </w:p>
          <w:p w:rsidR="00226289" w:rsidRPr="00573053" w:rsidRDefault="00226289" w:rsidP="00AC134B">
            <w:pPr>
              <w:pStyle w:val="Sinespaciado"/>
              <w:rPr>
                <w:rFonts w:ascii="Arial" w:hAnsi="Arial"/>
                <w:sz w:val="20"/>
                <w:szCs w:val="20"/>
              </w:rPr>
            </w:pPr>
            <w:r w:rsidRPr="00573053">
              <w:rPr>
                <w:rFonts w:ascii="Arial" w:hAnsi="Arial"/>
                <w:sz w:val="20"/>
                <w:szCs w:val="20"/>
              </w:rPr>
              <w:t>Escritura pública número:                                                                     Fecha:</w:t>
            </w:r>
          </w:p>
        </w:tc>
      </w:tr>
    </w:tbl>
    <w:p w:rsidR="00226289" w:rsidRPr="00573053" w:rsidRDefault="00420B3F" w:rsidP="00420B3F">
      <w:pPr>
        <w:tabs>
          <w:tab w:val="left" w:pos="3760"/>
        </w:tabs>
        <w:spacing w:after="0" w:line="240" w:lineRule="auto"/>
        <w:ind w:left="-284"/>
        <w:rPr>
          <w:rFonts w:ascii="Arial" w:hAnsi="Arial" w:cs="Arial"/>
          <w:sz w:val="20"/>
          <w:szCs w:val="20"/>
          <w:lang w:val="es-ES_tradnl"/>
        </w:rPr>
      </w:pPr>
      <w:r w:rsidRPr="00573053">
        <w:rPr>
          <w:rFonts w:ascii="Arial" w:hAnsi="Arial" w:cs="Arial"/>
          <w:sz w:val="20"/>
          <w:szCs w:val="20"/>
          <w:lang w:val="es-ES_tradnl"/>
        </w:rPr>
        <w:tab/>
      </w: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226289" w:rsidRPr="00573053" w:rsidRDefault="00226289" w:rsidP="00226289">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w:t>
      </w:r>
    </w:p>
    <w:p w:rsidR="00226289" w:rsidRPr="00573053" w:rsidRDefault="00226289" w:rsidP="00226289">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226289" w:rsidRPr="00573053" w:rsidRDefault="00226289" w:rsidP="00226289">
      <w:pPr>
        <w:rPr>
          <w:lang w:val="es-ES_tradnl"/>
        </w:rPr>
      </w:pPr>
      <w:r w:rsidRPr="00573053">
        <w:rPr>
          <w:lang w:val="es-ES_tradnl"/>
        </w:rPr>
        <w:br w:type="page"/>
      </w:r>
    </w:p>
    <w:p w:rsidR="00226289" w:rsidRPr="00A6567C" w:rsidRDefault="00226289" w:rsidP="00226289">
      <w:pPr>
        <w:pStyle w:val="Sinespaciado"/>
        <w:jc w:val="center"/>
        <w:rPr>
          <w:rFonts w:ascii="Arial" w:hAnsi="Arial"/>
          <w:b/>
          <w:sz w:val="20"/>
          <w:szCs w:val="20"/>
        </w:rPr>
      </w:pPr>
      <w:r w:rsidRPr="00A6567C">
        <w:rPr>
          <w:rFonts w:ascii="Arial" w:hAnsi="Arial"/>
          <w:b/>
          <w:sz w:val="20"/>
          <w:szCs w:val="20"/>
        </w:rPr>
        <w:t xml:space="preserve">ANEXO </w:t>
      </w:r>
      <w:r w:rsidR="001A428A">
        <w:rPr>
          <w:rFonts w:ascii="Arial" w:hAnsi="Arial"/>
          <w:b/>
          <w:sz w:val="20"/>
          <w:szCs w:val="20"/>
        </w:rPr>
        <w:t>5</w:t>
      </w:r>
    </w:p>
    <w:p w:rsidR="00226289" w:rsidRPr="00573053" w:rsidRDefault="00226289" w:rsidP="00226289">
      <w:pPr>
        <w:pStyle w:val="Sinespaciado"/>
        <w:jc w:val="center"/>
        <w:rPr>
          <w:rFonts w:ascii="Arial" w:hAnsi="Arial"/>
          <w:sz w:val="20"/>
          <w:szCs w:val="20"/>
        </w:rPr>
      </w:pPr>
      <w:r w:rsidRPr="00573053">
        <w:rPr>
          <w:rFonts w:ascii="Arial" w:hAnsi="Arial"/>
          <w:b/>
          <w:sz w:val="20"/>
          <w:szCs w:val="20"/>
        </w:rPr>
        <w:t>Solicitud de aclaraciones.</w:t>
      </w:r>
    </w:p>
    <w:p w:rsidR="00226289" w:rsidRPr="00573053" w:rsidRDefault="00226289" w:rsidP="00226289">
      <w:pPr>
        <w:spacing w:after="0" w:line="240" w:lineRule="auto"/>
        <w:ind w:left="-284"/>
        <w:jc w:val="center"/>
        <w:rPr>
          <w:rFonts w:ascii="Arial" w:hAnsi="Arial" w:cs="Arial"/>
          <w:b/>
          <w:sz w:val="20"/>
          <w:szCs w:val="20"/>
          <w:lang w:val="es-ES_tradnl"/>
        </w:rPr>
      </w:pP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7A32D1" w:rsidP="00226289">
      <w:pPr>
        <w:spacing w:after="0" w:line="240" w:lineRule="auto"/>
        <w:ind w:left="-284"/>
        <w:jc w:val="right"/>
        <w:rPr>
          <w:rFonts w:ascii="Arial" w:hAnsi="Arial" w:cs="Arial"/>
          <w:sz w:val="20"/>
          <w:szCs w:val="20"/>
          <w:lang w:val="es-ES_tradnl"/>
        </w:rPr>
      </w:pPr>
      <w:r w:rsidRPr="00995F06">
        <w:rPr>
          <w:rFonts w:ascii="Arial" w:hAnsi="Arial" w:cs="Arial"/>
          <w:sz w:val="20"/>
          <w:szCs w:val="20"/>
          <w:lang w:val="es-ES_tradnl"/>
        </w:rPr>
        <w:t>Ciudad de México</w:t>
      </w:r>
      <w:r w:rsidR="00226289" w:rsidRPr="00995F06">
        <w:rPr>
          <w:rFonts w:ascii="Arial" w:hAnsi="Arial" w:cs="Arial"/>
          <w:sz w:val="20"/>
          <w:szCs w:val="20"/>
          <w:lang w:val="es-ES_tradnl"/>
        </w:rPr>
        <w:t>, a _______ de _________________de 201</w:t>
      </w:r>
      <w:r w:rsidR="00292078" w:rsidRPr="00995F06">
        <w:rPr>
          <w:rFonts w:ascii="Arial" w:hAnsi="Arial" w:cs="Arial"/>
          <w:sz w:val="20"/>
          <w:szCs w:val="20"/>
          <w:lang w:val="es-ES_tradnl"/>
        </w:rPr>
        <w:t>7</w:t>
      </w:r>
      <w:r w:rsidR="00226289" w:rsidRPr="00995F06">
        <w:rPr>
          <w:rFonts w:ascii="Arial" w:hAnsi="Arial" w:cs="Arial"/>
          <w:sz w:val="20"/>
          <w:szCs w:val="20"/>
          <w:lang w:val="es-ES_tradnl"/>
        </w:rPr>
        <w:t>.</w:t>
      </w: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 xml:space="preserve">P r e s e n t e </w:t>
      </w:r>
    </w:p>
    <w:p w:rsidR="00226289" w:rsidRPr="00573053" w:rsidRDefault="00226289" w:rsidP="00226289">
      <w:pPr>
        <w:spacing w:after="0" w:line="240" w:lineRule="auto"/>
        <w:jc w:val="both"/>
        <w:rPr>
          <w:rFonts w:ascii="Arial" w:hAnsi="Arial" w:cs="Arial"/>
          <w:sz w:val="20"/>
          <w:szCs w:val="20"/>
          <w:lang w:val="es-ES_tradnl"/>
        </w:rPr>
      </w:pPr>
    </w:p>
    <w:p w:rsidR="00226289" w:rsidRPr="00124DA6" w:rsidRDefault="00226289" w:rsidP="00226289">
      <w:pPr>
        <w:spacing w:after="0" w:line="240" w:lineRule="auto"/>
        <w:jc w:val="both"/>
        <w:rPr>
          <w:rFonts w:ascii="Arial" w:hAnsi="Arial" w:cs="Arial"/>
          <w:sz w:val="20"/>
          <w:szCs w:val="20"/>
          <w:lang w:val="es-ES_tradnl"/>
        </w:rPr>
      </w:pPr>
      <w:r w:rsidRPr="00124DA6">
        <w:rPr>
          <w:rFonts w:ascii="Arial" w:hAnsi="Arial" w:cs="Arial"/>
          <w:sz w:val="20"/>
          <w:szCs w:val="20"/>
          <w:lang w:val="es-ES_tradnl"/>
        </w:rPr>
        <w:t xml:space="preserve">Con fundamento en el artículo </w:t>
      </w:r>
      <w:r w:rsidR="00397158">
        <w:rPr>
          <w:rFonts w:ascii="Arial" w:hAnsi="Arial" w:cs="Arial"/>
          <w:sz w:val="20"/>
          <w:szCs w:val="20"/>
          <w:lang w:val="es-ES_tradnl"/>
        </w:rPr>
        <w:t>45 de</w:t>
      </w:r>
      <w:r w:rsidR="00621A3D">
        <w:rPr>
          <w:rFonts w:ascii="Arial" w:hAnsi="Arial" w:cs="Arial"/>
          <w:sz w:val="20"/>
          <w:szCs w:val="20"/>
          <w:lang w:val="es-ES_tradnl"/>
        </w:rPr>
        <w:t>l</w:t>
      </w:r>
      <w:r w:rsidR="00397158">
        <w:rPr>
          <w:rFonts w:ascii="Arial" w:hAnsi="Arial" w:cs="Arial"/>
          <w:sz w:val="20"/>
          <w:szCs w:val="20"/>
          <w:lang w:val="es-ES_tradnl"/>
        </w:rPr>
        <w:t xml:space="preserve"> R</w:t>
      </w:r>
      <w:r w:rsidRPr="00124DA6">
        <w:rPr>
          <w:rFonts w:ascii="Arial" w:hAnsi="Arial" w:cs="Arial"/>
          <w:sz w:val="20"/>
          <w:szCs w:val="20"/>
          <w:lang w:val="es-ES_tradnl"/>
        </w:rPr>
        <w:t>eglamento</w:t>
      </w:r>
      <w:r w:rsidR="00621A3D">
        <w:rPr>
          <w:rFonts w:ascii="Arial" w:hAnsi="Arial" w:cs="Arial"/>
          <w:sz w:val="20"/>
          <w:szCs w:val="20"/>
          <w:lang w:val="es-ES_tradnl"/>
        </w:rPr>
        <w:t xml:space="preserve"> </w:t>
      </w:r>
      <w:r w:rsidR="00621A3D" w:rsidRPr="00124DA6">
        <w:rPr>
          <w:rFonts w:ascii="Arial" w:hAnsi="Arial" w:cs="Arial"/>
          <w:sz w:val="20"/>
          <w:szCs w:val="20"/>
          <w:lang w:val="es-ES_tradnl"/>
        </w:rPr>
        <w:t>de la Ley de Adquisiciones, Arrendamientos y Servicios</w:t>
      </w:r>
      <w:r w:rsidR="00621A3D">
        <w:rPr>
          <w:rFonts w:ascii="Arial" w:hAnsi="Arial" w:cs="Arial"/>
          <w:sz w:val="20"/>
          <w:szCs w:val="20"/>
          <w:lang w:val="es-ES_tradnl"/>
        </w:rPr>
        <w:t xml:space="preserve"> del Sector Público</w:t>
      </w:r>
      <w:r w:rsidRPr="00124DA6">
        <w:rPr>
          <w:rFonts w:ascii="Arial" w:hAnsi="Arial" w:cs="Arial"/>
          <w:sz w:val="20"/>
          <w:szCs w:val="20"/>
          <w:lang w:val="es-ES_tradnl"/>
        </w:rPr>
        <w:t>, solicito aclaración a los sigu</w:t>
      </w:r>
      <w:r w:rsidR="009E11A9">
        <w:rPr>
          <w:rFonts w:ascii="Arial" w:hAnsi="Arial" w:cs="Arial"/>
          <w:sz w:val="20"/>
          <w:szCs w:val="20"/>
          <w:lang w:val="es-ES_tradnl"/>
        </w:rPr>
        <w:t>ientes puntos contenidos en la invitación</w:t>
      </w:r>
      <w:r w:rsidR="00161CDE" w:rsidRPr="00161CDE">
        <w:rPr>
          <w:rFonts w:ascii="Arial" w:hAnsi="Arial" w:cs="Arial"/>
          <w:b/>
          <w:sz w:val="20"/>
          <w:szCs w:val="20"/>
          <w:lang w:val="es-ES_tradnl"/>
        </w:rPr>
        <w:t xml:space="preserve"> </w:t>
      </w:r>
      <w:r w:rsidR="00161CDE" w:rsidRPr="00161CDE">
        <w:rPr>
          <w:rFonts w:ascii="Arial" w:hAnsi="Arial" w:cs="Arial"/>
          <w:sz w:val="20"/>
          <w:szCs w:val="20"/>
          <w:lang w:val="es-ES_tradnl"/>
        </w:rPr>
        <w:t xml:space="preserve">número </w:t>
      </w:r>
      <w:r w:rsidR="00183FAD">
        <w:rPr>
          <w:rFonts w:ascii="Arial" w:hAnsi="Arial" w:cs="Arial"/>
          <w:b/>
          <w:sz w:val="20"/>
          <w:szCs w:val="20"/>
          <w:lang w:val="es-ES_tradnl"/>
        </w:rPr>
        <w:t>IA-019GYR120-E</w:t>
      </w:r>
      <w:r w:rsidR="00806CCF">
        <w:rPr>
          <w:rFonts w:ascii="Arial" w:hAnsi="Arial" w:cs="Arial"/>
          <w:b/>
          <w:sz w:val="20"/>
          <w:szCs w:val="20"/>
          <w:lang w:val="es-ES_tradnl"/>
        </w:rPr>
        <w:t>17</w:t>
      </w:r>
      <w:r w:rsidR="00161CDE" w:rsidRPr="00161CDE">
        <w:rPr>
          <w:rFonts w:ascii="Arial" w:hAnsi="Arial" w:cs="Arial"/>
          <w:b/>
          <w:sz w:val="20"/>
          <w:szCs w:val="20"/>
          <w:lang w:val="es-ES_tradnl"/>
        </w:rPr>
        <w:t>-201</w:t>
      </w:r>
      <w:r w:rsidR="00183FAD">
        <w:rPr>
          <w:rFonts w:ascii="Arial" w:hAnsi="Arial" w:cs="Arial"/>
          <w:b/>
          <w:sz w:val="20"/>
          <w:szCs w:val="20"/>
          <w:lang w:val="es-ES_tradnl"/>
        </w:rPr>
        <w:t>7</w:t>
      </w:r>
      <w:r w:rsidRPr="00124DA6">
        <w:rPr>
          <w:rFonts w:ascii="Arial" w:hAnsi="Arial" w:cs="Arial"/>
          <w:sz w:val="20"/>
          <w:szCs w:val="20"/>
          <w:lang w:val="es-ES_tradnl"/>
        </w:rPr>
        <w:t>, adjuntando para tal efecto una copia en versión electrónica</w:t>
      </w:r>
      <w:r w:rsidR="00124DA6">
        <w:rPr>
          <w:rFonts w:ascii="Arial" w:hAnsi="Arial" w:cs="Arial"/>
          <w:sz w:val="20"/>
          <w:szCs w:val="20"/>
          <w:lang w:val="es-ES_tradnl"/>
        </w:rPr>
        <w:t>, formato word</w:t>
      </w:r>
      <w:r w:rsidRPr="00124DA6">
        <w:rPr>
          <w:rFonts w:ascii="Arial" w:hAnsi="Arial" w:cs="Arial"/>
          <w:sz w:val="20"/>
          <w:szCs w:val="20"/>
          <w:lang w:val="es-ES_tradnl"/>
        </w:rPr>
        <w:t>:</w:t>
      </w: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a) De carácter administ</w:t>
      </w:r>
      <w:r w:rsidRPr="00573053">
        <w:rPr>
          <w:rFonts w:ascii="Arial" w:hAnsi="Arial" w:cs="Lantinghei TC Extralight"/>
          <w:sz w:val="20"/>
          <w:szCs w:val="20"/>
          <w:lang w:val="es-ES_tradnl"/>
        </w:rPr>
        <w:t>r</w:t>
      </w:r>
      <w:r w:rsidRPr="00573053">
        <w:rPr>
          <w:rFonts w:ascii="Arial" w:hAnsi="Arial" w:cs="Kefa"/>
          <w:sz w:val="20"/>
          <w:szCs w:val="20"/>
          <w:lang w:val="es-ES_tradnl"/>
        </w:rPr>
        <w:t>a</w:t>
      </w:r>
      <w:r w:rsidRPr="00573053">
        <w:rPr>
          <w:rFonts w:ascii="Arial" w:hAnsi="Arial" w:cs="Arial"/>
          <w:sz w:val="20"/>
          <w:szCs w:val="20"/>
          <w:lang w:val="es-ES_tradnl"/>
        </w:rPr>
        <w:t>tivo.</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7"/>
        <w:gridCol w:w="4114"/>
        <w:gridCol w:w="3538"/>
      </w:tblGrid>
      <w:tr w:rsidR="00226289" w:rsidRPr="00573053" w:rsidTr="00AC134B">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Número</w:t>
            </w:r>
          </w:p>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9E11A9">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 xml:space="preserve">Numeral o punto específico de la </w:t>
            </w:r>
            <w:r w:rsidR="009E11A9">
              <w:rPr>
                <w:rFonts w:ascii="Arial" w:hAnsi="Arial" w:cs="Arial"/>
                <w:sz w:val="20"/>
                <w:szCs w:val="20"/>
                <w:lang w:val="es-ES_tradnl"/>
              </w:rPr>
              <w:t>Invitación</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Pregunta</w:t>
            </w:r>
          </w:p>
        </w:tc>
      </w:tr>
      <w:tr w:rsidR="00226289" w:rsidRPr="00573053" w:rsidTr="00AC134B">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r>
    </w:tbl>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b) De carácter legal.</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7"/>
        <w:gridCol w:w="4114"/>
        <w:gridCol w:w="3538"/>
      </w:tblGrid>
      <w:tr w:rsidR="00226289" w:rsidRPr="00573053" w:rsidTr="00AC134B">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Número</w:t>
            </w:r>
          </w:p>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9E11A9">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 xml:space="preserve">Numeral o punto específico de la </w:t>
            </w:r>
            <w:r w:rsidR="009E11A9">
              <w:rPr>
                <w:rFonts w:ascii="Arial" w:hAnsi="Arial" w:cs="Arial"/>
                <w:sz w:val="20"/>
                <w:szCs w:val="20"/>
                <w:lang w:val="es-ES_tradnl"/>
              </w:rPr>
              <w:t>Invitación</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Pregunta</w:t>
            </w:r>
          </w:p>
        </w:tc>
      </w:tr>
      <w:tr w:rsidR="00226289" w:rsidRPr="00573053" w:rsidTr="00AC134B">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r>
    </w:tbl>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c) De carácter técnico.</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7"/>
        <w:gridCol w:w="4114"/>
        <w:gridCol w:w="3538"/>
      </w:tblGrid>
      <w:tr w:rsidR="00226289" w:rsidRPr="00573053" w:rsidTr="00AC134B">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Número</w:t>
            </w:r>
          </w:p>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9E11A9">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 xml:space="preserve">Numeral o punto específico de la </w:t>
            </w:r>
            <w:r w:rsidR="009E11A9">
              <w:rPr>
                <w:rFonts w:ascii="Arial" w:hAnsi="Arial" w:cs="Arial"/>
                <w:sz w:val="20"/>
                <w:szCs w:val="20"/>
                <w:lang w:val="es-ES_tradnl"/>
              </w:rPr>
              <w:t>Invitación</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Pregunta</w:t>
            </w:r>
          </w:p>
        </w:tc>
      </w:tr>
      <w:tr w:rsidR="00226289" w:rsidRPr="00573053" w:rsidTr="00AC134B">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r>
    </w:tbl>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226289" w:rsidP="00226289">
      <w:pPr>
        <w:spacing w:after="0" w:line="240" w:lineRule="auto"/>
        <w:ind w:left="-284"/>
        <w:jc w:val="center"/>
        <w:rPr>
          <w:rFonts w:ascii="Arial" w:hAnsi="Arial" w:cs="Arial"/>
          <w:sz w:val="20"/>
          <w:szCs w:val="20"/>
          <w:lang w:val="es-ES_tradnl"/>
        </w:rPr>
      </w:pPr>
    </w:p>
    <w:p w:rsidR="00226289" w:rsidRPr="00573053" w:rsidRDefault="00226289" w:rsidP="00226289">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_______________________________________________________________</w:t>
      </w:r>
    </w:p>
    <w:p w:rsidR="00226289" w:rsidRPr="00573053" w:rsidRDefault="00226289" w:rsidP="00226289">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226289" w:rsidRPr="00573053" w:rsidRDefault="00226289" w:rsidP="00226289">
      <w:pPr>
        <w:rPr>
          <w:lang w:val="es-ES_tradnl"/>
        </w:rPr>
      </w:pPr>
      <w:r w:rsidRPr="00573053">
        <w:rPr>
          <w:lang w:val="es-ES_tradnl"/>
        </w:rPr>
        <w:br w:type="page"/>
      </w:r>
    </w:p>
    <w:p w:rsidR="001634B6" w:rsidRPr="00573053" w:rsidRDefault="00853750" w:rsidP="00853750">
      <w:pPr>
        <w:pStyle w:val="Ttulo1"/>
        <w:numPr>
          <w:ilvl w:val="0"/>
          <w:numId w:val="0"/>
        </w:numPr>
        <w:spacing w:before="0" w:after="0"/>
        <w:ind w:left="-284"/>
        <w:jc w:val="center"/>
        <w:rPr>
          <w:rFonts w:cs="Arial"/>
          <w:sz w:val="20"/>
          <w:szCs w:val="20"/>
          <w:lang w:val="es-ES_tradnl"/>
        </w:rPr>
      </w:pPr>
      <w:r w:rsidRPr="00573053">
        <w:rPr>
          <w:rFonts w:cs="Arial"/>
          <w:sz w:val="20"/>
          <w:szCs w:val="20"/>
          <w:lang w:val="es-ES_tradnl"/>
        </w:rPr>
        <w:t xml:space="preserve">ANEXO </w:t>
      </w:r>
      <w:r w:rsidR="001A428A">
        <w:rPr>
          <w:rFonts w:cs="Arial"/>
          <w:sz w:val="20"/>
          <w:szCs w:val="20"/>
          <w:lang w:val="es-ES_tradnl"/>
        </w:rPr>
        <w:t>6</w:t>
      </w:r>
    </w:p>
    <w:p w:rsidR="00715683" w:rsidRPr="007A5F52" w:rsidRDefault="00715683" w:rsidP="00715683">
      <w:pPr>
        <w:jc w:val="center"/>
        <w:rPr>
          <w:b/>
        </w:rPr>
      </w:pPr>
      <w:bookmarkStart w:id="0" w:name="_Toc336378684"/>
      <w:bookmarkStart w:id="1" w:name="_Toc356557686"/>
      <w:bookmarkStart w:id="2" w:name="_Toc358979939"/>
      <w:bookmarkStart w:id="3" w:name="_Toc367205814"/>
      <w:r w:rsidRPr="007A5F52">
        <w:rPr>
          <w:b/>
        </w:rPr>
        <w:t>PROPUESTA ECONÓMICA</w:t>
      </w:r>
    </w:p>
    <w:tbl>
      <w:tblPr>
        <w:tblW w:w="5000" w:type="pct"/>
        <w:tblLook w:val="04A0" w:firstRow="1" w:lastRow="0" w:firstColumn="1" w:lastColumn="0" w:noHBand="0" w:noVBand="1"/>
      </w:tblPr>
      <w:tblGrid>
        <w:gridCol w:w="1447"/>
        <w:gridCol w:w="958"/>
        <w:gridCol w:w="2669"/>
        <w:gridCol w:w="961"/>
        <w:gridCol w:w="138"/>
        <w:gridCol w:w="796"/>
        <w:gridCol w:w="726"/>
        <w:gridCol w:w="2016"/>
      </w:tblGrid>
      <w:tr w:rsidR="007A5F52" w:rsidRPr="007A5F52" w:rsidTr="00245E11">
        <w:trPr>
          <w:cantSplit/>
          <w:trHeight w:hRule="exact" w:val="340"/>
        </w:trPr>
        <w:tc>
          <w:tcPr>
            <w:tcW w:w="1238" w:type="pct"/>
            <w:gridSpan w:val="2"/>
            <w:tcBorders>
              <w:top w:val="nil"/>
              <w:left w:val="nil"/>
              <w:bottom w:val="nil"/>
              <w:right w:val="single" w:sz="4" w:space="0" w:color="auto"/>
            </w:tcBorders>
            <w:hideMark/>
          </w:tcPr>
          <w:p w:rsidR="007A5F52" w:rsidRPr="007A5F52" w:rsidRDefault="0013521F" w:rsidP="00BF1D17">
            <w:pPr>
              <w:snapToGrid w:val="0"/>
              <w:spacing w:line="360" w:lineRule="auto"/>
              <w:jc w:val="both"/>
              <w:rPr>
                <w:rFonts w:ascii="Arial" w:eastAsia="Calibri" w:hAnsi="Arial" w:cs="Arial"/>
                <w:b/>
                <w:sz w:val="18"/>
                <w:szCs w:val="18"/>
              </w:rPr>
            </w:pPr>
            <w:r>
              <w:rPr>
                <w:rFonts w:ascii="Arial" w:eastAsia="Calibri" w:hAnsi="Arial" w:cs="Arial"/>
                <w:b/>
                <w:sz w:val="18"/>
                <w:szCs w:val="18"/>
              </w:rPr>
              <w:t>INVITACI</w:t>
            </w:r>
            <w:r w:rsidR="007A5F52" w:rsidRPr="007A5F52">
              <w:rPr>
                <w:rFonts w:ascii="Arial" w:eastAsia="Calibri" w:hAnsi="Arial" w:cs="Arial"/>
                <w:b/>
                <w:sz w:val="18"/>
                <w:szCs w:val="18"/>
              </w:rPr>
              <w:t>ÓN N°.</w:t>
            </w:r>
          </w:p>
        </w:tc>
        <w:tc>
          <w:tcPr>
            <w:tcW w:w="1869" w:type="pct"/>
            <w:gridSpan w:val="2"/>
            <w:tcBorders>
              <w:top w:val="single" w:sz="4" w:space="0" w:color="auto"/>
              <w:left w:val="single" w:sz="4" w:space="0" w:color="auto"/>
              <w:bottom w:val="single" w:sz="4" w:space="0" w:color="auto"/>
              <w:right w:val="single" w:sz="4" w:space="0" w:color="auto"/>
            </w:tcBorders>
          </w:tcPr>
          <w:p w:rsidR="007A5F52" w:rsidRPr="007A5F52" w:rsidRDefault="00995F06" w:rsidP="00806CCF">
            <w:pPr>
              <w:snapToGrid w:val="0"/>
              <w:spacing w:line="360" w:lineRule="auto"/>
              <w:jc w:val="both"/>
              <w:rPr>
                <w:rFonts w:ascii="Arial" w:eastAsia="Calibri" w:hAnsi="Arial" w:cs="Arial"/>
                <w:b/>
                <w:sz w:val="18"/>
                <w:szCs w:val="18"/>
              </w:rPr>
            </w:pPr>
            <w:r>
              <w:rPr>
                <w:rFonts w:ascii="Arial" w:eastAsia="Calibri" w:hAnsi="Arial" w:cs="Arial"/>
                <w:b/>
                <w:sz w:val="18"/>
                <w:szCs w:val="18"/>
              </w:rPr>
              <w:t>IA-019GYR120-</w:t>
            </w:r>
            <w:r w:rsidR="00CC575D">
              <w:rPr>
                <w:rFonts w:ascii="Arial" w:eastAsia="Calibri" w:hAnsi="Arial" w:cs="Arial"/>
                <w:b/>
                <w:sz w:val="18"/>
                <w:szCs w:val="18"/>
              </w:rPr>
              <w:t>E</w:t>
            </w:r>
            <w:r w:rsidR="00806CCF">
              <w:rPr>
                <w:rFonts w:ascii="Arial" w:eastAsia="Calibri" w:hAnsi="Arial" w:cs="Arial"/>
                <w:b/>
                <w:sz w:val="18"/>
                <w:szCs w:val="18"/>
              </w:rPr>
              <w:t>17</w:t>
            </w:r>
            <w:r>
              <w:rPr>
                <w:rFonts w:ascii="Arial" w:eastAsia="Calibri" w:hAnsi="Arial" w:cs="Arial"/>
                <w:b/>
                <w:sz w:val="18"/>
                <w:szCs w:val="18"/>
              </w:rPr>
              <w:t>-2017</w:t>
            </w:r>
          </w:p>
        </w:tc>
        <w:tc>
          <w:tcPr>
            <w:tcW w:w="481" w:type="pct"/>
            <w:gridSpan w:val="2"/>
            <w:tcBorders>
              <w:top w:val="nil"/>
              <w:left w:val="single" w:sz="4" w:space="0" w:color="auto"/>
              <w:bottom w:val="nil"/>
              <w:right w:val="single" w:sz="4" w:space="0" w:color="auto"/>
            </w:tcBorders>
            <w:hideMark/>
          </w:tcPr>
          <w:p w:rsidR="007A5F52" w:rsidRPr="007A5F52" w:rsidRDefault="007A5F52" w:rsidP="00245E11">
            <w:pPr>
              <w:snapToGrid w:val="0"/>
              <w:spacing w:line="360" w:lineRule="auto"/>
              <w:jc w:val="right"/>
              <w:rPr>
                <w:rFonts w:ascii="Arial" w:eastAsia="Calibri" w:hAnsi="Arial" w:cs="Arial"/>
                <w:b/>
                <w:sz w:val="18"/>
                <w:szCs w:val="18"/>
              </w:rPr>
            </w:pPr>
            <w:r w:rsidRPr="007A5F52">
              <w:rPr>
                <w:rFonts w:ascii="Arial" w:eastAsia="Calibri" w:hAnsi="Arial" w:cs="Arial"/>
                <w:b/>
                <w:sz w:val="18"/>
                <w:szCs w:val="18"/>
              </w:rPr>
              <w:t>FECHA:</w:t>
            </w:r>
          </w:p>
        </w:tc>
        <w:tc>
          <w:tcPr>
            <w:tcW w:w="1412" w:type="pct"/>
            <w:gridSpan w:val="2"/>
            <w:tcBorders>
              <w:top w:val="single" w:sz="4" w:space="0" w:color="auto"/>
              <w:left w:val="single" w:sz="4" w:space="0" w:color="auto"/>
              <w:bottom w:val="single" w:sz="4" w:space="0" w:color="auto"/>
              <w:right w:val="single" w:sz="4" w:space="0" w:color="auto"/>
            </w:tcBorders>
          </w:tcPr>
          <w:p w:rsidR="007A5F52" w:rsidRPr="007A5F52" w:rsidRDefault="007A5F52" w:rsidP="00245E11">
            <w:pPr>
              <w:snapToGrid w:val="0"/>
              <w:spacing w:line="360" w:lineRule="auto"/>
              <w:jc w:val="both"/>
              <w:rPr>
                <w:rFonts w:ascii="Arial" w:eastAsia="Calibri" w:hAnsi="Arial" w:cs="Arial"/>
                <w:b/>
                <w:sz w:val="18"/>
                <w:szCs w:val="18"/>
              </w:rPr>
            </w:pPr>
          </w:p>
        </w:tc>
      </w:tr>
      <w:tr w:rsidR="007A5F52" w:rsidRPr="007A5F52" w:rsidTr="00245E11">
        <w:trPr>
          <w:cantSplit/>
          <w:trHeight w:hRule="exact" w:val="340"/>
        </w:trPr>
        <w:tc>
          <w:tcPr>
            <w:tcW w:w="745" w:type="pct"/>
            <w:vMerge w:val="restart"/>
            <w:tcBorders>
              <w:top w:val="nil"/>
              <w:left w:val="nil"/>
              <w:bottom w:val="nil"/>
              <w:right w:val="single" w:sz="4" w:space="0" w:color="auto"/>
            </w:tcBorders>
            <w:hideMark/>
          </w:tcPr>
          <w:p w:rsidR="007A5F52" w:rsidRPr="007A5F52" w:rsidRDefault="007A5F52" w:rsidP="00245E11">
            <w:pPr>
              <w:snapToGrid w:val="0"/>
              <w:spacing w:line="360" w:lineRule="auto"/>
              <w:jc w:val="both"/>
              <w:rPr>
                <w:rFonts w:ascii="Arial" w:eastAsia="Calibri" w:hAnsi="Arial" w:cs="Arial"/>
                <w:b/>
                <w:sz w:val="18"/>
                <w:szCs w:val="18"/>
              </w:rPr>
            </w:pPr>
            <w:r w:rsidRPr="007A5F52">
              <w:rPr>
                <w:rFonts w:ascii="Arial" w:eastAsia="Calibri" w:hAnsi="Arial" w:cs="Arial"/>
                <w:b/>
                <w:sz w:val="18"/>
                <w:szCs w:val="18"/>
              </w:rPr>
              <w:t>NOMBRE DEL LICITANTE:</w:t>
            </w:r>
          </w:p>
        </w:tc>
        <w:tc>
          <w:tcPr>
            <w:tcW w:w="1867" w:type="pct"/>
            <w:gridSpan w:val="2"/>
            <w:vMerge w:val="restart"/>
            <w:tcBorders>
              <w:top w:val="single" w:sz="4" w:space="0" w:color="auto"/>
              <w:left w:val="single" w:sz="4" w:space="0" w:color="auto"/>
              <w:bottom w:val="single" w:sz="4" w:space="0" w:color="auto"/>
              <w:right w:val="single" w:sz="4" w:space="0" w:color="auto"/>
            </w:tcBorders>
          </w:tcPr>
          <w:p w:rsidR="007A5F52" w:rsidRPr="007A5F52" w:rsidRDefault="007A5F52" w:rsidP="00245E11">
            <w:pPr>
              <w:snapToGrid w:val="0"/>
              <w:spacing w:line="360" w:lineRule="auto"/>
              <w:jc w:val="both"/>
              <w:rPr>
                <w:rFonts w:ascii="Arial" w:eastAsia="Calibri" w:hAnsi="Arial" w:cs="Arial"/>
                <w:b/>
                <w:sz w:val="18"/>
                <w:szCs w:val="18"/>
              </w:rPr>
            </w:pPr>
          </w:p>
        </w:tc>
        <w:tc>
          <w:tcPr>
            <w:tcW w:w="566" w:type="pct"/>
            <w:gridSpan w:val="2"/>
            <w:tcBorders>
              <w:top w:val="single" w:sz="4" w:space="0" w:color="auto"/>
              <w:left w:val="single" w:sz="4" w:space="0" w:color="auto"/>
              <w:bottom w:val="single" w:sz="4" w:space="0" w:color="auto"/>
              <w:right w:val="single" w:sz="4" w:space="0" w:color="auto"/>
            </w:tcBorders>
            <w:hideMark/>
          </w:tcPr>
          <w:p w:rsidR="007A5F52" w:rsidRPr="007A5F52" w:rsidRDefault="007A5F52" w:rsidP="00D51011">
            <w:pPr>
              <w:snapToGrid w:val="0"/>
              <w:spacing w:line="360" w:lineRule="auto"/>
              <w:jc w:val="both"/>
              <w:rPr>
                <w:rFonts w:ascii="Arial" w:eastAsia="Calibri" w:hAnsi="Arial" w:cs="Arial"/>
                <w:b/>
                <w:sz w:val="18"/>
                <w:szCs w:val="18"/>
                <w:lang w:val="pt-PT"/>
              </w:rPr>
            </w:pPr>
            <w:r w:rsidRPr="007A5F52">
              <w:rPr>
                <w:rFonts w:ascii="Arial" w:eastAsia="Calibri" w:hAnsi="Arial" w:cs="Arial"/>
                <w:b/>
                <w:sz w:val="18"/>
                <w:szCs w:val="18"/>
              </w:rPr>
              <w:t>FAB.</w:t>
            </w:r>
            <w:r w:rsidRPr="007A5F52">
              <w:rPr>
                <w:rFonts w:ascii="Arial" w:eastAsia="Calibri" w:hAnsi="Arial" w:cs="Arial"/>
                <w:b/>
                <w:sz w:val="18"/>
                <w:szCs w:val="18"/>
                <w:lang w:val="pt-PT"/>
              </w:rPr>
              <w:t>(     ).</w:t>
            </w:r>
            <w:r w:rsidRPr="007A5F52">
              <w:rPr>
                <w:rFonts w:ascii="Arial" w:eastAsia="Calibri" w:hAnsi="Arial" w:cs="Arial"/>
                <w:b/>
                <w:sz w:val="18"/>
                <w:szCs w:val="18"/>
                <w:lang w:val="pt-PT"/>
              </w:rPr>
              <w:tab/>
            </w:r>
          </w:p>
        </w:tc>
        <w:tc>
          <w:tcPr>
            <w:tcW w:w="784" w:type="pct"/>
            <w:gridSpan w:val="2"/>
            <w:vMerge w:val="restart"/>
            <w:tcBorders>
              <w:top w:val="nil"/>
              <w:left w:val="single" w:sz="4" w:space="0" w:color="auto"/>
              <w:bottom w:val="nil"/>
              <w:right w:val="single" w:sz="4" w:space="0" w:color="auto"/>
            </w:tcBorders>
            <w:hideMark/>
          </w:tcPr>
          <w:p w:rsidR="007A5F52" w:rsidRPr="007A5F52" w:rsidRDefault="007A5F52" w:rsidP="00245E11">
            <w:pPr>
              <w:snapToGrid w:val="0"/>
              <w:spacing w:line="360" w:lineRule="auto"/>
              <w:jc w:val="both"/>
              <w:rPr>
                <w:rFonts w:ascii="Arial" w:eastAsia="Calibri" w:hAnsi="Arial" w:cs="Arial"/>
                <w:b/>
                <w:sz w:val="18"/>
                <w:szCs w:val="18"/>
                <w:lang w:val="pt-PT"/>
              </w:rPr>
            </w:pPr>
            <w:r w:rsidRPr="007A5F52">
              <w:rPr>
                <w:rFonts w:ascii="Arial" w:eastAsia="Calibri" w:hAnsi="Arial" w:cs="Arial"/>
                <w:b/>
                <w:sz w:val="18"/>
                <w:szCs w:val="18"/>
                <w:lang w:val="pt-PT"/>
              </w:rPr>
              <w:t>NO. DE PROVEEDOR IMSS:</w:t>
            </w:r>
          </w:p>
        </w:tc>
        <w:tc>
          <w:tcPr>
            <w:tcW w:w="1038" w:type="pct"/>
            <w:vMerge w:val="restart"/>
            <w:tcBorders>
              <w:top w:val="single" w:sz="4" w:space="0" w:color="auto"/>
              <w:left w:val="single" w:sz="4" w:space="0" w:color="auto"/>
              <w:bottom w:val="single" w:sz="4" w:space="0" w:color="auto"/>
              <w:right w:val="single" w:sz="4" w:space="0" w:color="auto"/>
            </w:tcBorders>
          </w:tcPr>
          <w:p w:rsidR="007A5F52" w:rsidRPr="007A5F52" w:rsidRDefault="007A5F52" w:rsidP="00245E11">
            <w:pPr>
              <w:snapToGrid w:val="0"/>
              <w:spacing w:line="360" w:lineRule="auto"/>
              <w:jc w:val="both"/>
              <w:rPr>
                <w:rFonts w:ascii="Arial" w:eastAsia="Calibri" w:hAnsi="Arial" w:cs="Arial"/>
                <w:b/>
                <w:sz w:val="18"/>
                <w:szCs w:val="18"/>
              </w:rPr>
            </w:pPr>
          </w:p>
        </w:tc>
      </w:tr>
      <w:tr w:rsidR="007A5F52" w:rsidRPr="007A5F52" w:rsidTr="00245E11">
        <w:trPr>
          <w:cantSplit/>
          <w:trHeight w:val="340"/>
        </w:trPr>
        <w:tc>
          <w:tcPr>
            <w:tcW w:w="0" w:type="auto"/>
            <w:vMerge/>
            <w:tcBorders>
              <w:top w:val="nil"/>
              <w:left w:val="nil"/>
              <w:bottom w:val="nil"/>
              <w:right w:val="single" w:sz="4" w:space="0" w:color="auto"/>
            </w:tcBorders>
            <w:vAlign w:val="center"/>
            <w:hideMark/>
          </w:tcPr>
          <w:p w:rsidR="007A5F52" w:rsidRPr="007A5F52" w:rsidRDefault="007A5F52" w:rsidP="00245E11">
            <w:pPr>
              <w:spacing w:after="0" w:line="240" w:lineRule="auto"/>
              <w:rPr>
                <w:rFonts w:ascii="Arial" w:eastAsia="Calibri" w:hAnsi="Arial" w:cs="Arial"/>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A5F52" w:rsidRPr="007A5F52" w:rsidRDefault="007A5F52" w:rsidP="00245E11">
            <w:pPr>
              <w:spacing w:after="0" w:line="240" w:lineRule="auto"/>
              <w:rPr>
                <w:rFonts w:ascii="Arial" w:eastAsia="Calibri" w:hAnsi="Arial" w:cs="Arial"/>
                <w:b/>
                <w:sz w:val="18"/>
                <w:szCs w:val="18"/>
              </w:rPr>
            </w:pPr>
          </w:p>
        </w:tc>
        <w:tc>
          <w:tcPr>
            <w:tcW w:w="566" w:type="pct"/>
            <w:gridSpan w:val="2"/>
            <w:tcBorders>
              <w:top w:val="single" w:sz="4" w:space="0" w:color="auto"/>
              <w:left w:val="single" w:sz="4" w:space="0" w:color="auto"/>
              <w:bottom w:val="single" w:sz="4" w:space="0" w:color="auto"/>
              <w:right w:val="single" w:sz="4" w:space="0" w:color="auto"/>
            </w:tcBorders>
            <w:hideMark/>
          </w:tcPr>
          <w:p w:rsidR="007A5F52" w:rsidRPr="007A5F52" w:rsidRDefault="007A5F52" w:rsidP="00245E11">
            <w:pPr>
              <w:snapToGrid w:val="0"/>
              <w:spacing w:line="360" w:lineRule="auto"/>
              <w:jc w:val="both"/>
              <w:rPr>
                <w:rFonts w:ascii="Arial" w:eastAsia="Calibri" w:hAnsi="Arial" w:cs="Arial"/>
                <w:b/>
                <w:sz w:val="18"/>
                <w:szCs w:val="18"/>
              </w:rPr>
            </w:pPr>
            <w:r w:rsidRPr="007A5F52">
              <w:rPr>
                <w:rFonts w:ascii="Arial" w:eastAsia="Calibri" w:hAnsi="Arial" w:cs="Arial"/>
                <w:b/>
                <w:sz w:val="18"/>
                <w:szCs w:val="18"/>
                <w:lang w:val="pt-PT"/>
              </w:rPr>
              <w:t>DIST. (    ).</w:t>
            </w:r>
          </w:p>
        </w:tc>
        <w:tc>
          <w:tcPr>
            <w:tcW w:w="0" w:type="auto"/>
            <w:gridSpan w:val="2"/>
            <w:vMerge/>
            <w:tcBorders>
              <w:top w:val="nil"/>
              <w:left w:val="single" w:sz="4" w:space="0" w:color="auto"/>
              <w:bottom w:val="nil"/>
              <w:right w:val="single" w:sz="4" w:space="0" w:color="auto"/>
            </w:tcBorders>
            <w:vAlign w:val="center"/>
            <w:hideMark/>
          </w:tcPr>
          <w:p w:rsidR="007A5F52" w:rsidRPr="007A5F52" w:rsidRDefault="007A5F52" w:rsidP="00245E11">
            <w:pPr>
              <w:spacing w:after="0" w:line="240" w:lineRule="auto"/>
              <w:rPr>
                <w:rFonts w:ascii="Arial" w:eastAsia="Calibri" w:hAnsi="Arial" w:cs="Arial"/>
                <w:b/>
                <w:sz w:val="18"/>
                <w:szCs w:val="18"/>
                <w:lang w:val="pt-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5F52" w:rsidRPr="007A5F52" w:rsidRDefault="007A5F52" w:rsidP="00245E11">
            <w:pPr>
              <w:spacing w:after="0" w:line="240" w:lineRule="auto"/>
              <w:rPr>
                <w:rFonts w:ascii="Arial" w:eastAsia="Calibri" w:hAnsi="Arial" w:cs="Arial"/>
                <w:b/>
                <w:sz w:val="18"/>
                <w:szCs w:val="18"/>
              </w:rPr>
            </w:pPr>
          </w:p>
        </w:tc>
      </w:tr>
    </w:tbl>
    <w:p w:rsidR="007A5F52" w:rsidRPr="007A5F52" w:rsidRDefault="007A5F52" w:rsidP="007A5F52">
      <w:pPr>
        <w:jc w:val="both"/>
        <w:rPr>
          <w:rFonts w:ascii="Arial" w:eastAsia="Calibri" w:hAnsi="Arial" w:cs="Arial"/>
          <w:b/>
          <w:sz w:val="18"/>
          <w:szCs w:val="18"/>
        </w:rPr>
      </w:pPr>
      <w:r w:rsidRPr="007A5F52">
        <w:rPr>
          <w:rFonts w:ascii="Arial" w:eastAsia="Calibri" w:hAnsi="Arial" w:cs="Arial"/>
          <w:b/>
          <w:sz w:val="18"/>
          <w:szCs w:val="18"/>
        </w:rPr>
        <w:t>CORREO:</w:t>
      </w:r>
    </w:p>
    <w:p w:rsidR="007A5F52" w:rsidRPr="007A5F52" w:rsidRDefault="007A5F52" w:rsidP="007A5F52">
      <w:pPr>
        <w:jc w:val="both"/>
        <w:rPr>
          <w:rFonts w:ascii="Arial" w:eastAsia="Calibri" w:hAnsi="Arial" w:cs="Arial"/>
          <w:b/>
          <w:sz w:val="18"/>
          <w:szCs w:val="18"/>
        </w:rPr>
      </w:pPr>
      <w:r w:rsidRPr="007A5F52">
        <w:rPr>
          <w:rFonts w:ascii="Arial" w:eastAsia="Calibri" w:hAnsi="Arial" w:cs="Arial"/>
          <w:b/>
          <w:sz w:val="18"/>
          <w:szCs w:val="18"/>
        </w:rPr>
        <w:t xml:space="preserve">ESTRATIFICACIÓN: </w:t>
      </w:r>
      <w:r w:rsidRPr="007A5F52">
        <w:rPr>
          <w:rFonts w:ascii="Arial" w:eastAsia="Calibri" w:hAnsi="Arial" w:cs="Arial"/>
          <w:b/>
          <w:sz w:val="18"/>
          <w:szCs w:val="18"/>
        </w:rPr>
        <w:tab/>
        <w:t>MICRO (      )</w:t>
      </w:r>
      <w:r w:rsidRPr="007A5F52">
        <w:rPr>
          <w:rFonts w:ascii="Arial" w:eastAsia="Calibri" w:hAnsi="Arial" w:cs="Arial"/>
          <w:b/>
          <w:sz w:val="18"/>
          <w:szCs w:val="18"/>
        </w:rPr>
        <w:tab/>
      </w:r>
      <w:r w:rsidRPr="007A5F52">
        <w:rPr>
          <w:rFonts w:ascii="Arial" w:eastAsia="Calibri" w:hAnsi="Arial" w:cs="Arial"/>
          <w:b/>
          <w:sz w:val="18"/>
          <w:szCs w:val="18"/>
        </w:rPr>
        <w:tab/>
        <w:t xml:space="preserve">PEQUEÑA (      ) </w:t>
      </w:r>
      <w:r w:rsidRPr="007A5F52">
        <w:rPr>
          <w:rFonts w:ascii="Arial" w:eastAsia="Calibri" w:hAnsi="Arial" w:cs="Arial"/>
          <w:b/>
          <w:sz w:val="18"/>
          <w:szCs w:val="18"/>
        </w:rPr>
        <w:tab/>
      </w:r>
      <w:r w:rsidRPr="007A5F52">
        <w:rPr>
          <w:rFonts w:ascii="Arial" w:eastAsia="Calibri" w:hAnsi="Arial" w:cs="Arial"/>
          <w:b/>
          <w:sz w:val="18"/>
          <w:szCs w:val="18"/>
        </w:rPr>
        <w:tab/>
        <w:t>MEDIANA (     )</w:t>
      </w:r>
      <w:r w:rsidRPr="007A5F52">
        <w:rPr>
          <w:rFonts w:ascii="Arial" w:eastAsia="Calibri" w:hAnsi="Arial" w:cs="Arial"/>
          <w:b/>
          <w:sz w:val="18"/>
          <w:szCs w:val="18"/>
        </w:rPr>
        <w:tab/>
        <w:t>GRANDE (        )</w:t>
      </w:r>
    </w:p>
    <w:tbl>
      <w:tblPr>
        <w:tblW w:w="10955" w:type="dxa"/>
        <w:jc w:val="center"/>
        <w:tblInd w:w="-3152" w:type="dxa"/>
        <w:tblCellMar>
          <w:left w:w="70" w:type="dxa"/>
          <w:right w:w="70" w:type="dxa"/>
        </w:tblCellMar>
        <w:tblLook w:val="04A0" w:firstRow="1" w:lastRow="0" w:firstColumn="1" w:lastColumn="0" w:noHBand="0" w:noVBand="1"/>
      </w:tblPr>
      <w:tblGrid>
        <w:gridCol w:w="1623"/>
        <w:gridCol w:w="2527"/>
        <w:gridCol w:w="1061"/>
        <w:gridCol w:w="1014"/>
        <w:gridCol w:w="1036"/>
        <w:gridCol w:w="1094"/>
        <w:gridCol w:w="802"/>
        <w:gridCol w:w="720"/>
        <w:gridCol w:w="1078"/>
      </w:tblGrid>
      <w:tr w:rsidR="00203913" w:rsidRPr="007863F7" w:rsidTr="00806CCF">
        <w:trPr>
          <w:trHeight w:val="900"/>
          <w:jc w:val="center"/>
        </w:trPr>
        <w:tc>
          <w:tcPr>
            <w:tcW w:w="1623"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rsidR="00203913" w:rsidRPr="00D25ADA" w:rsidRDefault="00806CCF" w:rsidP="00203913">
            <w:pPr>
              <w:spacing w:after="0" w:line="240" w:lineRule="auto"/>
              <w:jc w:val="center"/>
              <w:rPr>
                <w:rFonts w:ascii="Arial" w:eastAsia="Times New Roman" w:hAnsi="Arial" w:cs="Arial"/>
                <w:b/>
                <w:bCs/>
                <w:noProof w:val="0"/>
                <w:color w:val="000000"/>
                <w:sz w:val="12"/>
                <w:szCs w:val="12"/>
                <w:lang w:eastAsia="es-MX"/>
              </w:rPr>
            </w:pPr>
            <w:r>
              <w:rPr>
                <w:rFonts w:ascii="Arial" w:eastAsia="Times New Roman" w:hAnsi="Arial" w:cs="Arial"/>
                <w:b/>
                <w:bCs/>
                <w:noProof w:val="0"/>
                <w:color w:val="000000"/>
                <w:sz w:val="12"/>
                <w:szCs w:val="12"/>
                <w:lang w:eastAsia="es-MX"/>
              </w:rPr>
              <w:t>Parida</w:t>
            </w:r>
          </w:p>
        </w:tc>
        <w:tc>
          <w:tcPr>
            <w:tcW w:w="2527" w:type="dxa"/>
            <w:tcBorders>
              <w:top w:val="single" w:sz="4" w:space="0" w:color="auto"/>
              <w:left w:val="nil"/>
              <w:bottom w:val="single" w:sz="4" w:space="0" w:color="auto"/>
              <w:right w:val="single" w:sz="4" w:space="0" w:color="auto"/>
            </w:tcBorders>
            <w:shd w:val="clear" w:color="000000" w:fill="8DB4E2"/>
            <w:vAlign w:val="center"/>
          </w:tcPr>
          <w:p w:rsidR="00203913" w:rsidRDefault="00203913" w:rsidP="000D5482">
            <w:pPr>
              <w:spacing w:after="0" w:line="240" w:lineRule="auto"/>
              <w:jc w:val="center"/>
              <w:rPr>
                <w:rFonts w:ascii="Arial" w:eastAsia="Times New Roman" w:hAnsi="Arial" w:cs="Arial"/>
                <w:b/>
                <w:bCs/>
                <w:noProof w:val="0"/>
                <w:color w:val="000000"/>
                <w:sz w:val="12"/>
                <w:szCs w:val="12"/>
                <w:lang w:eastAsia="es-MX"/>
              </w:rPr>
            </w:pPr>
            <w:r>
              <w:rPr>
                <w:rFonts w:ascii="Arial" w:eastAsia="Times New Roman" w:hAnsi="Arial" w:cs="Arial"/>
                <w:b/>
                <w:bCs/>
                <w:noProof w:val="0"/>
                <w:color w:val="000000"/>
                <w:sz w:val="12"/>
                <w:szCs w:val="12"/>
                <w:lang w:eastAsia="es-MX"/>
              </w:rPr>
              <w:t>CONCEPTO</w:t>
            </w:r>
          </w:p>
        </w:tc>
        <w:tc>
          <w:tcPr>
            <w:tcW w:w="1061" w:type="dxa"/>
            <w:tcBorders>
              <w:top w:val="single" w:sz="4" w:space="0" w:color="auto"/>
              <w:left w:val="nil"/>
              <w:bottom w:val="single" w:sz="4" w:space="0" w:color="auto"/>
              <w:right w:val="single" w:sz="4" w:space="0" w:color="auto"/>
            </w:tcBorders>
            <w:shd w:val="clear" w:color="000000" w:fill="8DB4E2"/>
            <w:vAlign w:val="center"/>
            <w:hideMark/>
          </w:tcPr>
          <w:p w:rsidR="00203913" w:rsidRPr="00D25ADA" w:rsidRDefault="00203913" w:rsidP="000D5482">
            <w:pPr>
              <w:spacing w:after="0" w:line="240" w:lineRule="auto"/>
              <w:jc w:val="center"/>
              <w:rPr>
                <w:rFonts w:ascii="Arial" w:eastAsia="Times New Roman" w:hAnsi="Arial" w:cs="Arial"/>
                <w:b/>
                <w:bCs/>
                <w:noProof w:val="0"/>
                <w:color w:val="000000"/>
                <w:sz w:val="12"/>
                <w:szCs w:val="12"/>
                <w:lang w:eastAsia="es-MX"/>
              </w:rPr>
            </w:pPr>
            <w:r w:rsidRPr="00D25ADA">
              <w:rPr>
                <w:rFonts w:ascii="Arial" w:eastAsia="Times New Roman" w:hAnsi="Arial" w:cs="Arial"/>
                <w:b/>
                <w:bCs/>
                <w:noProof w:val="0"/>
                <w:color w:val="000000"/>
                <w:sz w:val="12"/>
                <w:szCs w:val="12"/>
                <w:lang w:eastAsia="es-MX"/>
              </w:rPr>
              <w:t>CANTIDAD OFERTADA</w:t>
            </w:r>
          </w:p>
        </w:tc>
        <w:tc>
          <w:tcPr>
            <w:tcW w:w="1014" w:type="dxa"/>
            <w:tcBorders>
              <w:top w:val="single" w:sz="4" w:space="0" w:color="auto"/>
              <w:left w:val="nil"/>
              <w:bottom w:val="single" w:sz="4" w:space="0" w:color="auto"/>
              <w:right w:val="single" w:sz="4" w:space="0" w:color="auto"/>
            </w:tcBorders>
            <w:shd w:val="clear" w:color="000000" w:fill="8DB4E2"/>
            <w:vAlign w:val="center"/>
          </w:tcPr>
          <w:p w:rsidR="00203913" w:rsidRDefault="00203913" w:rsidP="00203913">
            <w:pPr>
              <w:spacing w:after="0" w:line="240" w:lineRule="auto"/>
              <w:jc w:val="center"/>
              <w:rPr>
                <w:rFonts w:ascii="Arial" w:eastAsia="Times New Roman" w:hAnsi="Arial" w:cs="Arial"/>
                <w:b/>
                <w:bCs/>
                <w:noProof w:val="0"/>
                <w:color w:val="000000"/>
                <w:sz w:val="12"/>
                <w:szCs w:val="12"/>
                <w:lang w:eastAsia="es-MX"/>
              </w:rPr>
            </w:pPr>
            <w:r>
              <w:rPr>
                <w:rFonts w:ascii="Arial" w:eastAsia="Times New Roman" w:hAnsi="Arial" w:cs="Arial"/>
                <w:b/>
                <w:bCs/>
                <w:noProof w:val="0"/>
                <w:color w:val="000000"/>
                <w:sz w:val="12"/>
                <w:szCs w:val="12"/>
                <w:lang w:eastAsia="es-MX"/>
              </w:rPr>
              <w:t>MARCA</w:t>
            </w:r>
          </w:p>
        </w:tc>
        <w:tc>
          <w:tcPr>
            <w:tcW w:w="1036" w:type="dxa"/>
            <w:tcBorders>
              <w:top w:val="single" w:sz="4" w:space="0" w:color="auto"/>
              <w:left w:val="single" w:sz="4" w:space="0" w:color="auto"/>
              <w:bottom w:val="single" w:sz="4" w:space="0" w:color="auto"/>
              <w:right w:val="single" w:sz="4" w:space="0" w:color="auto"/>
            </w:tcBorders>
            <w:shd w:val="clear" w:color="000000" w:fill="8DB4E2"/>
            <w:vAlign w:val="center"/>
          </w:tcPr>
          <w:p w:rsidR="00203913" w:rsidRPr="00D25ADA" w:rsidRDefault="00203913" w:rsidP="004C3F2D">
            <w:pPr>
              <w:spacing w:after="0" w:line="240" w:lineRule="auto"/>
              <w:jc w:val="center"/>
              <w:rPr>
                <w:rFonts w:ascii="Arial" w:eastAsia="Times New Roman" w:hAnsi="Arial" w:cs="Arial"/>
                <w:b/>
                <w:bCs/>
                <w:noProof w:val="0"/>
                <w:color w:val="000000"/>
                <w:sz w:val="12"/>
                <w:szCs w:val="12"/>
                <w:lang w:eastAsia="es-MX"/>
              </w:rPr>
            </w:pPr>
            <w:r>
              <w:rPr>
                <w:rFonts w:ascii="Arial" w:eastAsia="Times New Roman" w:hAnsi="Arial" w:cs="Arial"/>
                <w:b/>
                <w:bCs/>
                <w:noProof w:val="0"/>
                <w:color w:val="000000"/>
                <w:sz w:val="12"/>
                <w:szCs w:val="12"/>
                <w:lang w:eastAsia="es-MX"/>
              </w:rPr>
              <w:t xml:space="preserve">NOMBRE DEL FABRICANTE </w:t>
            </w:r>
          </w:p>
        </w:tc>
        <w:tc>
          <w:tcPr>
            <w:tcW w:w="1094" w:type="dxa"/>
            <w:tcBorders>
              <w:top w:val="single" w:sz="4" w:space="0" w:color="auto"/>
              <w:left w:val="single" w:sz="4" w:space="0" w:color="auto"/>
              <w:bottom w:val="single" w:sz="4" w:space="0" w:color="auto"/>
              <w:right w:val="single" w:sz="4" w:space="0" w:color="auto"/>
            </w:tcBorders>
            <w:shd w:val="clear" w:color="000000" w:fill="8DB4E2"/>
          </w:tcPr>
          <w:p w:rsidR="00203913" w:rsidRDefault="00203913" w:rsidP="00D25ADA">
            <w:pPr>
              <w:spacing w:after="0" w:line="240" w:lineRule="auto"/>
              <w:jc w:val="center"/>
              <w:rPr>
                <w:rFonts w:ascii="Arial" w:eastAsia="Times New Roman" w:hAnsi="Arial" w:cs="Arial"/>
                <w:b/>
                <w:bCs/>
                <w:noProof w:val="0"/>
                <w:color w:val="000000"/>
                <w:sz w:val="12"/>
                <w:szCs w:val="12"/>
                <w:lang w:eastAsia="es-MX"/>
              </w:rPr>
            </w:pPr>
          </w:p>
          <w:p w:rsidR="00203913" w:rsidRDefault="00203913" w:rsidP="004C3F2D">
            <w:pPr>
              <w:spacing w:after="0" w:line="240" w:lineRule="auto"/>
              <w:jc w:val="center"/>
              <w:rPr>
                <w:rFonts w:ascii="Arial" w:eastAsia="Times New Roman" w:hAnsi="Arial" w:cs="Arial"/>
                <w:b/>
                <w:bCs/>
                <w:noProof w:val="0"/>
                <w:color w:val="000000"/>
                <w:sz w:val="12"/>
                <w:szCs w:val="12"/>
                <w:lang w:eastAsia="es-MX"/>
              </w:rPr>
            </w:pPr>
          </w:p>
          <w:p w:rsidR="00203913" w:rsidRDefault="00203913" w:rsidP="004C3F2D">
            <w:pPr>
              <w:spacing w:after="0" w:line="240" w:lineRule="auto"/>
              <w:jc w:val="center"/>
              <w:rPr>
                <w:rFonts w:ascii="Arial" w:eastAsia="Times New Roman" w:hAnsi="Arial" w:cs="Arial"/>
                <w:b/>
                <w:bCs/>
                <w:noProof w:val="0"/>
                <w:color w:val="000000"/>
                <w:sz w:val="12"/>
                <w:szCs w:val="12"/>
                <w:lang w:eastAsia="es-MX"/>
              </w:rPr>
            </w:pPr>
            <w:r>
              <w:rPr>
                <w:rFonts w:ascii="Arial" w:eastAsia="Times New Roman" w:hAnsi="Arial" w:cs="Arial"/>
                <w:b/>
                <w:bCs/>
                <w:noProof w:val="0"/>
                <w:color w:val="000000"/>
                <w:sz w:val="12"/>
                <w:szCs w:val="12"/>
                <w:lang w:eastAsia="es-MX"/>
              </w:rPr>
              <w:t>R.F.C.</w:t>
            </w:r>
          </w:p>
          <w:p w:rsidR="00203913" w:rsidRPr="00D25ADA" w:rsidRDefault="00203913" w:rsidP="004C3F2D">
            <w:pPr>
              <w:spacing w:after="0" w:line="240" w:lineRule="auto"/>
              <w:jc w:val="center"/>
              <w:rPr>
                <w:rFonts w:ascii="Arial" w:eastAsia="Times New Roman" w:hAnsi="Arial" w:cs="Arial"/>
                <w:b/>
                <w:bCs/>
                <w:noProof w:val="0"/>
                <w:color w:val="000000"/>
                <w:sz w:val="12"/>
                <w:szCs w:val="12"/>
                <w:lang w:eastAsia="es-MX"/>
              </w:rPr>
            </w:pPr>
            <w:r>
              <w:rPr>
                <w:rFonts w:ascii="Arial" w:eastAsia="Times New Roman" w:hAnsi="Arial" w:cs="Arial"/>
                <w:b/>
                <w:bCs/>
                <w:noProof w:val="0"/>
                <w:color w:val="000000"/>
                <w:sz w:val="12"/>
                <w:szCs w:val="12"/>
                <w:lang w:eastAsia="es-MX"/>
              </w:rPr>
              <w:t xml:space="preserve">FABRICANTE </w:t>
            </w:r>
          </w:p>
        </w:tc>
        <w:tc>
          <w:tcPr>
            <w:tcW w:w="802" w:type="dxa"/>
            <w:tcBorders>
              <w:top w:val="single" w:sz="4" w:space="0" w:color="auto"/>
              <w:left w:val="single" w:sz="4" w:space="0" w:color="auto"/>
              <w:bottom w:val="single" w:sz="4" w:space="0" w:color="auto"/>
              <w:right w:val="single" w:sz="4" w:space="0" w:color="auto"/>
            </w:tcBorders>
            <w:shd w:val="clear" w:color="000000" w:fill="8DB4E2"/>
            <w:vAlign w:val="center"/>
          </w:tcPr>
          <w:p w:rsidR="00203913" w:rsidRPr="00D25ADA" w:rsidRDefault="00203913" w:rsidP="00D25ADA">
            <w:pPr>
              <w:spacing w:after="0" w:line="240" w:lineRule="auto"/>
              <w:jc w:val="center"/>
              <w:rPr>
                <w:rFonts w:ascii="Arial" w:eastAsia="Times New Roman" w:hAnsi="Arial" w:cs="Arial"/>
                <w:b/>
                <w:bCs/>
                <w:noProof w:val="0"/>
                <w:color w:val="000000"/>
                <w:sz w:val="12"/>
                <w:szCs w:val="12"/>
                <w:lang w:eastAsia="es-MX"/>
              </w:rPr>
            </w:pPr>
            <w:r>
              <w:rPr>
                <w:rFonts w:ascii="Arial" w:eastAsia="Times New Roman" w:hAnsi="Arial" w:cs="Arial"/>
                <w:b/>
                <w:bCs/>
                <w:noProof w:val="0"/>
                <w:color w:val="000000"/>
                <w:sz w:val="12"/>
                <w:szCs w:val="12"/>
                <w:lang w:eastAsia="es-MX"/>
              </w:rPr>
              <w:t xml:space="preserve">PAÍS DE </w:t>
            </w:r>
            <w:r w:rsidRPr="00D25ADA">
              <w:rPr>
                <w:rFonts w:ascii="Arial" w:eastAsia="Times New Roman" w:hAnsi="Arial" w:cs="Arial"/>
                <w:b/>
                <w:bCs/>
                <w:noProof w:val="0"/>
                <w:color w:val="000000"/>
                <w:sz w:val="12"/>
                <w:szCs w:val="12"/>
                <w:lang w:eastAsia="es-MX"/>
              </w:rPr>
              <w:t>ORIGEN DE LOS BIENES</w:t>
            </w:r>
          </w:p>
        </w:tc>
        <w:tc>
          <w:tcPr>
            <w:tcW w:w="720" w:type="dxa"/>
            <w:tcBorders>
              <w:top w:val="single" w:sz="4" w:space="0" w:color="auto"/>
              <w:left w:val="single" w:sz="4" w:space="0" w:color="auto"/>
              <w:bottom w:val="single" w:sz="4" w:space="0" w:color="auto"/>
              <w:right w:val="single" w:sz="4" w:space="0" w:color="auto"/>
            </w:tcBorders>
            <w:shd w:val="clear" w:color="000000" w:fill="8DB4E2"/>
            <w:vAlign w:val="center"/>
          </w:tcPr>
          <w:p w:rsidR="00203913" w:rsidRPr="00D25ADA" w:rsidRDefault="00203913" w:rsidP="00C578DE">
            <w:pPr>
              <w:spacing w:after="0" w:line="240" w:lineRule="auto"/>
              <w:jc w:val="center"/>
              <w:rPr>
                <w:rFonts w:ascii="Arial" w:eastAsia="Times New Roman" w:hAnsi="Arial" w:cs="Arial"/>
                <w:b/>
                <w:bCs/>
                <w:noProof w:val="0"/>
                <w:color w:val="000000"/>
                <w:sz w:val="12"/>
                <w:szCs w:val="12"/>
                <w:lang w:eastAsia="es-MX"/>
              </w:rPr>
            </w:pPr>
            <w:r w:rsidRPr="00D25ADA">
              <w:rPr>
                <w:rFonts w:ascii="Arial" w:eastAsia="Times New Roman" w:hAnsi="Arial" w:cs="Arial"/>
                <w:b/>
                <w:bCs/>
                <w:noProof w:val="0"/>
                <w:color w:val="000000"/>
                <w:sz w:val="12"/>
                <w:szCs w:val="12"/>
                <w:lang w:eastAsia="es-MX"/>
              </w:rPr>
              <w:t>PRECIO UNITARIO</w:t>
            </w:r>
          </w:p>
        </w:tc>
        <w:tc>
          <w:tcPr>
            <w:tcW w:w="1078" w:type="dxa"/>
            <w:tcBorders>
              <w:top w:val="single" w:sz="4" w:space="0" w:color="auto"/>
              <w:left w:val="single" w:sz="4" w:space="0" w:color="auto"/>
              <w:bottom w:val="single" w:sz="4" w:space="0" w:color="auto"/>
              <w:right w:val="single" w:sz="4" w:space="0" w:color="auto"/>
            </w:tcBorders>
            <w:shd w:val="clear" w:color="000000" w:fill="8DB4E2"/>
            <w:vAlign w:val="center"/>
          </w:tcPr>
          <w:p w:rsidR="00203913" w:rsidRPr="00D25ADA" w:rsidRDefault="00203913" w:rsidP="00200BA3">
            <w:pPr>
              <w:spacing w:after="0" w:line="240" w:lineRule="auto"/>
              <w:jc w:val="center"/>
              <w:rPr>
                <w:rFonts w:ascii="Arial" w:eastAsia="Times New Roman" w:hAnsi="Arial" w:cs="Arial"/>
                <w:b/>
                <w:bCs/>
                <w:noProof w:val="0"/>
                <w:color w:val="000000"/>
                <w:sz w:val="12"/>
                <w:szCs w:val="12"/>
                <w:lang w:eastAsia="es-MX"/>
              </w:rPr>
            </w:pPr>
            <w:r w:rsidRPr="00D25ADA">
              <w:rPr>
                <w:rFonts w:ascii="Arial" w:eastAsia="Times New Roman" w:hAnsi="Arial" w:cs="Arial"/>
                <w:b/>
                <w:bCs/>
                <w:noProof w:val="0"/>
                <w:color w:val="000000"/>
                <w:sz w:val="12"/>
                <w:szCs w:val="12"/>
                <w:lang w:eastAsia="es-MX"/>
              </w:rPr>
              <w:t xml:space="preserve">IMPORTE </w:t>
            </w:r>
          </w:p>
        </w:tc>
      </w:tr>
      <w:tr w:rsidR="00806CCF" w:rsidRPr="007863F7" w:rsidTr="00806CCF">
        <w:trPr>
          <w:trHeight w:val="386"/>
          <w:jc w:val="center"/>
        </w:trPr>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6CCF" w:rsidRDefault="00806CCF">
            <w:pPr>
              <w:suppressAutoHyphens/>
              <w:spacing w:after="0" w:line="240" w:lineRule="auto"/>
              <w:jc w:val="center"/>
              <w:rPr>
                <w:rFonts w:ascii="Arial" w:hAnsi="Arial" w:cs="Arial"/>
                <w:sz w:val="20"/>
                <w:szCs w:val="20"/>
                <w:lang w:val="es-ES_tradnl" w:eastAsia="es-MX"/>
              </w:rPr>
            </w:pPr>
            <w:r>
              <w:rPr>
                <w:rFonts w:ascii="Arial" w:hAnsi="Arial" w:cs="Arial"/>
                <w:sz w:val="20"/>
                <w:szCs w:val="20"/>
                <w:lang w:val="es-ES_tradnl" w:eastAsia="es-MX"/>
              </w:rPr>
              <w:t>1</w:t>
            </w:r>
          </w:p>
        </w:tc>
        <w:tc>
          <w:tcPr>
            <w:tcW w:w="2527" w:type="dxa"/>
            <w:tcBorders>
              <w:top w:val="single" w:sz="4" w:space="0" w:color="auto"/>
              <w:left w:val="nil"/>
              <w:bottom w:val="single" w:sz="4" w:space="0" w:color="auto"/>
              <w:right w:val="single" w:sz="4" w:space="0" w:color="auto"/>
            </w:tcBorders>
          </w:tcPr>
          <w:p w:rsidR="00806CCF" w:rsidRDefault="00806CCF">
            <w:pPr>
              <w:spacing w:after="0" w:line="240" w:lineRule="auto"/>
              <w:rPr>
                <w:rFonts w:ascii="Arial" w:hAnsi="Arial" w:cs="Arial"/>
                <w:sz w:val="20"/>
                <w:szCs w:val="20"/>
                <w:lang w:eastAsia="es-ES"/>
              </w:rPr>
            </w:pPr>
            <w:r>
              <w:rPr>
                <w:rFonts w:ascii="Arial" w:hAnsi="Arial" w:cs="Arial"/>
                <w:sz w:val="20"/>
                <w:szCs w:val="20"/>
                <w:lang w:eastAsia="es-ES"/>
              </w:rPr>
              <w:t>Mascada TAOD 1</w:t>
            </w:r>
          </w:p>
        </w:tc>
        <w:tc>
          <w:tcPr>
            <w:tcW w:w="1061" w:type="dxa"/>
            <w:tcBorders>
              <w:top w:val="single" w:sz="4" w:space="0" w:color="auto"/>
              <w:left w:val="nil"/>
              <w:bottom w:val="single" w:sz="4" w:space="0" w:color="auto"/>
              <w:right w:val="single" w:sz="4" w:space="0" w:color="auto"/>
            </w:tcBorders>
            <w:shd w:val="clear" w:color="auto" w:fill="auto"/>
            <w:noWrap/>
          </w:tcPr>
          <w:p w:rsidR="00806CCF" w:rsidRDefault="00806CCF">
            <w:pPr>
              <w:suppressAutoHyphens/>
              <w:spacing w:after="0" w:line="240" w:lineRule="auto"/>
              <w:ind w:right="420"/>
              <w:jc w:val="right"/>
              <w:rPr>
                <w:rFonts w:ascii="Arial" w:hAnsi="Arial" w:cs="Arial"/>
                <w:sz w:val="20"/>
                <w:szCs w:val="20"/>
                <w:lang w:val="es-ES_tradnl" w:eastAsia="es-MX"/>
              </w:rPr>
            </w:pPr>
            <w:r>
              <w:rPr>
                <w:rFonts w:ascii="Arial" w:hAnsi="Arial" w:cs="Arial"/>
                <w:sz w:val="20"/>
                <w:szCs w:val="20"/>
                <w:lang w:val="es-ES_tradnl" w:eastAsia="es-MX"/>
              </w:rPr>
              <w:t>3,560</w:t>
            </w:r>
          </w:p>
        </w:tc>
        <w:tc>
          <w:tcPr>
            <w:tcW w:w="1014" w:type="dxa"/>
            <w:tcBorders>
              <w:top w:val="single" w:sz="4" w:space="0" w:color="auto"/>
              <w:left w:val="nil"/>
              <w:bottom w:val="single" w:sz="4" w:space="0" w:color="auto"/>
              <w:right w:val="single" w:sz="4" w:space="0" w:color="auto"/>
            </w:tcBorders>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c>
          <w:tcPr>
            <w:tcW w:w="1036" w:type="dxa"/>
            <w:tcBorders>
              <w:top w:val="single" w:sz="4" w:space="0" w:color="auto"/>
              <w:left w:val="single" w:sz="4" w:space="0" w:color="auto"/>
              <w:bottom w:val="single" w:sz="4" w:space="0" w:color="auto"/>
              <w:right w:val="single" w:sz="4" w:space="0" w:color="auto"/>
            </w:tcBorders>
            <w:vAlign w:val="center"/>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c>
          <w:tcPr>
            <w:tcW w:w="1094" w:type="dxa"/>
            <w:tcBorders>
              <w:top w:val="single" w:sz="4" w:space="0" w:color="auto"/>
              <w:left w:val="single" w:sz="4" w:space="0" w:color="auto"/>
              <w:bottom w:val="single" w:sz="4" w:space="0" w:color="auto"/>
              <w:right w:val="single" w:sz="4" w:space="0" w:color="auto"/>
            </w:tcBorders>
            <w:vAlign w:val="center"/>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c>
          <w:tcPr>
            <w:tcW w:w="802" w:type="dxa"/>
            <w:tcBorders>
              <w:top w:val="single" w:sz="4" w:space="0" w:color="auto"/>
              <w:left w:val="single" w:sz="4" w:space="0" w:color="auto"/>
              <w:bottom w:val="single" w:sz="4" w:space="0" w:color="auto"/>
              <w:right w:val="single" w:sz="4" w:space="0" w:color="auto"/>
            </w:tcBorders>
            <w:vAlign w:val="center"/>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c>
          <w:tcPr>
            <w:tcW w:w="720" w:type="dxa"/>
            <w:tcBorders>
              <w:top w:val="single" w:sz="4" w:space="0" w:color="auto"/>
              <w:left w:val="single" w:sz="4" w:space="0" w:color="auto"/>
              <w:bottom w:val="single" w:sz="4" w:space="0" w:color="auto"/>
              <w:right w:val="single" w:sz="4" w:space="0" w:color="auto"/>
            </w:tcBorders>
            <w:vAlign w:val="center"/>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c>
          <w:tcPr>
            <w:tcW w:w="1078" w:type="dxa"/>
            <w:tcBorders>
              <w:top w:val="single" w:sz="4" w:space="0" w:color="auto"/>
              <w:left w:val="single" w:sz="4" w:space="0" w:color="auto"/>
              <w:bottom w:val="single" w:sz="4" w:space="0" w:color="auto"/>
              <w:right w:val="single" w:sz="4" w:space="0" w:color="auto"/>
            </w:tcBorders>
            <w:vAlign w:val="center"/>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r>
      <w:tr w:rsidR="00806CCF" w:rsidRPr="007863F7" w:rsidTr="00806CCF">
        <w:trPr>
          <w:trHeight w:val="386"/>
          <w:jc w:val="center"/>
        </w:trPr>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6CCF" w:rsidRDefault="00806CCF">
            <w:pPr>
              <w:suppressAutoHyphens/>
              <w:spacing w:after="0" w:line="240" w:lineRule="auto"/>
              <w:jc w:val="center"/>
              <w:rPr>
                <w:rFonts w:ascii="Arial" w:hAnsi="Arial" w:cs="Arial"/>
                <w:sz w:val="20"/>
                <w:szCs w:val="20"/>
                <w:lang w:val="es-ES_tradnl" w:eastAsia="es-MX"/>
              </w:rPr>
            </w:pPr>
            <w:r>
              <w:rPr>
                <w:rFonts w:ascii="Arial" w:hAnsi="Arial" w:cs="Arial"/>
                <w:sz w:val="20"/>
                <w:szCs w:val="20"/>
                <w:lang w:val="es-ES_tradnl" w:eastAsia="es-MX"/>
              </w:rPr>
              <w:t>2</w:t>
            </w:r>
          </w:p>
        </w:tc>
        <w:tc>
          <w:tcPr>
            <w:tcW w:w="2527" w:type="dxa"/>
            <w:tcBorders>
              <w:top w:val="single" w:sz="4" w:space="0" w:color="auto"/>
              <w:left w:val="nil"/>
              <w:bottom w:val="single" w:sz="4" w:space="0" w:color="auto"/>
              <w:right w:val="single" w:sz="4" w:space="0" w:color="auto"/>
            </w:tcBorders>
          </w:tcPr>
          <w:p w:rsidR="00806CCF" w:rsidRDefault="00806CCF">
            <w:pPr>
              <w:suppressAutoHyphens/>
              <w:spacing w:after="0" w:line="240" w:lineRule="auto"/>
              <w:rPr>
                <w:rFonts w:ascii="Arial" w:hAnsi="Arial" w:cs="Arial"/>
                <w:sz w:val="20"/>
                <w:szCs w:val="20"/>
                <w:lang w:val="es-ES_tradnl" w:eastAsia="es-MX"/>
              </w:rPr>
            </w:pPr>
            <w:r>
              <w:rPr>
                <w:rFonts w:ascii="Arial" w:hAnsi="Arial" w:cs="Arial"/>
                <w:sz w:val="20"/>
                <w:szCs w:val="20"/>
                <w:lang w:eastAsia="es-MX"/>
              </w:rPr>
              <w:t>Corbatin TAOD dama</w:t>
            </w:r>
          </w:p>
        </w:tc>
        <w:tc>
          <w:tcPr>
            <w:tcW w:w="1061" w:type="dxa"/>
            <w:tcBorders>
              <w:top w:val="single" w:sz="4" w:space="0" w:color="auto"/>
              <w:left w:val="nil"/>
              <w:bottom w:val="single" w:sz="4" w:space="0" w:color="auto"/>
              <w:right w:val="single" w:sz="4" w:space="0" w:color="auto"/>
            </w:tcBorders>
            <w:shd w:val="clear" w:color="auto" w:fill="auto"/>
            <w:noWrap/>
          </w:tcPr>
          <w:p w:rsidR="00806CCF" w:rsidRDefault="00806CCF">
            <w:pPr>
              <w:suppressAutoHyphens/>
              <w:spacing w:after="0" w:line="240" w:lineRule="auto"/>
              <w:ind w:right="420"/>
              <w:jc w:val="right"/>
              <w:rPr>
                <w:rFonts w:ascii="Arial" w:hAnsi="Arial" w:cs="Arial"/>
                <w:sz w:val="20"/>
                <w:szCs w:val="20"/>
                <w:lang w:val="es-ES_tradnl" w:eastAsia="es-MX"/>
              </w:rPr>
            </w:pPr>
            <w:r>
              <w:rPr>
                <w:rFonts w:ascii="Arial" w:hAnsi="Arial" w:cs="Arial"/>
                <w:sz w:val="20"/>
                <w:szCs w:val="20"/>
                <w:lang w:eastAsia="es-ES"/>
              </w:rPr>
              <w:t>3,560</w:t>
            </w:r>
          </w:p>
        </w:tc>
        <w:tc>
          <w:tcPr>
            <w:tcW w:w="1014" w:type="dxa"/>
            <w:tcBorders>
              <w:top w:val="single" w:sz="4" w:space="0" w:color="auto"/>
              <w:left w:val="nil"/>
              <w:bottom w:val="single" w:sz="4" w:space="0" w:color="auto"/>
              <w:right w:val="single" w:sz="4" w:space="0" w:color="auto"/>
            </w:tcBorders>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c>
          <w:tcPr>
            <w:tcW w:w="1036" w:type="dxa"/>
            <w:tcBorders>
              <w:top w:val="single" w:sz="4" w:space="0" w:color="auto"/>
              <w:left w:val="single" w:sz="4" w:space="0" w:color="auto"/>
              <w:bottom w:val="single" w:sz="4" w:space="0" w:color="auto"/>
              <w:right w:val="single" w:sz="4" w:space="0" w:color="auto"/>
            </w:tcBorders>
            <w:vAlign w:val="center"/>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c>
          <w:tcPr>
            <w:tcW w:w="1094" w:type="dxa"/>
            <w:tcBorders>
              <w:top w:val="single" w:sz="4" w:space="0" w:color="auto"/>
              <w:left w:val="single" w:sz="4" w:space="0" w:color="auto"/>
              <w:bottom w:val="single" w:sz="4" w:space="0" w:color="auto"/>
              <w:right w:val="single" w:sz="4" w:space="0" w:color="auto"/>
            </w:tcBorders>
            <w:vAlign w:val="center"/>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c>
          <w:tcPr>
            <w:tcW w:w="802" w:type="dxa"/>
            <w:tcBorders>
              <w:top w:val="single" w:sz="4" w:space="0" w:color="auto"/>
              <w:left w:val="single" w:sz="4" w:space="0" w:color="auto"/>
              <w:bottom w:val="single" w:sz="4" w:space="0" w:color="auto"/>
              <w:right w:val="single" w:sz="4" w:space="0" w:color="auto"/>
            </w:tcBorders>
            <w:vAlign w:val="center"/>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c>
          <w:tcPr>
            <w:tcW w:w="720" w:type="dxa"/>
            <w:tcBorders>
              <w:top w:val="single" w:sz="4" w:space="0" w:color="auto"/>
              <w:left w:val="single" w:sz="4" w:space="0" w:color="auto"/>
              <w:bottom w:val="single" w:sz="4" w:space="0" w:color="auto"/>
              <w:right w:val="single" w:sz="4" w:space="0" w:color="auto"/>
            </w:tcBorders>
            <w:vAlign w:val="center"/>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c>
          <w:tcPr>
            <w:tcW w:w="1078" w:type="dxa"/>
            <w:tcBorders>
              <w:top w:val="single" w:sz="4" w:space="0" w:color="auto"/>
              <w:left w:val="single" w:sz="4" w:space="0" w:color="auto"/>
              <w:bottom w:val="single" w:sz="4" w:space="0" w:color="auto"/>
              <w:right w:val="single" w:sz="4" w:space="0" w:color="auto"/>
            </w:tcBorders>
            <w:vAlign w:val="center"/>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r>
      <w:tr w:rsidR="00806CCF" w:rsidRPr="007863F7" w:rsidTr="00806CCF">
        <w:trPr>
          <w:trHeight w:val="386"/>
          <w:jc w:val="center"/>
        </w:trPr>
        <w:tc>
          <w:tcPr>
            <w:tcW w:w="1623" w:type="dxa"/>
            <w:vMerge w:val="restart"/>
            <w:tcBorders>
              <w:top w:val="single" w:sz="4" w:space="0" w:color="auto"/>
              <w:left w:val="single" w:sz="4" w:space="0" w:color="auto"/>
              <w:right w:val="single" w:sz="4" w:space="0" w:color="auto"/>
            </w:tcBorders>
            <w:shd w:val="clear" w:color="auto" w:fill="auto"/>
            <w:noWrap/>
            <w:vAlign w:val="center"/>
          </w:tcPr>
          <w:p w:rsidR="00806CCF" w:rsidRDefault="00806CCF">
            <w:pPr>
              <w:suppressAutoHyphens/>
              <w:spacing w:after="0" w:line="240" w:lineRule="auto"/>
              <w:jc w:val="center"/>
              <w:rPr>
                <w:rFonts w:ascii="Arial" w:hAnsi="Arial" w:cs="Arial"/>
                <w:sz w:val="20"/>
                <w:szCs w:val="20"/>
                <w:lang w:val="es-ES_tradnl" w:eastAsia="es-MX"/>
              </w:rPr>
            </w:pPr>
            <w:r>
              <w:rPr>
                <w:rFonts w:ascii="Arial" w:hAnsi="Arial" w:cs="Arial"/>
                <w:sz w:val="20"/>
                <w:szCs w:val="20"/>
                <w:lang w:val="es-ES_tradnl" w:eastAsia="es-MX"/>
              </w:rPr>
              <w:t>3</w:t>
            </w:r>
          </w:p>
        </w:tc>
        <w:tc>
          <w:tcPr>
            <w:tcW w:w="2527" w:type="dxa"/>
            <w:tcBorders>
              <w:top w:val="single" w:sz="4" w:space="0" w:color="auto"/>
              <w:left w:val="nil"/>
              <w:bottom w:val="single" w:sz="4" w:space="0" w:color="auto"/>
              <w:right w:val="single" w:sz="4" w:space="0" w:color="auto"/>
            </w:tcBorders>
          </w:tcPr>
          <w:p w:rsidR="00806CCF" w:rsidRDefault="00806CCF">
            <w:pPr>
              <w:suppressAutoHyphens/>
              <w:spacing w:after="0" w:line="240" w:lineRule="auto"/>
              <w:rPr>
                <w:rFonts w:ascii="Arial" w:hAnsi="Arial" w:cs="Arial"/>
                <w:sz w:val="20"/>
                <w:szCs w:val="20"/>
                <w:lang w:val="es-ES" w:eastAsia="es-MX"/>
              </w:rPr>
            </w:pPr>
            <w:r>
              <w:rPr>
                <w:rFonts w:ascii="Arial" w:hAnsi="Arial" w:cs="Arial"/>
                <w:sz w:val="20"/>
                <w:szCs w:val="20"/>
                <w:lang w:val="es-ES" w:eastAsia="es-MX"/>
              </w:rPr>
              <w:t>Corbata TAOD 1</w:t>
            </w:r>
          </w:p>
        </w:tc>
        <w:tc>
          <w:tcPr>
            <w:tcW w:w="1061" w:type="dxa"/>
            <w:tcBorders>
              <w:top w:val="single" w:sz="4" w:space="0" w:color="auto"/>
              <w:left w:val="nil"/>
              <w:bottom w:val="single" w:sz="4" w:space="0" w:color="auto"/>
              <w:right w:val="single" w:sz="4" w:space="0" w:color="auto"/>
            </w:tcBorders>
            <w:shd w:val="clear" w:color="auto" w:fill="auto"/>
            <w:noWrap/>
          </w:tcPr>
          <w:p w:rsidR="00806CCF" w:rsidRDefault="00806CCF">
            <w:pPr>
              <w:suppressAutoHyphens/>
              <w:spacing w:after="0" w:line="240" w:lineRule="auto"/>
              <w:ind w:right="420"/>
              <w:jc w:val="right"/>
              <w:rPr>
                <w:rFonts w:ascii="Arial" w:hAnsi="Arial" w:cs="Arial"/>
                <w:sz w:val="20"/>
                <w:szCs w:val="20"/>
                <w:lang w:val="es-ES_tradnl" w:eastAsia="es-MX"/>
              </w:rPr>
            </w:pPr>
            <w:r>
              <w:rPr>
                <w:rFonts w:ascii="Arial" w:hAnsi="Arial" w:cs="Arial"/>
                <w:sz w:val="20"/>
                <w:szCs w:val="20"/>
                <w:lang w:val="es-ES_tradnl" w:eastAsia="es-MX"/>
              </w:rPr>
              <w:t>160</w:t>
            </w:r>
          </w:p>
        </w:tc>
        <w:tc>
          <w:tcPr>
            <w:tcW w:w="1014" w:type="dxa"/>
            <w:tcBorders>
              <w:top w:val="single" w:sz="4" w:space="0" w:color="auto"/>
              <w:left w:val="nil"/>
              <w:bottom w:val="single" w:sz="4" w:space="0" w:color="auto"/>
              <w:right w:val="single" w:sz="4" w:space="0" w:color="auto"/>
            </w:tcBorders>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c>
          <w:tcPr>
            <w:tcW w:w="1036" w:type="dxa"/>
            <w:tcBorders>
              <w:top w:val="single" w:sz="4" w:space="0" w:color="auto"/>
              <w:left w:val="single" w:sz="4" w:space="0" w:color="auto"/>
              <w:bottom w:val="single" w:sz="4" w:space="0" w:color="auto"/>
              <w:right w:val="single" w:sz="4" w:space="0" w:color="auto"/>
            </w:tcBorders>
            <w:vAlign w:val="center"/>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c>
          <w:tcPr>
            <w:tcW w:w="1094" w:type="dxa"/>
            <w:tcBorders>
              <w:top w:val="single" w:sz="4" w:space="0" w:color="auto"/>
              <w:left w:val="single" w:sz="4" w:space="0" w:color="auto"/>
              <w:bottom w:val="single" w:sz="4" w:space="0" w:color="auto"/>
              <w:right w:val="single" w:sz="4" w:space="0" w:color="auto"/>
            </w:tcBorders>
            <w:vAlign w:val="center"/>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c>
          <w:tcPr>
            <w:tcW w:w="802" w:type="dxa"/>
            <w:tcBorders>
              <w:top w:val="single" w:sz="4" w:space="0" w:color="auto"/>
              <w:left w:val="single" w:sz="4" w:space="0" w:color="auto"/>
              <w:bottom w:val="single" w:sz="4" w:space="0" w:color="auto"/>
              <w:right w:val="single" w:sz="4" w:space="0" w:color="auto"/>
            </w:tcBorders>
            <w:vAlign w:val="center"/>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c>
          <w:tcPr>
            <w:tcW w:w="720" w:type="dxa"/>
            <w:tcBorders>
              <w:top w:val="single" w:sz="4" w:space="0" w:color="auto"/>
              <w:left w:val="single" w:sz="4" w:space="0" w:color="auto"/>
              <w:bottom w:val="single" w:sz="4" w:space="0" w:color="auto"/>
              <w:right w:val="single" w:sz="4" w:space="0" w:color="auto"/>
            </w:tcBorders>
            <w:vAlign w:val="center"/>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c>
          <w:tcPr>
            <w:tcW w:w="1078" w:type="dxa"/>
            <w:tcBorders>
              <w:top w:val="single" w:sz="4" w:space="0" w:color="auto"/>
              <w:left w:val="single" w:sz="4" w:space="0" w:color="auto"/>
              <w:bottom w:val="single" w:sz="4" w:space="0" w:color="auto"/>
              <w:right w:val="single" w:sz="4" w:space="0" w:color="auto"/>
            </w:tcBorders>
            <w:vAlign w:val="center"/>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r>
      <w:tr w:rsidR="00806CCF" w:rsidRPr="007863F7" w:rsidTr="00806CCF">
        <w:trPr>
          <w:trHeight w:val="386"/>
          <w:jc w:val="center"/>
        </w:trPr>
        <w:tc>
          <w:tcPr>
            <w:tcW w:w="1623" w:type="dxa"/>
            <w:vMerge/>
            <w:tcBorders>
              <w:left w:val="single" w:sz="4" w:space="0" w:color="auto"/>
              <w:bottom w:val="single" w:sz="4" w:space="0" w:color="auto"/>
              <w:right w:val="single" w:sz="4" w:space="0" w:color="auto"/>
            </w:tcBorders>
            <w:shd w:val="clear" w:color="auto" w:fill="auto"/>
            <w:noWrap/>
            <w:vAlign w:val="center"/>
          </w:tcPr>
          <w:p w:rsidR="00806CCF" w:rsidRDefault="00806CCF">
            <w:pPr>
              <w:spacing w:after="0" w:line="240" w:lineRule="auto"/>
              <w:rPr>
                <w:rFonts w:ascii="Arial" w:eastAsia="Times New Roman" w:hAnsi="Arial" w:cs="Arial"/>
                <w:sz w:val="20"/>
                <w:szCs w:val="20"/>
                <w:lang w:val="es-ES_tradnl" w:eastAsia="es-MX"/>
              </w:rPr>
            </w:pPr>
          </w:p>
        </w:tc>
        <w:tc>
          <w:tcPr>
            <w:tcW w:w="2527" w:type="dxa"/>
            <w:tcBorders>
              <w:top w:val="single" w:sz="4" w:space="0" w:color="auto"/>
              <w:left w:val="nil"/>
              <w:bottom w:val="single" w:sz="4" w:space="0" w:color="auto"/>
              <w:right w:val="single" w:sz="4" w:space="0" w:color="auto"/>
            </w:tcBorders>
          </w:tcPr>
          <w:p w:rsidR="00806CCF" w:rsidRDefault="00806CCF">
            <w:pPr>
              <w:suppressAutoHyphens/>
              <w:spacing w:after="0" w:line="240" w:lineRule="auto"/>
              <w:rPr>
                <w:rFonts w:ascii="Arial" w:hAnsi="Arial" w:cs="Arial"/>
                <w:sz w:val="20"/>
                <w:szCs w:val="20"/>
                <w:lang w:val="es-ES" w:eastAsia="es-MX"/>
              </w:rPr>
            </w:pPr>
            <w:r>
              <w:rPr>
                <w:rFonts w:ascii="Arial" w:hAnsi="Arial" w:cs="Arial"/>
                <w:sz w:val="20"/>
                <w:szCs w:val="20"/>
                <w:lang w:val="es-ES" w:eastAsia="es-MX"/>
              </w:rPr>
              <w:t>Corbata TAOD 2</w:t>
            </w:r>
          </w:p>
        </w:tc>
        <w:tc>
          <w:tcPr>
            <w:tcW w:w="1061" w:type="dxa"/>
            <w:tcBorders>
              <w:top w:val="single" w:sz="4" w:space="0" w:color="auto"/>
              <w:left w:val="nil"/>
              <w:bottom w:val="single" w:sz="4" w:space="0" w:color="auto"/>
              <w:right w:val="single" w:sz="4" w:space="0" w:color="auto"/>
            </w:tcBorders>
            <w:shd w:val="clear" w:color="auto" w:fill="auto"/>
            <w:noWrap/>
          </w:tcPr>
          <w:p w:rsidR="00806CCF" w:rsidRDefault="00806CCF">
            <w:pPr>
              <w:suppressAutoHyphens/>
              <w:spacing w:after="0" w:line="240" w:lineRule="auto"/>
              <w:ind w:right="420"/>
              <w:jc w:val="right"/>
              <w:rPr>
                <w:rFonts w:ascii="Arial" w:hAnsi="Arial" w:cs="Arial"/>
                <w:sz w:val="20"/>
                <w:szCs w:val="20"/>
                <w:lang w:val="es-ES_tradnl" w:eastAsia="es-MX"/>
              </w:rPr>
            </w:pPr>
            <w:r>
              <w:rPr>
                <w:rFonts w:ascii="Arial" w:hAnsi="Arial" w:cs="Arial"/>
                <w:sz w:val="20"/>
                <w:szCs w:val="20"/>
                <w:lang w:val="es-ES_tradnl" w:eastAsia="es-MX"/>
              </w:rPr>
              <w:t>160</w:t>
            </w:r>
          </w:p>
        </w:tc>
        <w:tc>
          <w:tcPr>
            <w:tcW w:w="1014" w:type="dxa"/>
            <w:tcBorders>
              <w:top w:val="single" w:sz="4" w:space="0" w:color="auto"/>
              <w:left w:val="nil"/>
              <w:bottom w:val="single" w:sz="4" w:space="0" w:color="auto"/>
              <w:right w:val="single" w:sz="4" w:space="0" w:color="auto"/>
            </w:tcBorders>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c>
          <w:tcPr>
            <w:tcW w:w="1036" w:type="dxa"/>
            <w:tcBorders>
              <w:top w:val="single" w:sz="4" w:space="0" w:color="auto"/>
              <w:left w:val="single" w:sz="4" w:space="0" w:color="auto"/>
              <w:bottom w:val="single" w:sz="4" w:space="0" w:color="auto"/>
              <w:right w:val="single" w:sz="4" w:space="0" w:color="auto"/>
            </w:tcBorders>
            <w:vAlign w:val="center"/>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c>
          <w:tcPr>
            <w:tcW w:w="1094" w:type="dxa"/>
            <w:tcBorders>
              <w:top w:val="single" w:sz="4" w:space="0" w:color="auto"/>
              <w:left w:val="single" w:sz="4" w:space="0" w:color="auto"/>
              <w:bottom w:val="single" w:sz="4" w:space="0" w:color="auto"/>
              <w:right w:val="single" w:sz="4" w:space="0" w:color="auto"/>
            </w:tcBorders>
            <w:vAlign w:val="center"/>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c>
          <w:tcPr>
            <w:tcW w:w="802" w:type="dxa"/>
            <w:tcBorders>
              <w:top w:val="single" w:sz="4" w:space="0" w:color="auto"/>
              <w:left w:val="single" w:sz="4" w:space="0" w:color="auto"/>
              <w:bottom w:val="single" w:sz="4" w:space="0" w:color="auto"/>
              <w:right w:val="single" w:sz="4" w:space="0" w:color="auto"/>
            </w:tcBorders>
            <w:vAlign w:val="center"/>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c>
          <w:tcPr>
            <w:tcW w:w="720" w:type="dxa"/>
            <w:tcBorders>
              <w:top w:val="single" w:sz="4" w:space="0" w:color="auto"/>
              <w:left w:val="single" w:sz="4" w:space="0" w:color="auto"/>
              <w:bottom w:val="single" w:sz="4" w:space="0" w:color="auto"/>
              <w:right w:val="single" w:sz="4" w:space="0" w:color="auto"/>
            </w:tcBorders>
            <w:vAlign w:val="center"/>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c>
          <w:tcPr>
            <w:tcW w:w="1078" w:type="dxa"/>
            <w:tcBorders>
              <w:top w:val="single" w:sz="4" w:space="0" w:color="auto"/>
              <w:left w:val="single" w:sz="4" w:space="0" w:color="auto"/>
              <w:bottom w:val="single" w:sz="4" w:space="0" w:color="auto"/>
              <w:right w:val="single" w:sz="4" w:space="0" w:color="auto"/>
            </w:tcBorders>
            <w:vAlign w:val="center"/>
          </w:tcPr>
          <w:p w:rsidR="00806CCF" w:rsidRPr="00D25ADA" w:rsidRDefault="00806CCF" w:rsidP="000D5482">
            <w:pPr>
              <w:spacing w:after="0" w:line="240" w:lineRule="auto"/>
              <w:rPr>
                <w:rFonts w:ascii="Arial" w:eastAsia="Times New Roman" w:hAnsi="Arial" w:cs="Arial"/>
                <w:noProof w:val="0"/>
                <w:color w:val="000000"/>
                <w:sz w:val="12"/>
                <w:szCs w:val="12"/>
                <w:lang w:eastAsia="es-MX"/>
              </w:rPr>
            </w:pPr>
          </w:p>
        </w:tc>
      </w:tr>
      <w:tr w:rsidR="00203913" w:rsidRPr="007863F7" w:rsidTr="00806CCF">
        <w:trPr>
          <w:trHeight w:val="386"/>
          <w:jc w:val="center"/>
        </w:trPr>
        <w:tc>
          <w:tcPr>
            <w:tcW w:w="1623" w:type="dxa"/>
            <w:tcBorders>
              <w:top w:val="single" w:sz="4" w:space="0" w:color="auto"/>
            </w:tcBorders>
            <w:shd w:val="clear" w:color="auto" w:fill="auto"/>
            <w:noWrap/>
            <w:vAlign w:val="center"/>
          </w:tcPr>
          <w:p w:rsidR="00203913" w:rsidRPr="00C578DE" w:rsidRDefault="00203913" w:rsidP="00C578DE">
            <w:pPr>
              <w:spacing w:after="0" w:line="240" w:lineRule="auto"/>
              <w:jc w:val="center"/>
              <w:rPr>
                <w:rFonts w:ascii="Arial" w:eastAsia="Times New Roman" w:hAnsi="Arial" w:cs="Arial"/>
                <w:b/>
                <w:bCs/>
                <w:noProof w:val="0"/>
                <w:color w:val="000000"/>
                <w:sz w:val="16"/>
                <w:szCs w:val="12"/>
                <w:lang w:eastAsia="es-MX"/>
              </w:rPr>
            </w:pPr>
          </w:p>
        </w:tc>
        <w:tc>
          <w:tcPr>
            <w:tcW w:w="2527" w:type="dxa"/>
            <w:tcBorders>
              <w:top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61" w:type="dxa"/>
            <w:tcBorders>
              <w:top w:val="single" w:sz="4" w:space="0" w:color="auto"/>
            </w:tcBorders>
            <w:shd w:val="clear" w:color="auto" w:fill="auto"/>
            <w:noWrap/>
            <w:vAlign w:val="center"/>
          </w:tcPr>
          <w:p w:rsidR="00203913" w:rsidRPr="00D25ADA" w:rsidRDefault="00203913" w:rsidP="000D5482">
            <w:pPr>
              <w:spacing w:after="0" w:line="240" w:lineRule="auto"/>
              <w:jc w:val="center"/>
              <w:rPr>
                <w:rFonts w:ascii="Arial" w:eastAsia="Times New Roman" w:hAnsi="Arial" w:cs="Arial"/>
                <w:noProof w:val="0"/>
                <w:color w:val="000000"/>
                <w:sz w:val="12"/>
                <w:szCs w:val="12"/>
                <w:lang w:eastAsia="es-MX"/>
              </w:rPr>
            </w:pPr>
          </w:p>
        </w:tc>
        <w:tc>
          <w:tcPr>
            <w:tcW w:w="1014" w:type="dxa"/>
            <w:tcBorders>
              <w:top w:val="single" w:sz="4" w:space="0" w:color="auto"/>
            </w:tcBorders>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36" w:type="dxa"/>
            <w:tcBorders>
              <w:top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94" w:type="dxa"/>
            <w:tcBorders>
              <w:top w:val="single" w:sz="4" w:space="0" w:color="auto"/>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522" w:type="dxa"/>
            <w:gridSpan w:val="2"/>
            <w:tcBorders>
              <w:top w:val="single" w:sz="4" w:space="0" w:color="auto"/>
              <w:left w:val="single" w:sz="4" w:space="0" w:color="auto"/>
              <w:bottom w:val="single" w:sz="4" w:space="0" w:color="auto"/>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r>
              <w:rPr>
                <w:rFonts w:ascii="Arial" w:eastAsia="Calibri" w:hAnsi="Arial" w:cs="Arial"/>
                <w:b/>
                <w:sz w:val="18"/>
                <w:szCs w:val="18"/>
              </w:rPr>
              <w:t>IMPORTE S/IVA</w:t>
            </w:r>
          </w:p>
        </w:tc>
        <w:tc>
          <w:tcPr>
            <w:tcW w:w="1078" w:type="dxa"/>
            <w:tcBorders>
              <w:top w:val="single" w:sz="4" w:space="0" w:color="auto"/>
              <w:left w:val="single" w:sz="4" w:space="0" w:color="auto"/>
              <w:bottom w:val="single" w:sz="4" w:space="0" w:color="auto"/>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r>
      <w:tr w:rsidR="00203913" w:rsidRPr="007863F7" w:rsidTr="00806CCF">
        <w:trPr>
          <w:trHeight w:val="386"/>
          <w:jc w:val="center"/>
        </w:trPr>
        <w:tc>
          <w:tcPr>
            <w:tcW w:w="1623" w:type="dxa"/>
            <w:shd w:val="clear" w:color="auto" w:fill="auto"/>
            <w:noWrap/>
            <w:vAlign w:val="center"/>
          </w:tcPr>
          <w:p w:rsidR="00203913" w:rsidRPr="00D25ADA" w:rsidRDefault="00203913" w:rsidP="000D5482">
            <w:pPr>
              <w:spacing w:after="0" w:line="240" w:lineRule="auto"/>
              <w:rPr>
                <w:rFonts w:ascii="Arial" w:eastAsia="Times New Roman" w:hAnsi="Arial" w:cs="Arial"/>
                <w:b/>
                <w:bCs/>
                <w:noProof w:val="0"/>
                <w:color w:val="000000"/>
                <w:sz w:val="12"/>
                <w:szCs w:val="12"/>
                <w:lang w:eastAsia="es-MX"/>
              </w:rPr>
            </w:pPr>
          </w:p>
        </w:tc>
        <w:tc>
          <w:tcPr>
            <w:tcW w:w="2527" w:type="dxa"/>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61" w:type="dxa"/>
            <w:shd w:val="clear" w:color="auto" w:fill="auto"/>
            <w:noWrap/>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14" w:type="dxa"/>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36" w:type="dxa"/>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94" w:type="dxa"/>
            <w:tcBorders>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522" w:type="dxa"/>
            <w:gridSpan w:val="2"/>
            <w:tcBorders>
              <w:top w:val="single" w:sz="4" w:space="0" w:color="auto"/>
              <w:left w:val="single" w:sz="4" w:space="0" w:color="auto"/>
              <w:bottom w:val="single" w:sz="4" w:space="0" w:color="auto"/>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r>
              <w:rPr>
                <w:rFonts w:ascii="Arial" w:eastAsia="Calibri" w:hAnsi="Arial" w:cs="Arial"/>
                <w:b/>
                <w:sz w:val="18"/>
                <w:szCs w:val="18"/>
              </w:rPr>
              <w:t>IVA</w:t>
            </w:r>
          </w:p>
        </w:tc>
        <w:tc>
          <w:tcPr>
            <w:tcW w:w="1078" w:type="dxa"/>
            <w:tcBorders>
              <w:top w:val="single" w:sz="4" w:space="0" w:color="auto"/>
              <w:left w:val="single" w:sz="4" w:space="0" w:color="auto"/>
              <w:bottom w:val="single" w:sz="4" w:space="0" w:color="auto"/>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r>
      <w:tr w:rsidR="00203913" w:rsidRPr="007863F7" w:rsidTr="00806CCF">
        <w:trPr>
          <w:trHeight w:val="386"/>
          <w:jc w:val="center"/>
        </w:trPr>
        <w:tc>
          <w:tcPr>
            <w:tcW w:w="1623" w:type="dxa"/>
            <w:shd w:val="clear" w:color="auto" w:fill="auto"/>
            <w:noWrap/>
            <w:vAlign w:val="center"/>
          </w:tcPr>
          <w:p w:rsidR="00203913" w:rsidRPr="00D25ADA" w:rsidRDefault="00203913" w:rsidP="000D5482">
            <w:pPr>
              <w:spacing w:after="0" w:line="240" w:lineRule="auto"/>
              <w:rPr>
                <w:rFonts w:ascii="Arial" w:eastAsia="Times New Roman" w:hAnsi="Arial" w:cs="Arial"/>
                <w:b/>
                <w:bCs/>
                <w:noProof w:val="0"/>
                <w:color w:val="000000"/>
                <w:sz w:val="12"/>
                <w:szCs w:val="12"/>
                <w:lang w:eastAsia="es-MX"/>
              </w:rPr>
            </w:pPr>
          </w:p>
        </w:tc>
        <w:tc>
          <w:tcPr>
            <w:tcW w:w="2527" w:type="dxa"/>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61" w:type="dxa"/>
            <w:shd w:val="clear" w:color="auto" w:fill="auto"/>
            <w:noWrap/>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14" w:type="dxa"/>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36" w:type="dxa"/>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94" w:type="dxa"/>
            <w:tcBorders>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522" w:type="dxa"/>
            <w:gridSpan w:val="2"/>
            <w:tcBorders>
              <w:top w:val="single" w:sz="4" w:space="0" w:color="auto"/>
              <w:left w:val="single" w:sz="4" w:space="0" w:color="auto"/>
              <w:bottom w:val="single" w:sz="4" w:space="0" w:color="auto"/>
              <w:right w:val="single" w:sz="4" w:space="0" w:color="auto"/>
            </w:tcBorders>
            <w:vAlign w:val="center"/>
          </w:tcPr>
          <w:p w:rsidR="00203913" w:rsidRDefault="00203913" w:rsidP="000D5482">
            <w:pPr>
              <w:spacing w:after="0" w:line="240" w:lineRule="auto"/>
              <w:rPr>
                <w:rFonts w:ascii="Arial" w:eastAsia="Calibri" w:hAnsi="Arial" w:cs="Arial"/>
                <w:b/>
                <w:sz w:val="18"/>
                <w:szCs w:val="18"/>
              </w:rPr>
            </w:pPr>
            <w:r w:rsidRPr="00A71E95">
              <w:rPr>
                <w:rFonts w:ascii="Arial" w:eastAsia="Calibri" w:hAnsi="Arial" w:cs="Arial"/>
                <w:b/>
                <w:sz w:val="18"/>
                <w:szCs w:val="18"/>
              </w:rPr>
              <w:t>TOTAL C/IVA</w:t>
            </w:r>
          </w:p>
        </w:tc>
        <w:tc>
          <w:tcPr>
            <w:tcW w:w="1078" w:type="dxa"/>
            <w:tcBorders>
              <w:top w:val="single" w:sz="4" w:space="0" w:color="auto"/>
              <w:left w:val="single" w:sz="4" w:space="0" w:color="auto"/>
              <w:bottom w:val="single" w:sz="4" w:space="0" w:color="auto"/>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r>
    </w:tbl>
    <w:p w:rsidR="00A71E95" w:rsidRDefault="008F7E90" w:rsidP="007A5F52">
      <w:pPr>
        <w:shd w:val="clear" w:color="auto" w:fill="FFFFFF"/>
        <w:snapToGrid w:val="0"/>
        <w:ind w:left="709" w:hanging="709"/>
        <w:contextualSpacing/>
        <w:jc w:val="both"/>
        <w:rPr>
          <w:rFonts w:ascii="Arial" w:eastAsia="Calibri" w:hAnsi="Arial" w:cs="Arial"/>
          <w:b/>
          <w:sz w:val="18"/>
          <w:szCs w:val="18"/>
        </w:rPr>
      </w:pP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p>
    <w:p w:rsidR="00A71E95" w:rsidRPr="00A71E95" w:rsidRDefault="008F7E90" w:rsidP="00995F06">
      <w:pPr>
        <w:shd w:val="clear" w:color="auto" w:fill="FFFFFF"/>
        <w:snapToGrid w:val="0"/>
        <w:ind w:left="709" w:hanging="709"/>
        <w:contextualSpacing/>
        <w:jc w:val="both"/>
        <w:rPr>
          <w:rFonts w:ascii="Arial" w:hAnsi="Arial" w:cs="Arial"/>
          <w:b/>
          <w:sz w:val="16"/>
          <w:szCs w:val="16"/>
        </w:rPr>
      </w:pP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p>
    <w:p w:rsidR="00A71E95" w:rsidRDefault="00A71E95" w:rsidP="00E91B80">
      <w:pPr>
        <w:shd w:val="clear" w:color="auto" w:fill="FFFFFF"/>
        <w:snapToGrid w:val="0"/>
        <w:ind w:left="709"/>
        <w:contextualSpacing/>
        <w:jc w:val="both"/>
        <w:rPr>
          <w:rFonts w:ascii="Arial" w:hAnsi="Arial" w:cs="Arial"/>
          <w:sz w:val="16"/>
          <w:szCs w:val="16"/>
        </w:rPr>
      </w:pPr>
      <w:r w:rsidRPr="007A5F52">
        <w:rPr>
          <w:rFonts w:ascii="Arial" w:hAnsi="Arial" w:cs="Arial"/>
          <w:sz w:val="16"/>
          <w:szCs w:val="16"/>
        </w:rPr>
        <w:t>IMPORTE TOTAL CON LETRA (INCLUYE IVA) EN PESOS</w:t>
      </w:r>
    </w:p>
    <w:p w:rsidR="004854EC" w:rsidRDefault="004854EC" w:rsidP="007A5F52">
      <w:pPr>
        <w:shd w:val="clear" w:color="auto" w:fill="FFFFFF"/>
        <w:snapToGrid w:val="0"/>
        <w:ind w:left="709" w:hanging="709"/>
        <w:contextualSpacing/>
        <w:jc w:val="both"/>
        <w:rPr>
          <w:rFonts w:ascii="Arial" w:eastAsia="Calibri" w:hAnsi="Arial" w:cs="Arial"/>
          <w:b/>
          <w:sz w:val="18"/>
          <w:szCs w:val="18"/>
        </w:rPr>
      </w:pPr>
    </w:p>
    <w:p w:rsidR="00E91B80" w:rsidRDefault="007A5F52" w:rsidP="00E2559D">
      <w:pPr>
        <w:shd w:val="clear" w:color="auto" w:fill="FFFFFF"/>
        <w:snapToGrid w:val="0"/>
        <w:ind w:left="709" w:hanging="709"/>
        <w:contextualSpacing/>
        <w:jc w:val="both"/>
        <w:rPr>
          <w:rFonts w:ascii="Arial" w:eastAsia="Calibri" w:hAnsi="Arial" w:cs="Arial"/>
          <w:b/>
          <w:sz w:val="18"/>
          <w:szCs w:val="18"/>
        </w:rPr>
      </w:pPr>
      <w:r w:rsidRPr="007A5F52">
        <w:rPr>
          <w:rFonts w:ascii="Arial" w:eastAsia="Calibri" w:hAnsi="Arial" w:cs="Arial"/>
          <w:b/>
          <w:sz w:val="18"/>
          <w:szCs w:val="18"/>
        </w:rPr>
        <w:t xml:space="preserve">NOTAS: </w:t>
      </w:r>
    </w:p>
    <w:p w:rsidR="00E2559D" w:rsidRPr="00E91B80" w:rsidRDefault="00E2559D" w:rsidP="000403D8">
      <w:pPr>
        <w:pStyle w:val="Prrafodelista"/>
        <w:numPr>
          <w:ilvl w:val="0"/>
          <w:numId w:val="20"/>
        </w:numPr>
        <w:shd w:val="clear" w:color="auto" w:fill="FFFFFF"/>
        <w:snapToGrid w:val="0"/>
        <w:contextualSpacing/>
        <w:jc w:val="both"/>
        <w:rPr>
          <w:rFonts w:ascii="Arial" w:eastAsia="Calibri" w:hAnsi="Arial" w:cs="Arial"/>
          <w:sz w:val="18"/>
          <w:szCs w:val="18"/>
        </w:rPr>
      </w:pPr>
      <w:r w:rsidRPr="00E91B80">
        <w:rPr>
          <w:rFonts w:ascii="Arial" w:eastAsia="Calibri" w:hAnsi="Arial" w:cs="Arial"/>
          <w:sz w:val="18"/>
          <w:szCs w:val="18"/>
        </w:rPr>
        <w:t>EL(LOS) PRECIO(S) SEÑALADO</w:t>
      </w:r>
      <w:r w:rsidR="00C578DE" w:rsidRPr="00E91B80">
        <w:rPr>
          <w:rFonts w:ascii="Arial" w:eastAsia="Calibri" w:hAnsi="Arial" w:cs="Arial"/>
          <w:sz w:val="18"/>
          <w:szCs w:val="18"/>
        </w:rPr>
        <w:t>(</w:t>
      </w:r>
      <w:r w:rsidRPr="00E91B80">
        <w:rPr>
          <w:rFonts w:ascii="Arial" w:eastAsia="Calibri" w:hAnsi="Arial" w:cs="Arial"/>
          <w:sz w:val="18"/>
          <w:szCs w:val="18"/>
        </w:rPr>
        <w:t>S</w:t>
      </w:r>
      <w:r w:rsidR="00C578DE" w:rsidRPr="00E91B80">
        <w:rPr>
          <w:rFonts w:ascii="Arial" w:eastAsia="Calibri" w:hAnsi="Arial" w:cs="Arial"/>
          <w:sz w:val="18"/>
          <w:szCs w:val="18"/>
        </w:rPr>
        <w:t>)</w:t>
      </w:r>
      <w:r w:rsidRPr="00E91B80">
        <w:rPr>
          <w:rFonts w:ascii="Arial" w:eastAsia="Calibri" w:hAnsi="Arial" w:cs="Arial"/>
          <w:sz w:val="18"/>
          <w:szCs w:val="18"/>
        </w:rPr>
        <w:t xml:space="preserve"> PERMANECERÁ(N) FIJO(S) DURANTE LA VIGENCIA DEL CONTRATO.</w:t>
      </w:r>
    </w:p>
    <w:p w:rsidR="00E2559D" w:rsidRPr="00E91B80" w:rsidRDefault="00E2559D" w:rsidP="000403D8">
      <w:pPr>
        <w:pStyle w:val="Prrafodelista"/>
        <w:numPr>
          <w:ilvl w:val="0"/>
          <w:numId w:val="20"/>
        </w:numPr>
        <w:shd w:val="clear" w:color="auto" w:fill="FFFFFF"/>
        <w:snapToGrid w:val="0"/>
        <w:contextualSpacing/>
        <w:jc w:val="both"/>
        <w:rPr>
          <w:rFonts w:ascii="Arial" w:eastAsia="Calibri" w:hAnsi="Arial" w:cs="Arial"/>
          <w:sz w:val="18"/>
          <w:szCs w:val="18"/>
        </w:rPr>
      </w:pPr>
      <w:r w:rsidRPr="00E91B80">
        <w:rPr>
          <w:rFonts w:ascii="Arial" w:eastAsia="Calibri" w:hAnsi="Arial" w:cs="Arial"/>
          <w:sz w:val="18"/>
          <w:szCs w:val="18"/>
        </w:rPr>
        <w:t>LOS PRECIOS OFERTADOS DEBERÁN EXPRESARSE EN MONEDA NACIONAL</w:t>
      </w:r>
      <w:r w:rsidR="00E91B80" w:rsidRPr="00E91B80">
        <w:rPr>
          <w:rFonts w:ascii="Arial" w:eastAsia="Calibri" w:hAnsi="Arial" w:cs="Arial"/>
          <w:sz w:val="18"/>
          <w:szCs w:val="18"/>
        </w:rPr>
        <w:t xml:space="preserve"> Y DEBERÁN CONS</w:t>
      </w:r>
      <w:r w:rsidR="0005467C">
        <w:rPr>
          <w:rFonts w:ascii="Arial" w:eastAsia="Calibri" w:hAnsi="Arial" w:cs="Arial"/>
          <w:sz w:val="18"/>
          <w:szCs w:val="18"/>
        </w:rPr>
        <w:t>I</w:t>
      </w:r>
      <w:r w:rsidR="00E91B80" w:rsidRPr="00E91B80">
        <w:rPr>
          <w:rFonts w:ascii="Arial" w:eastAsia="Calibri" w:hAnsi="Arial" w:cs="Arial"/>
          <w:sz w:val="18"/>
          <w:szCs w:val="18"/>
        </w:rPr>
        <w:t>DARARSE UNICAMENTE 2 DECIMALES.</w:t>
      </w:r>
    </w:p>
    <w:p w:rsidR="00E2559D" w:rsidRPr="00E91B80" w:rsidRDefault="00E2559D" w:rsidP="000403D8">
      <w:pPr>
        <w:pStyle w:val="Prrafodelista"/>
        <w:numPr>
          <w:ilvl w:val="0"/>
          <w:numId w:val="20"/>
        </w:numPr>
        <w:shd w:val="clear" w:color="auto" w:fill="FFFFFF"/>
        <w:snapToGrid w:val="0"/>
        <w:contextualSpacing/>
        <w:jc w:val="both"/>
        <w:rPr>
          <w:rFonts w:ascii="Arial" w:eastAsia="Calibri" w:hAnsi="Arial" w:cs="Arial"/>
          <w:sz w:val="18"/>
          <w:szCs w:val="18"/>
        </w:rPr>
      </w:pPr>
      <w:r w:rsidRPr="00E91B80">
        <w:rPr>
          <w:rFonts w:ascii="Arial" w:eastAsia="Calibri" w:hAnsi="Arial" w:cs="Arial"/>
          <w:sz w:val="18"/>
          <w:szCs w:val="18"/>
        </w:rPr>
        <w:t>LA VIGENCIA DE LA COTIZACIÓN SERÁ DE 90 DÍAS.</w:t>
      </w:r>
    </w:p>
    <w:p w:rsidR="007A5F52" w:rsidRDefault="007A5F52" w:rsidP="007A5F52">
      <w:pPr>
        <w:shd w:val="clear" w:color="auto" w:fill="FFFFFF"/>
        <w:snapToGrid w:val="0"/>
        <w:ind w:left="709" w:hanging="709"/>
        <w:contextualSpacing/>
        <w:jc w:val="both"/>
        <w:rPr>
          <w:rFonts w:ascii="Arial" w:eastAsia="Calibri" w:hAnsi="Arial" w:cs="Arial"/>
          <w:sz w:val="18"/>
          <w:szCs w:val="18"/>
        </w:rPr>
      </w:pPr>
    </w:p>
    <w:p w:rsidR="00E2559D" w:rsidRPr="007A5F52" w:rsidRDefault="00E2559D" w:rsidP="007A5F52">
      <w:pPr>
        <w:shd w:val="clear" w:color="auto" w:fill="FFFFFF"/>
        <w:snapToGrid w:val="0"/>
        <w:ind w:left="709" w:hanging="709"/>
        <w:contextualSpacing/>
        <w:jc w:val="both"/>
        <w:rPr>
          <w:rFonts w:ascii="Arial" w:eastAsia="Calibri" w:hAnsi="Arial" w:cs="Arial"/>
          <w:sz w:val="18"/>
          <w:szCs w:val="18"/>
        </w:rPr>
      </w:pPr>
    </w:p>
    <w:p w:rsidR="007A5F52" w:rsidRPr="007A5F52" w:rsidRDefault="007A5F52" w:rsidP="007A5F52">
      <w:pPr>
        <w:shd w:val="clear" w:color="auto" w:fill="FFFFFF"/>
        <w:snapToGrid w:val="0"/>
        <w:jc w:val="both"/>
        <w:rPr>
          <w:rFonts w:ascii="Arial" w:eastAsia="Calibri" w:hAnsi="Arial" w:cs="Arial"/>
          <w:sz w:val="18"/>
          <w:szCs w:val="18"/>
        </w:rPr>
      </w:pPr>
      <w:r w:rsidRPr="007A5F52">
        <w:rPr>
          <w:rFonts w:ascii="Arial" w:eastAsia="Calibri" w:hAnsi="Arial" w:cs="Arial"/>
          <w:sz w:val="18"/>
          <w:szCs w:val="18"/>
        </w:rPr>
        <w:t xml:space="preserve">EN EL CASO QUE EL IMSS ME OTORGUE LA DEMANDA SOLICITADA, ME OBLIGO EN NOMBRE DE MI REPRESENTADA A SUSCRIBIR EL CONTRATO QUE SE DERIVE EN LOS TÉRMINOS, CONDICIONES Y CANTIDADES ESTABLECIDOS EN ESTA </w:t>
      </w:r>
      <w:r w:rsidR="0013521F">
        <w:rPr>
          <w:rFonts w:ascii="Arial" w:eastAsia="Calibri" w:hAnsi="Arial" w:cs="Arial"/>
          <w:sz w:val="18"/>
          <w:szCs w:val="18"/>
        </w:rPr>
        <w:t>INVI</w:t>
      </w:r>
      <w:r w:rsidRPr="007A5F52">
        <w:rPr>
          <w:rFonts w:ascii="Arial" w:eastAsia="Calibri" w:hAnsi="Arial" w:cs="Arial"/>
          <w:sz w:val="18"/>
          <w:szCs w:val="18"/>
        </w:rPr>
        <w:t>TACIÓN.</w:t>
      </w:r>
    </w:p>
    <w:p w:rsidR="007A5F52" w:rsidRPr="007A5F52" w:rsidRDefault="007A5F52" w:rsidP="007A5F52">
      <w:pPr>
        <w:suppressAutoHyphens/>
        <w:overflowPunct w:val="0"/>
        <w:autoSpaceDE w:val="0"/>
        <w:spacing w:after="0" w:line="240" w:lineRule="auto"/>
        <w:jc w:val="center"/>
        <w:rPr>
          <w:rFonts w:ascii="Arial" w:eastAsia="Times New Roman" w:hAnsi="Arial" w:cs="Arial"/>
          <w:sz w:val="18"/>
          <w:szCs w:val="18"/>
          <w:lang w:eastAsia="ar-SA"/>
        </w:rPr>
      </w:pPr>
      <w:r w:rsidRPr="007A5F52">
        <w:rPr>
          <w:rFonts w:ascii="Arial" w:eastAsia="Times New Roman" w:hAnsi="Arial" w:cs="Arial"/>
          <w:sz w:val="18"/>
          <w:szCs w:val="18"/>
          <w:lang w:eastAsia="ar-SA"/>
        </w:rPr>
        <w:t>A T E N T A M E N T E</w:t>
      </w:r>
    </w:p>
    <w:p w:rsidR="00715683" w:rsidRDefault="007A5F52" w:rsidP="007A5F52">
      <w:pPr>
        <w:jc w:val="center"/>
        <w:rPr>
          <w:rFonts w:ascii="Arial" w:eastAsia="Times New Roman" w:hAnsi="Arial" w:cs="Arial"/>
          <w:sz w:val="18"/>
          <w:szCs w:val="18"/>
          <w:lang w:val="es-ES" w:eastAsia="ar-SA"/>
        </w:rPr>
      </w:pPr>
      <w:r w:rsidRPr="007A5F52">
        <w:rPr>
          <w:rFonts w:ascii="Arial" w:eastAsia="Times New Roman" w:hAnsi="Arial" w:cs="Arial"/>
          <w:sz w:val="18"/>
          <w:szCs w:val="18"/>
          <w:lang w:val="es-ES" w:eastAsia="ar-SA"/>
        </w:rPr>
        <w:t>(NOMBRE, FIRMA Y CARGO)</w:t>
      </w:r>
    </w:p>
    <w:p w:rsidR="00DC6238" w:rsidRDefault="00DC6238" w:rsidP="007A5F52">
      <w:pPr>
        <w:jc w:val="center"/>
        <w:rPr>
          <w:rFonts w:ascii="Arial" w:eastAsia="Times New Roman" w:hAnsi="Arial" w:cs="Arial"/>
          <w:sz w:val="18"/>
          <w:szCs w:val="18"/>
          <w:lang w:val="es-ES" w:eastAsia="ar-SA"/>
        </w:rPr>
      </w:pPr>
    </w:p>
    <w:p w:rsidR="00806CCF" w:rsidRDefault="00806CCF">
      <w:pPr>
        <w:rPr>
          <w:rFonts w:ascii="Arial" w:hAnsi="Arial"/>
          <w:b/>
        </w:rPr>
      </w:pPr>
      <w:r>
        <w:rPr>
          <w:rFonts w:ascii="Arial" w:hAnsi="Arial"/>
          <w:b/>
        </w:rPr>
        <w:br w:type="page"/>
      </w:r>
    </w:p>
    <w:p w:rsidR="00E32659" w:rsidRDefault="00715683" w:rsidP="00715683">
      <w:pPr>
        <w:spacing w:after="0" w:line="240" w:lineRule="auto"/>
        <w:ind w:left="-284"/>
        <w:jc w:val="center"/>
        <w:rPr>
          <w:rFonts w:ascii="Arial" w:hAnsi="Arial"/>
          <w:b/>
        </w:rPr>
      </w:pPr>
      <w:r w:rsidRPr="00573053">
        <w:rPr>
          <w:rFonts w:ascii="Arial" w:hAnsi="Arial"/>
          <w:b/>
        </w:rPr>
        <w:t xml:space="preserve">ANEXO </w:t>
      </w:r>
      <w:r w:rsidR="001A428A">
        <w:rPr>
          <w:rFonts w:ascii="Arial" w:hAnsi="Arial"/>
          <w:b/>
        </w:rPr>
        <w:t>7</w:t>
      </w:r>
    </w:p>
    <w:p w:rsidR="00E32659" w:rsidRPr="00B54621" w:rsidRDefault="00E32659" w:rsidP="00E32659">
      <w:pPr>
        <w:suppressAutoHyphens/>
        <w:spacing w:after="0"/>
        <w:jc w:val="center"/>
        <w:rPr>
          <w:rFonts w:ascii="Arial" w:hAnsi="Arial" w:cs="Arial"/>
          <w:b/>
          <w:sz w:val="16"/>
          <w:szCs w:val="18"/>
          <w:lang w:val="es-ES"/>
        </w:rPr>
      </w:pPr>
      <w:r w:rsidRPr="00B54621">
        <w:rPr>
          <w:rFonts w:ascii="Arial" w:hAnsi="Arial" w:cs="Arial"/>
          <w:b/>
          <w:sz w:val="16"/>
          <w:szCs w:val="18"/>
          <w:lang w:val="es-ES"/>
        </w:rPr>
        <w:t>FORMATO. ACREDITACIÓN DE EXISTENCIA LEGAL Y PERSONALIDAD JURÍDICA, PARA COMPROMETERSE Y SUSCRIBIR PROPOSICIONES.</w:t>
      </w:r>
    </w:p>
    <w:p w:rsidR="00E32659" w:rsidRPr="00FA3CCC" w:rsidRDefault="00B10CA6" w:rsidP="00E32659">
      <w:pPr>
        <w:tabs>
          <w:tab w:val="center" w:pos="4818"/>
          <w:tab w:val="right" w:pos="9779"/>
        </w:tabs>
        <w:suppressAutoHyphens/>
        <w:spacing w:after="0"/>
        <w:ind w:left="-142"/>
        <w:rPr>
          <w:rFonts w:ascii="Arial" w:hAnsi="Arial" w:cs="Arial"/>
          <w:sz w:val="16"/>
          <w:szCs w:val="18"/>
          <w:lang w:val="es-ES"/>
        </w:rPr>
      </w:pPr>
      <w:r>
        <w:rPr>
          <w:rFonts w:ascii="Arial" w:hAnsi="Arial" w:cs="Arial"/>
          <w:sz w:val="16"/>
          <w:szCs w:val="18"/>
          <w:lang w:val="es-ES"/>
        </w:rPr>
        <w:t xml:space="preserve"> </w:t>
      </w:r>
      <w:r w:rsidR="00E32659" w:rsidRPr="00FA3CCC">
        <w:rPr>
          <w:rFonts w:ascii="Arial" w:hAnsi="Arial" w:cs="Arial"/>
          <w:sz w:val="16"/>
          <w:szCs w:val="18"/>
          <w:lang w:val="es-ES"/>
        </w:rPr>
        <w:tab/>
      </w:r>
      <w:r w:rsidR="00E32659" w:rsidRPr="00FA3CCC">
        <w:rPr>
          <w:rFonts w:ascii="Arial" w:hAnsi="Arial" w:cs="Arial"/>
          <w:sz w:val="16"/>
          <w:szCs w:val="18"/>
          <w:lang w:val="es-ES"/>
        </w:rPr>
        <w:tab/>
      </w:r>
      <w:r w:rsidR="007A32D1">
        <w:rPr>
          <w:rFonts w:ascii="Arial" w:hAnsi="Arial" w:cs="Arial"/>
          <w:sz w:val="16"/>
          <w:szCs w:val="18"/>
          <w:lang w:val="es-ES"/>
        </w:rPr>
        <w:t>CIUDAD DE MÉXICO</w:t>
      </w:r>
      <w:r w:rsidR="00E32659" w:rsidRPr="00FA3CCC">
        <w:rPr>
          <w:rFonts w:ascii="Arial" w:hAnsi="Arial" w:cs="Arial"/>
          <w:sz w:val="16"/>
          <w:szCs w:val="18"/>
          <w:lang w:val="es-ES"/>
        </w:rPr>
        <w:t>, A _______ DE _________________DE 201</w:t>
      </w:r>
      <w:r w:rsidR="00027657">
        <w:rPr>
          <w:rFonts w:ascii="Arial" w:hAnsi="Arial" w:cs="Arial"/>
          <w:sz w:val="16"/>
          <w:szCs w:val="18"/>
          <w:lang w:val="es-ES"/>
        </w:rPr>
        <w:t>7</w:t>
      </w:r>
    </w:p>
    <w:p w:rsidR="00E32659" w:rsidRPr="00FA3CCC" w:rsidRDefault="00E32659" w:rsidP="00E32659">
      <w:pPr>
        <w:suppressAutoHyphens/>
        <w:spacing w:after="0"/>
        <w:jc w:val="both"/>
        <w:rPr>
          <w:rFonts w:ascii="Arial" w:hAnsi="Arial" w:cs="Arial"/>
          <w:sz w:val="16"/>
          <w:szCs w:val="18"/>
          <w:u w:val="single"/>
          <w:lang w:val="es-ES"/>
        </w:rPr>
      </w:pPr>
      <w:r w:rsidRPr="00FA3CCC">
        <w:rPr>
          <w:rFonts w:ascii="Arial" w:hAnsi="Arial" w:cs="Arial"/>
          <w:sz w:val="16"/>
          <w:szCs w:val="18"/>
          <w:u w:val="single"/>
          <w:lang w:val="es-ES"/>
        </w:rPr>
        <w:t>________(NOMBRE)             ,</w:t>
      </w:r>
      <w:r w:rsidRPr="00FA3CCC">
        <w:rPr>
          <w:rFonts w:ascii="Arial" w:hAnsi="Arial" w:cs="Arial"/>
          <w:sz w:val="16"/>
          <w:szCs w:val="18"/>
          <w:lang w:val="es-ES"/>
        </w:rPr>
        <w:t xml:space="preserve"> MANIFIESTO </w:t>
      </w:r>
      <w:r w:rsidRPr="00FA3CCC">
        <w:rPr>
          <w:rFonts w:ascii="Arial" w:hAnsi="Arial" w:cs="Arial"/>
          <w:b/>
          <w:sz w:val="16"/>
          <w:szCs w:val="18"/>
          <w:lang w:val="es-ES"/>
        </w:rPr>
        <w:t>BAJO PROTESTA DE DECIR VERDAD</w:t>
      </w:r>
      <w:r w:rsidRPr="00FA3CCC">
        <w:rPr>
          <w:rFonts w:ascii="Arial" w:hAnsi="Arial" w:cs="Arial"/>
          <w:sz w:val="16"/>
          <w:szCs w:val="18"/>
          <w:lang w:val="es-ES"/>
        </w:rPr>
        <w:t xml:space="preserve">, QUE LOS DATOS AQUÍ ASENTADOS SON CIERTOS Y HAN SIDO VERIFICADOS; ASÍ COMO QUE CUENTO CON FACULTADES SUFICIENTES PARA </w:t>
      </w:r>
      <w:r w:rsidRPr="00FA3CCC">
        <w:rPr>
          <w:rFonts w:ascii="Arial" w:hAnsi="Arial" w:cs="Arial"/>
          <w:b/>
          <w:i/>
          <w:sz w:val="16"/>
          <w:szCs w:val="18"/>
          <w:u w:val="single"/>
          <w:lang w:val="es-ES"/>
        </w:rPr>
        <w:t>COMPROMETER Y SUSCRIBIR</w:t>
      </w:r>
      <w:r w:rsidRPr="00FA3CCC">
        <w:rPr>
          <w:rFonts w:ascii="Arial" w:hAnsi="Arial" w:cs="Arial"/>
          <w:sz w:val="16"/>
          <w:szCs w:val="18"/>
          <w:lang w:val="es-ES"/>
        </w:rPr>
        <w:t xml:space="preserve"> LAS PROPOSICIONES EN LA PRESENTE </w:t>
      </w:r>
      <w:r w:rsidR="0013521F">
        <w:rPr>
          <w:rFonts w:ascii="Arial" w:hAnsi="Arial" w:cs="Arial"/>
          <w:sz w:val="16"/>
          <w:szCs w:val="18"/>
          <w:lang w:val="es-ES"/>
        </w:rPr>
        <w:t>INVITACIÓN</w:t>
      </w:r>
      <w:r w:rsidRPr="00FA3CCC">
        <w:rPr>
          <w:rFonts w:ascii="Arial" w:hAnsi="Arial" w:cs="Arial"/>
          <w:sz w:val="16"/>
          <w:szCs w:val="18"/>
          <w:lang w:val="es-ES"/>
        </w:rPr>
        <w:t xml:space="preserve"> </w:t>
      </w:r>
      <w:r w:rsidR="0013521F">
        <w:rPr>
          <w:rFonts w:ascii="Arial" w:hAnsi="Arial" w:cs="Arial"/>
          <w:sz w:val="16"/>
          <w:szCs w:val="18"/>
          <w:lang w:val="es-ES"/>
        </w:rPr>
        <w:t xml:space="preserve">A CUANDO MENOS TRES PERSONAS NACIONAL </w:t>
      </w:r>
      <w:r w:rsidR="00DF35D9">
        <w:rPr>
          <w:rFonts w:ascii="Arial" w:hAnsi="Arial" w:cs="Arial"/>
          <w:sz w:val="16"/>
          <w:szCs w:val="18"/>
          <w:lang w:val="es-ES"/>
        </w:rPr>
        <w:t xml:space="preserve">ELECTRÓNICA </w:t>
      </w:r>
      <w:r w:rsidRPr="00FA3CCC">
        <w:rPr>
          <w:rFonts w:ascii="Arial" w:hAnsi="Arial" w:cs="Arial"/>
          <w:sz w:val="16"/>
          <w:szCs w:val="18"/>
          <w:lang w:val="es-ES"/>
        </w:rPr>
        <w:t xml:space="preserve">NO. </w:t>
      </w:r>
      <w:r w:rsidR="00161CDE" w:rsidRPr="00161CDE">
        <w:rPr>
          <w:rFonts w:ascii="Arial" w:hAnsi="Arial" w:cs="Arial"/>
          <w:b/>
          <w:sz w:val="20"/>
          <w:szCs w:val="20"/>
          <w:lang w:val="es-ES_tradnl"/>
        </w:rPr>
        <w:t>IA-019GYR120-</w:t>
      </w:r>
      <w:r w:rsidR="00161CDE" w:rsidRPr="001C4CA8">
        <w:rPr>
          <w:rFonts w:ascii="Arial" w:hAnsi="Arial" w:cs="Arial"/>
          <w:b/>
          <w:sz w:val="20"/>
          <w:szCs w:val="20"/>
          <w:lang w:val="es-ES_tradnl"/>
        </w:rPr>
        <w:t>E</w:t>
      </w:r>
      <w:r w:rsidR="00806CCF">
        <w:rPr>
          <w:rFonts w:ascii="Arial" w:hAnsi="Arial" w:cs="Arial"/>
          <w:b/>
          <w:sz w:val="20"/>
          <w:szCs w:val="20"/>
          <w:lang w:val="es-ES_tradnl"/>
        </w:rPr>
        <w:t>17</w:t>
      </w:r>
      <w:r w:rsidR="00161CDE" w:rsidRPr="00161CDE">
        <w:rPr>
          <w:rFonts w:ascii="Arial" w:hAnsi="Arial" w:cs="Arial"/>
          <w:b/>
          <w:sz w:val="20"/>
          <w:szCs w:val="20"/>
          <w:lang w:val="es-ES_tradnl"/>
        </w:rPr>
        <w:t>-201</w:t>
      </w:r>
      <w:r w:rsidR="00027657">
        <w:rPr>
          <w:rFonts w:ascii="Arial" w:hAnsi="Arial" w:cs="Arial"/>
          <w:b/>
          <w:sz w:val="20"/>
          <w:szCs w:val="20"/>
          <w:lang w:val="es-ES_tradnl"/>
        </w:rPr>
        <w:t>7</w:t>
      </w:r>
      <w:r w:rsidRPr="00FA3CCC">
        <w:rPr>
          <w:rFonts w:ascii="Arial" w:hAnsi="Arial" w:cs="Arial"/>
          <w:sz w:val="16"/>
          <w:szCs w:val="18"/>
          <w:lang w:val="es-ES"/>
        </w:rPr>
        <w:t xml:space="preserve">, A NOMBRE Y REPRESENTACIÓN DE: </w:t>
      </w:r>
      <w:r w:rsidRPr="00FA3CCC">
        <w:rPr>
          <w:rFonts w:ascii="Arial" w:hAnsi="Arial" w:cs="Arial"/>
          <w:sz w:val="16"/>
          <w:szCs w:val="18"/>
          <w:u w:val="single"/>
          <w:lang w:val="es-ES"/>
        </w:rPr>
        <w:t>_(PERSONA FÍSICA O MORAL)___.</w:t>
      </w:r>
    </w:p>
    <w:p w:rsidR="00E32659" w:rsidRPr="00FA3CCC" w:rsidRDefault="00E32659" w:rsidP="00E32659">
      <w:pPr>
        <w:suppressAutoHyphens/>
        <w:spacing w:after="0"/>
        <w:jc w:val="both"/>
        <w:rPr>
          <w:rFonts w:ascii="Arial" w:hAnsi="Arial" w:cs="Arial"/>
          <w:sz w:val="16"/>
          <w:szCs w:val="18"/>
          <w:lang w:val="es-ES"/>
        </w:rPr>
      </w:pPr>
    </w:p>
    <w:p w:rsidR="00E32659" w:rsidRPr="00FA3CCC" w:rsidRDefault="00E32659" w:rsidP="00E32659">
      <w:pPr>
        <w:suppressAutoHyphens/>
        <w:spacing w:after="0"/>
        <w:outlineLvl w:val="0"/>
        <w:rPr>
          <w:rFonts w:ascii="Arial" w:hAnsi="Arial" w:cs="Arial"/>
          <w:b/>
          <w:sz w:val="16"/>
          <w:szCs w:val="18"/>
          <w:lang w:val="es-ES"/>
        </w:rPr>
      </w:pPr>
      <w:r w:rsidRPr="00FA3CCC">
        <w:rPr>
          <w:rFonts w:ascii="Arial" w:hAnsi="Arial" w:cs="Arial"/>
          <w:b/>
          <w:sz w:val="16"/>
          <w:szCs w:val="18"/>
          <w:lang w:val="es-ES"/>
        </w:rPr>
        <w:t>DATOS PERSONAS MORALES Y FÍSICAS.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64"/>
        <w:gridCol w:w="4871"/>
      </w:tblGrid>
      <w:tr w:rsidR="00E32659" w:rsidRPr="00D21355" w:rsidTr="00EB7F4B">
        <w:trPr>
          <w:trHeight w:val="400"/>
          <w:jc w:val="center"/>
        </w:trPr>
        <w:tc>
          <w:tcPr>
            <w:tcW w:w="5000" w:type="pct"/>
            <w:gridSpan w:val="2"/>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REGISTRO FEDERAL DE CONTRIBUYENTES.</w:t>
            </w:r>
          </w:p>
        </w:tc>
      </w:tr>
      <w:tr w:rsidR="00E32659" w:rsidRPr="00D21355" w:rsidTr="00EB7F4B">
        <w:trPr>
          <w:trHeight w:val="400"/>
          <w:jc w:val="center"/>
        </w:trPr>
        <w:tc>
          <w:tcPr>
            <w:tcW w:w="5000" w:type="pct"/>
            <w:gridSpan w:val="2"/>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DOMICILIO.</w:t>
            </w:r>
          </w:p>
        </w:tc>
      </w:tr>
      <w:tr w:rsidR="00E32659" w:rsidRPr="00D21355" w:rsidTr="00EB7F4B">
        <w:trPr>
          <w:trHeight w:val="400"/>
          <w:jc w:val="center"/>
        </w:trPr>
        <w:tc>
          <w:tcPr>
            <w:tcW w:w="5000" w:type="pct"/>
            <w:gridSpan w:val="2"/>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CALLE Y NÚMERO.</w:t>
            </w:r>
          </w:p>
        </w:tc>
      </w:tr>
      <w:tr w:rsidR="00E32659" w:rsidRPr="00D21355" w:rsidTr="00EB7F4B">
        <w:trPr>
          <w:trHeight w:val="400"/>
          <w:jc w:val="center"/>
        </w:trPr>
        <w:tc>
          <w:tcPr>
            <w:tcW w:w="2472" w:type="pct"/>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COLONIA.</w:t>
            </w:r>
          </w:p>
        </w:tc>
        <w:tc>
          <w:tcPr>
            <w:tcW w:w="2528" w:type="pct"/>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DELEGACIÓN O MUNICIPIO.</w:t>
            </w:r>
          </w:p>
        </w:tc>
      </w:tr>
      <w:tr w:rsidR="00E32659" w:rsidRPr="00D21355" w:rsidTr="00EB7F4B">
        <w:trPr>
          <w:trHeight w:val="400"/>
          <w:jc w:val="center"/>
        </w:trPr>
        <w:tc>
          <w:tcPr>
            <w:tcW w:w="2472" w:type="pct"/>
            <w:vAlign w:val="center"/>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CÓDIGO POSTAL.</w:t>
            </w:r>
          </w:p>
        </w:tc>
        <w:tc>
          <w:tcPr>
            <w:tcW w:w="2528" w:type="pct"/>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ENTIDAD FEDERATIVA.</w:t>
            </w:r>
          </w:p>
        </w:tc>
      </w:tr>
      <w:tr w:rsidR="00E32659" w:rsidRPr="00D21355" w:rsidTr="00EB7F4B">
        <w:trPr>
          <w:trHeight w:val="400"/>
          <w:jc w:val="center"/>
        </w:trPr>
        <w:tc>
          <w:tcPr>
            <w:tcW w:w="2472" w:type="pct"/>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TELÉFONO FIJO.</w:t>
            </w:r>
          </w:p>
        </w:tc>
        <w:tc>
          <w:tcPr>
            <w:tcW w:w="2528" w:type="pct"/>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TELÉFONO MÓVIL.</w:t>
            </w:r>
          </w:p>
        </w:tc>
      </w:tr>
      <w:tr w:rsidR="00E32659" w:rsidRPr="00D21355" w:rsidTr="00EB7F4B">
        <w:trPr>
          <w:trHeight w:val="400"/>
          <w:jc w:val="center"/>
        </w:trPr>
        <w:tc>
          <w:tcPr>
            <w:tcW w:w="5000" w:type="pct"/>
            <w:gridSpan w:val="2"/>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CORREO ELECTRÓNICO.</w:t>
            </w:r>
          </w:p>
        </w:tc>
      </w:tr>
      <w:tr w:rsidR="00E32659" w:rsidRPr="00D21355" w:rsidTr="00EB7F4B">
        <w:trPr>
          <w:trHeight w:val="400"/>
          <w:jc w:val="center"/>
        </w:trPr>
        <w:tc>
          <w:tcPr>
            <w:tcW w:w="5000" w:type="pct"/>
            <w:gridSpan w:val="2"/>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APODERADO LEGAL O REPRESENTANTE. (NOMBRE, DOMICILIO, TELÉFONOS Y CORREO ELECTRÓNICO)</w:t>
            </w:r>
          </w:p>
        </w:tc>
      </w:tr>
      <w:tr w:rsidR="00E32659" w:rsidRPr="00D21355" w:rsidTr="00EB7F4B">
        <w:trPr>
          <w:trHeight w:val="400"/>
          <w:jc w:val="center"/>
        </w:trPr>
        <w:tc>
          <w:tcPr>
            <w:tcW w:w="5000" w:type="pct"/>
            <w:gridSpan w:val="2"/>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DOCUMENTO PARA ACREDITAR PERSONALIDAD Y FACULTADES. (ESCRITURA PÚBLICA Y MODIFICACIONES, FECHA, Y DATOS DEL NOTARIO PÚBLICO)</w:t>
            </w:r>
          </w:p>
        </w:tc>
      </w:tr>
    </w:tbl>
    <w:p w:rsidR="00E32659" w:rsidRPr="00D21355" w:rsidRDefault="00E32659" w:rsidP="00E32659">
      <w:pPr>
        <w:suppressAutoHyphens/>
        <w:spacing w:after="0"/>
        <w:rPr>
          <w:rFonts w:ascii="Arial" w:hAnsi="Arial" w:cs="Arial"/>
          <w:b/>
          <w:sz w:val="14"/>
          <w:szCs w:val="14"/>
          <w:lang w:val="es-ES"/>
        </w:rPr>
      </w:pPr>
      <w:r w:rsidRPr="00D21355">
        <w:rPr>
          <w:rFonts w:ascii="Arial" w:hAnsi="Arial" w:cs="Arial"/>
          <w:b/>
          <w:sz w:val="14"/>
          <w:szCs w:val="14"/>
          <w:lang w:val="es-ES"/>
        </w:rPr>
        <w:t>DATOS PERSONAS MORALES.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39"/>
        <w:gridCol w:w="3247"/>
        <w:gridCol w:w="667"/>
        <w:gridCol w:w="2582"/>
      </w:tblGrid>
      <w:tr w:rsidR="00E32659" w:rsidRPr="00D21355" w:rsidTr="00EB7F4B">
        <w:trPr>
          <w:trHeight w:val="400"/>
          <w:jc w:val="center"/>
        </w:trPr>
        <w:tc>
          <w:tcPr>
            <w:tcW w:w="3660" w:type="pct"/>
            <w:gridSpan w:val="3"/>
            <w:shd w:val="pct15" w:color="auto" w:fill="auto"/>
            <w:vAlign w:val="center"/>
          </w:tcPr>
          <w:p w:rsidR="00E32659" w:rsidRPr="00D21355" w:rsidRDefault="00E32659" w:rsidP="00EB7F4B">
            <w:pPr>
              <w:suppressAutoHyphens/>
              <w:spacing w:after="0"/>
              <w:jc w:val="both"/>
              <w:rPr>
                <w:rFonts w:ascii="Arial" w:hAnsi="Arial" w:cs="Arial"/>
                <w:sz w:val="14"/>
                <w:szCs w:val="14"/>
                <w:lang w:val="es-ES"/>
              </w:rPr>
            </w:pPr>
            <w:r w:rsidRPr="00D21355">
              <w:rPr>
                <w:rFonts w:ascii="Arial" w:hAnsi="Arial" w:cs="Arial"/>
                <w:sz w:val="14"/>
                <w:szCs w:val="14"/>
                <w:lang w:val="es-ES"/>
              </w:rPr>
              <w:t>NÚMERO DE LA ESCRITURA PÚBLICA EN LA QUE CONSTA SU ACTA CONSTITUTIVA.</w:t>
            </w:r>
          </w:p>
        </w:tc>
        <w:tc>
          <w:tcPr>
            <w:tcW w:w="1340" w:type="pct"/>
            <w:shd w:val="pct15" w:color="auto" w:fill="auto"/>
            <w:vAlign w:val="center"/>
          </w:tcPr>
          <w:p w:rsidR="00E32659" w:rsidRPr="00D21355" w:rsidRDefault="00E32659" w:rsidP="00EB7F4B">
            <w:pPr>
              <w:suppressAutoHyphens/>
              <w:spacing w:after="0"/>
              <w:jc w:val="both"/>
              <w:rPr>
                <w:rFonts w:ascii="Arial" w:hAnsi="Arial" w:cs="Arial"/>
                <w:sz w:val="14"/>
                <w:szCs w:val="14"/>
                <w:lang w:val="es-ES"/>
              </w:rPr>
            </w:pPr>
            <w:r w:rsidRPr="00D21355">
              <w:rPr>
                <w:rFonts w:ascii="Arial" w:hAnsi="Arial" w:cs="Arial"/>
                <w:sz w:val="14"/>
                <w:szCs w:val="14"/>
                <w:lang w:val="es-ES"/>
              </w:rPr>
              <w:t>FECHA.</w:t>
            </w:r>
          </w:p>
        </w:tc>
      </w:tr>
      <w:tr w:rsidR="00E32659" w:rsidRPr="00D21355" w:rsidTr="00EB7F4B">
        <w:trPr>
          <w:trHeight w:val="402"/>
          <w:jc w:val="center"/>
        </w:trPr>
        <w:tc>
          <w:tcPr>
            <w:tcW w:w="5000" w:type="pct"/>
            <w:gridSpan w:val="4"/>
            <w:shd w:val="pct15" w:color="auto" w:fill="auto"/>
            <w:vAlign w:val="center"/>
          </w:tcPr>
          <w:p w:rsidR="00E32659" w:rsidRPr="00D21355" w:rsidRDefault="00E32659" w:rsidP="00EB7F4B">
            <w:pPr>
              <w:suppressAutoHyphens/>
              <w:spacing w:after="0"/>
              <w:jc w:val="both"/>
              <w:rPr>
                <w:rFonts w:ascii="Arial" w:hAnsi="Arial" w:cs="Arial"/>
                <w:sz w:val="14"/>
                <w:szCs w:val="14"/>
                <w:lang w:val="es-ES"/>
              </w:rPr>
            </w:pPr>
            <w:r w:rsidRPr="00D21355">
              <w:rPr>
                <w:rFonts w:ascii="Arial" w:hAnsi="Arial" w:cs="Arial"/>
                <w:sz w:val="14"/>
                <w:szCs w:val="14"/>
                <w:lang w:val="es-ES"/>
              </w:rPr>
              <w:t>NOMBRE, NÚMERO Y DOMICILIO DEL NOTARIO PÚBLICO (ANTE EL CUAL SE DIO FE DE LA MISMA).</w:t>
            </w:r>
          </w:p>
        </w:tc>
      </w:tr>
      <w:tr w:rsidR="00E32659" w:rsidRPr="00D21355" w:rsidTr="00EB7F4B">
        <w:trPr>
          <w:trHeight w:val="374"/>
          <w:jc w:val="center"/>
        </w:trPr>
        <w:tc>
          <w:tcPr>
            <w:tcW w:w="5000" w:type="pct"/>
            <w:gridSpan w:val="4"/>
            <w:shd w:val="pct15" w:color="auto" w:fill="auto"/>
            <w:vAlign w:val="center"/>
          </w:tcPr>
          <w:p w:rsidR="00E32659" w:rsidRPr="00D21355" w:rsidRDefault="00E32659" w:rsidP="00EB7F4B">
            <w:pPr>
              <w:suppressAutoHyphens/>
              <w:spacing w:after="0"/>
              <w:jc w:val="both"/>
              <w:rPr>
                <w:rFonts w:ascii="Arial" w:hAnsi="Arial" w:cs="Arial"/>
                <w:sz w:val="14"/>
                <w:szCs w:val="14"/>
                <w:lang w:val="es-ES"/>
              </w:rPr>
            </w:pPr>
            <w:r w:rsidRPr="00D21355">
              <w:rPr>
                <w:rFonts w:ascii="Arial" w:hAnsi="Arial" w:cs="Arial"/>
                <w:sz w:val="14"/>
                <w:szCs w:val="14"/>
                <w:lang w:val="es-ES"/>
              </w:rPr>
              <w:t>FECHA Y DATOS DE SU INSCRIPCIÓN EN EL REGISTRO PÚBLICO DE COMERCIO.</w:t>
            </w:r>
          </w:p>
        </w:tc>
      </w:tr>
      <w:tr w:rsidR="00E32659" w:rsidRPr="00D21355" w:rsidTr="00EB7F4B">
        <w:trPr>
          <w:trHeight w:val="281"/>
          <w:jc w:val="center"/>
        </w:trPr>
        <w:tc>
          <w:tcPr>
            <w:tcW w:w="5000" w:type="pct"/>
            <w:gridSpan w:val="4"/>
            <w:shd w:val="pct15" w:color="auto" w:fill="auto"/>
            <w:vAlign w:val="center"/>
          </w:tcPr>
          <w:p w:rsidR="00E32659" w:rsidRPr="004C3F2D" w:rsidRDefault="00E32659" w:rsidP="00EB7F4B">
            <w:pPr>
              <w:suppressAutoHyphens/>
              <w:spacing w:after="0"/>
              <w:jc w:val="both"/>
              <w:rPr>
                <w:rFonts w:ascii="Arial" w:hAnsi="Arial" w:cs="Arial"/>
                <w:b/>
                <w:sz w:val="14"/>
                <w:szCs w:val="14"/>
                <w:lang w:val="es-ES"/>
              </w:rPr>
            </w:pPr>
            <w:r w:rsidRPr="004C3F2D">
              <w:rPr>
                <w:rFonts w:ascii="Arial" w:hAnsi="Arial" w:cs="Arial"/>
                <w:b/>
                <w:sz w:val="14"/>
                <w:szCs w:val="14"/>
                <w:lang w:val="es-ES"/>
              </w:rPr>
              <w:t>DESCRIPCIÓN DEL OBJETO SOCIAL.</w:t>
            </w:r>
          </w:p>
        </w:tc>
      </w:tr>
      <w:tr w:rsidR="00E32659" w:rsidRPr="00D21355" w:rsidTr="00EB7F4B">
        <w:trPr>
          <w:jc w:val="center"/>
        </w:trPr>
        <w:tc>
          <w:tcPr>
            <w:tcW w:w="5000" w:type="pct"/>
            <w:gridSpan w:val="4"/>
            <w:shd w:val="pct15" w:color="auto" w:fill="auto"/>
            <w:vAlign w:val="center"/>
          </w:tcPr>
          <w:p w:rsidR="00E32659" w:rsidRPr="00D21355" w:rsidRDefault="00E32659" w:rsidP="00EB7F4B">
            <w:pPr>
              <w:suppressAutoHyphens/>
              <w:spacing w:after="0"/>
              <w:jc w:val="both"/>
              <w:rPr>
                <w:rFonts w:ascii="Arial" w:hAnsi="Arial" w:cs="Arial"/>
                <w:sz w:val="14"/>
                <w:szCs w:val="14"/>
                <w:lang w:val="es-ES"/>
              </w:rPr>
            </w:pPr>
            <w:r w:rsidRPr="00D21355">
              <w:rPr>
                <w:rFonts w:ascii="Arial" w:hAnsi="Arial" w:cs="Arial"/>
                <w:sz w:val="14"/>
                <w:szCs w:val="14"/>
                <w:lang w:val="es-ES"/>
              </w:rPr>
              <w:t>RELACIÓN DE ACCIONISTAS:</w:t>
            </w:r>
          </w:p>
        </w:tc>
      </w:tr>
      <w:tr w:rsidR="00E32659" w:rsidRPr="00D21355" w:rsidTr="00EB7F4B">
        <w:trPr>
          <w:trHeight w:val="462"/>
          <w:jc w:val="center"/>
        </w:trPr>
        <w:tc>
          <w:tcPr>
            <w:tcW w:w="1629" w:type="pct"/>
            <w:shd w:val="pct15" w:color="auto" w:fill="auto"/>
            <w:vAlign w:val="center"/>
          </w:tcPr>
          <w:p w:rsidR="00E32659" w:rsidRPr="00D21355" w:rsidRDefault="00E32659" w:rsidP="00EB7F4B">
            <w:pPr>
              <w:suppressAutoHyphens/>
              <w:spacing w:after="0"/>
              <w:jc w:val="center"/>
              <w:rPr>
                <w:rFonts w:ascii="Arial" w:hAnsi="Arial" w:cs="Arial"/>
                <w:b/>
                <w:sz w:val="14"/>
                <w:szCs w:val="14"/>
                <w:lang w:val="es-ES"/>
              </w:rPr>
            </w:pPr>
            <w:r w:rsidRPr="00D21355">
              <w:rPr>
                <w:rFonts w:ascii="Arial" w:hAnsi="Arial" w:cs="Arial"/>
                <w:b/>
                <w:sz w:val="14"/>
                <w:szCs w:val="14"/>
                <w:lang w:val="es-ES"/>
              </w:rPr>
              <w:t>APELLIDO PATERNO</w:t>
            </w:r>
          </w:p>
        </w:tc>
        <w:tc>
          <w:tcPr>
            <w:tcW w:w="1685" w:type="pct"/>
            <w:shd w:val="pct15" w:color="auto" w:fill="auto"/>
            <w:vAlign w:val="center"/>
          </w:tcPr>
          <w:p w:rsidR="00E32659" w:rsidRPr="00D21355" w:rsidRDefault="00E32659" w:rsidP="00EB7F4B">
            <w:pPr>
              <w:suppressAutoHyphens/>
              <w:spacing w:after="0"/>
              <w:jc w:val="center"/>
              <w:rPr>
                <w:rFonts w:ascii="Arial" w:hAnsi="Arial" w:cs="Arial"/>
                <w:b/>
                <w:sz w:val="14"/>
                <w:szCs w:val="14"/>
                <w:lang w:val="es-ES"/>
              </w:rPr>
            </w:pPr>
            <w:r w:rsidRPr="00D21355">
              <w:rPr>
                <w:rFonts w:ascii="Arial" w:hAnsi="Arial" w:cs="Arial"/>
                <w:b/>
                <w:sz w:val="14"/>
                <w:szCs w:val="14"/>
                <w:lang w:val="es-ES"/>
              </w:rPr>
              <w:t>APELLIDO MATERNO</w:t>
            </w:r>
          </w:p>
        </w:tc>
        <w:tc>
          <w:tcPr>
            <w:tcW w:w="1686" w:type="pct"/>
            <w:gridSpan w:val="2"/>
            <w:shd w:val="pct15" w:color="auto" w:fill="auto"/>
            <w:vAlign w:val="center"/>
          </w:tcPr>
          <w:p w:rsidR="00E32659" w:rsidRPr="00D21355" w:rsidRDefault="00E32659" w:rsidP="00EB7F4B">
            <w:pPr>
              <w:suppressAutoHyphens/>
              <w:spacing w:after="0"/>
              <w:jc w:val="center"/>
              <w:rPr>
                <w:rFonts w:ascii="Arial" w:hAnsi="Arial" w:cs="Arial"/>
                <w:b/>
                <w:sz w:val="14"/>
                <w:szCs w:val="14"/>
                <w:lang w:val="es-ES"/>
              </w:rPr>
            </w:pPr>
            <w:r w:rsidRPr="00D21355">
              <w:rPr>
                <w:rFonts w:ascii="Arial" w:hAnsi="Arial" w:cs="Arial"/>
                <w:b/>
                <w:sz w:val="14"/>
                <w:szCs w:val="14"/>
                <w:lang w:val="es-ES"/>
              </w:rPr>
              <w:t>NOMBRE(S)</w:t>
            </w:r>
          </w:p>
        </w:tc>
      </w:tr>
      <w:tr w:rsidR="00E32659" w:rsidRPr="00D21355" w:rsidTr="00EB7F4B">
        <w:trPr>
          <w:trHeight w:val="360"/>
          <w:jc w:val="center"/>
        </w:trPr>
        <w:tc>
          <w:tcPr>
            <w:tcW w:w="5000" w:type="pct"/>
            <w:gridSpan w:val="4"/>
            <w:shd w:val="pct15" w:color="auto" w:fill="auto"/>
            <w:vAlign w:val="bottom"/>
          </w:tcPr>
          <w:p w:rsidR="00E32659" w:rsidRPr="00D21355" w:rsidRDefault="00E32659" w:rsidP="00EB7F4B">
            <w:pPr>
              <w:suppressAutoHyphens/>
              <w:spacing w:after="0"/>
              <w:jc w:val="both"/>
              <w:rPr>
                <w:rFonts w:ascii="Arial" w:hAnsi="Arial" w:cs="Arial"/>
                <w:sz w:val="14"/>
                <w:szCs w:val="14"/>
                <w:lang w:val="es-ES"/>
              </w:rPr>
            </w:pPr>
            <w:r w:rsidRPr="00D21355">
              <w:rPr>
                <w:rFonts w:ascii="Arial" w:hAnsi="Arial" w:cs="Arial"/>
                <w:sz w:val="14"/>
                <w:szCs w:val="14"/>
                <w:lang w:val="es-ES"/>
              </w:rPr>
              <w:t>REFORMAS AL ACTA CONSTITUTIVA QUE INCIDAN CON EL OBJETO DEL PROCEDIMIENTO (SEÑALAR NOMBRE, NÚMERO Y CIRCUNSCRIPCIÓN DEL NOTARIO O FEDATARIO PÚBLICO QUE LAS PROTOCOLIZÓ, ASÍ COMO LA FECHA Y LOS DATOS DE SU INSCRIPCIÓN EN EL REGISTRO PÚBLICO DE LA PROPIEDAD).</w:t>
            </w:r>
          </w:p>
        </w:tc>
      </w:tr>
    </w:tbl>
    <w:p w:rsidR="00E32659" w:rsidRDefault="00E32659" w:rsidP="00E32659">
      <w:pPr>
        <w:suppressAutoHyphens/>
        <w:spacing w:after="0"/>
        <w:jc w:val="both"/>
        <w:rPr>
          <w:rFonts w:ascii="Arial" w:hAnsi="Arial" w:cs="Arial"/>
          <w:sz w:val="16"/>
          <w:szCs w:val="18"/>
          <w:lang w:val="es-ES"/>
        </w:rPr>
      </w:pPr>
      <w:r w:rsidRPr="00FA3CCC">
        <w:rPr>
          <w:rFonts w:ascii="Arial" w:hAnsi="Arial" w:cs="Arial"/>
          <w:sz w:val="16"/>
          <w:szCs w:val="18"/>
          <w:lang w:val="es-ES"/>
        </w:rPr>
        <w:t>ASIMISMO, MANIFIESTO QUE LOS CAMBIOS O MODIFICACIONES QUE SE REALICEN EN CUALQUIER MOMENTO A LOS DATOS O DOCUMENTOS CONTENIDOS EN EL PRESENTE DOCUMENTO Y DURANTE LA VIGENCIA DEL CONTRATO QUE, EN SU CASO, SEA SUSCRITO CON EL INSTITUTO, DEBERÁN SER COMUNICADOS A ÉSTE, DENTRO DE LOS CINCO DÍAS HÁBILES SIGUIENTES A LA FECHA EN QUE SE GENEREN.</w:t>
      </w:r>
    </w:p>
    <w:p w:rsidR="00E32659" w:rsidRPr="00FA3CCC" w:rsidRDefault="00E32659" w:rsidP="00E32659">
      <w:pPr>
        <w:suppressAutoHyphens/>
        <w:spacing w:after="0"/>
        <w:jc w:val="center"/>
        <w:rPr>
          <w:rFonts w:ascii="Arial" w:hAnsi="Arial" w:cs="Arial"/>
          <w:sz w:val="16"/>
          <w:szCs w:val="18"/>
          <w:lang w:val="es-ES"/>
        </w:rPr>
      </w:pPr>
      <w:r w:rsidRPr="00FA3CCC">
        <w:rPr>
          <w:rFonts w:ascii="Arial" w:hAnsi="Arial" w:cs="Arial"/>
          <w:sz w:val="16"/>
          <w:szCs w:val="18"/>
          <w:lang w:val="es-ES"/>
        </w:rPr>
        <w:t>PROTESTO LO NECESARIO</w:t>
      </w:r>
    </w:p>
    <w:p w:rsidR="00E32659" w:rsidRPr="00FA3CCC" w:rsidRDefault="00E32659" w:rsidP="00E32659">
      <w:pPr>
        <w:suppressAutoHyphens/>
        <w:spacing w:after="0"/>
        <w:jc w:val="center"/>
        <w:rPr>
          <w:rFonts w:ascii="Arial" w:hAnsi="Arial" w:cs="Arial"/>
          <w:sz w:val="16"/>
          <w:szCs w:val="18"/>
          <w:lang w:val="es-ES"/>
        </w:rPr>
      </w:pPr>
      <w:r w:rsidRPr="00FA3CCC">
        <w:rPr>
          <w:rFonts w:ascii="Arial" w:hAnsi="Arial" w:cs="Arial"/>
          <w:sz w:val="16"/>
          <w:szCs w:val="18"/>
          <w:lang w:val="es-ES"/>
        </w:rPr>
        <w:t>(NOMBRE, FIRMA Y CARGO)</w:t>
      </w:r>
    </w:p>
    <w:p w:rsidR="00E32659" w:rsidRPr="007A5CA5" w:rsidRDefault="00E32659" w:rsidP="00E32659">
      <w:pPr>
        <w:suppressAutoHyphens/>
        <w:spacing w:after="0"/>
        <w:jc w:val="both"/>
        <w:rPr>
          <w:rFonts w:ascii="Arial" w:hAnsi="Arial" w:cs="Arial"/>
          <w:sz w:val="12"/>
          <w:szCs w:val="12"/>
          <w:lang w:val="es-ES"/>
        </w:rPr>
      </w:pPr>
      <w:r w:rsidRPr="007A5CA5">
        <w:rPr>
          <w:rFonts w:ascii="Arial" w:hAnsi="Arial" w:cs="Arial"/>
          <w:sz w:val="12"/>
          <w:szCs w:val="12"/>
          <w:lang w:val="es-ES"/>
        </w:rPr>
        <w:t>* EN EL CASO DE LICITACIONES PÚBLICAS INTERNACIONALES, EL ESCRITO A QUE SE REFIERE ESTE ANEXO DEBERÁ INCORPORAR LOS DATOS MENCIONADOS EN EL PRESENTE FORMATO O LOS DATOS EQUIVALENTES, CONSIDERANDO LAS DISPOSICIONES APLICABLES EN EL PAÍS DE QUE SE TRATE. EN CASO DE DUDA SOBRE LOS DOCUMENTOS REQUERIDOS A LICITANTES EXTRANJEROS PARA ACREDITAR SU PERSONALIDAD, SE SOLICITA 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p w:rsidR="00923C33" w:rsidRPr="00573053" w:rsidRDefault="00923C33" w:rsidP="00923C33">
      <w:pPr>
        <w:rPr>
          <w:lang w:val="es-ES_tradnl"/>
        </w:rPr>
      </w:pPr>
      <w:r w:rsidRPr="00573053">
        <w:rPr>
          <w:lang w:val="es-ES_tradnl"/>
        </w:rPr>
        <w:br w:type="page"/>
      </w:r>
    </w:p>
    <w:p w:rsidR="004C518E" w:rsidRDefault="004C3F2D" w:rsidP="004C518E">
      <w:pPr>
        <w:spacing w:after="0" w:line="240" w:lineRule="auto"/>
        <w:ind w:left="-284"/>
        <w:jc w:val="center"/>
        <w:rPr>
          <w:rFonts w:ascii="Arial" w:hAnsi="Arial"/>
          <w:b/>
        </w:rPr>
      </w:pPr>
      <w:r w:rsidRPr="00573053">
        <w:rPr>
          <w:rFonts w:ascii="Arial" w:hAnsi="Arial"/>
          <w:b/>
        </w:rPr>
        <w:t xml:space="preserve">ANEXO </w:t>
      </w:r>
      <w:r>
        <w:rPr>
          <w:rFonts w:ascii="Arial" w:hAnsi="Arial"/>
          <w:b/>
        </w:rPr>
        <w:t>8</w:t>
      </w:r>
    </w:p>
    <w:p w:rsidR="004C518E" w:rsidRDefault="004C518E" w:rsidP="004C518E">
      <w:pPr>
        <w:spacing w:after="0" w:line="240" w:lineRule="auto"/>
        <w:ind w:left="-284"/>
        <w:jc w:val="center"/>
        <w:rPr>
          <w:rFonts w:ascii="Arial" w:hAnsi="Arial"/>
          <w:b/>
        </w:rPr>
      </w:pPr>
    </w:p>
    <w:p w:rsidR="004C518E" w:rsidRDefault="004C518E" w:rsidP="004C518E">
      <w:pPr>
        <w:jc w:val="center"/>
        <w:rPr>
          <w:rFonts w:ascii="Arial" w:hAnsi="Arial"/>
          <w:lang w:val="es-ES_tradnl"/>
        </w:rPr>
      </w:pPr>
      <w:r>
        <w:rPr>
          <w:rFonts w:ascii="Arial" w:hAnsi="Arial"/>
          <w:lang w:val="es-ES_tradnl"/>
        </w:rPr>
        <w:t>Escrito de nacionalidad mexicana.</w:t>
      </w:r>
    </w:p>
    <w:p w:rsidR="004C518E" w:rsidRDefault="004C518E" w:rsidP="004C518E">
      <w:pPr>
        <w:jc w:val="center"/>
        <w:rPr>
          <w:rFonts w:ascii="Arial" w:hAnsi="Arial"/>
          <w:lang w:val="es-ES_tradnl"/>
        </w:rPr>
      </w:pPr>
    </w:p>
    <w:p w:rsidR="004C518E" w:rsidRDefault="004C518E" w:rsidP="004C518E">
      <w:pPr>
        <w:jc w:val="right"/>
        <w:rPr>
          <w:rFonts w:ascii="Arial" w:hAnsi="Arial"/>
          <w:lang w:val="es-ES_tradnl"/>
        </w:rPr>
      </w:pPr>
      <w:r>
        <w:rPr>
          <w:rFonts w:ascii="Arial" w:hAnsi="Arial"/>
          <w:lang w:val="es-ES_tradnl"/>
        </w:rPr>
        <w:t>Ciudad de México., a __ de ___________ de 201</w:t>
      </w:r>
      <w:r w:rsidR="001C4CA8">
        <w:rPr>
          <w:rFonts w:ascii="Arial" w:hAnsi="Arial"/>
          <w:lang w:val="es-ES_tradnl"/>
        </w:rPr>
        <w:t>7</w:t>
      </w:r>
      <w:r>
        <w:rPr>
          <w:rFonts w:ascii="Arial" w:hAnsi="Arial"/>
          <w:lang w:val="es-ES_tradnl"/>
        </w:rPr>
        <w:t>.</w:t>
      </w:r>
    </w:p>
    <w:p w:rsidR="004C518E" w:rsidRDefault="004C518E" w:rsidP="004C518E">
      <w:pPr>
        <w:jc w:val="center"/>
        <w:rPr>
          <w:rFonts w:ascii="Arial" w:hAnsi="Arial"/>
          <w:lang w:val="es-ES_tradnl"/>
        </w:rPr>
      </w:pPr>
    </w:p>
    <w:p w:rsidR="004C518E" w:rsidRDefault="004C518E" w:rsidP="004C518E">
      <w:pPr>
        <w:jc w:val="center"/>
        <w:rPr>
          <w:rFonts w:ascii="Arial" w:hAnsi="Arial"/>
          <w:lang w:val="es-ES_tradnl"/>
        </w:rPr>
      </w:pPr>
    </w:p>
    <w:p w:rsidR="004C518E" w:rsidRDefault="004C518E" w:rsidP="004C518E">
      <w:pPr>
        <w:rPr>
          <w:rFonts w:ascii="Arial" w:hAnsi="Arial"/>
          <w:lang w:val="es-ES_tradnl"/>
        </w:rPr>
      </w:pPr>
    </w:p>
    <w:p w:rsidR="004C518E" w:rsidRDefault="004C518E" w:rsidP="004C518E">
      <w:pPr>
        <w:rPr>
          <w:rFonts w:ascii="Arial" w:hAnsi="Arial"/>
          <w:lang w:val="es-ES_tradnl"/>
        </w:rPr>
      </w:pPr>
      <w:r>
        <w:rPr>
          <w:rFonts w:ascii="Arial" w:hAnsi="Arial"/>
          <w:lang w:val="es-ES_tradnl"/>
        </w:rPr>
        <w:t>Instituto Mexicano del Seguro Social</w:t>
      </w:r>
    </w:p>
    <w:p w:rsidR="004C518E" w:rsidRDefault="004C518E" w:rsidP="004C518E">
      <w:pPr>
        <w:rPr>
          <w:rFonts w:ascii="Arial" w:hAnsi="Arial"/>
          <w:lang w:val="es-ES_tradnl"/>
        </w:rPr>
      </w:pPr>
      <w:r>
        <w:rPr>
          <w:rFonts w:ascii="Arial" w:hAnsi="Arial"/>
          <w:lang w:val="es-ES_tradnl"/>
        </w:rPr>
        <w:t>P r e s e n t e</w:t>
      </w:r>
    </w:p>
    <w:p w:rsidR="004C518E" w:rsidRDefault="004C518E" w:rsidP="004C518E">
      <w:pPr>
        <w:jc w:val="center"/>
        <w:rPr>
          <w:rFonts w:ascii="Arial" w:hAnsi="Arial"/>
          <w:lang w:val="es-ES_tradnl"/>
        </w:rPr>
      </w:pPr>
    </w:p>
    <w:p w:rsidR="004C518E" w:rsidRDefault="004C518E" w:rsidP="004C518E">
      <w:pPr>
        <w:jc w:val="both"/>
        <w:rPr>
          <w:rFonts w:ascii="Arial" w:hAnsi="Arial"/>
          <w:lang w:val="es-ES_tradnl"/>
        </w:rPr>
      </w:pPr>
      <w:r>
        <w:rPr>
          <w:rFonts w:ascii="Arial" w:hAnsi="Arial"/>
          <w:lang w:val="es-ES_tradnl"/>
        </w:rPr>
        <w:t>(</w:t>
      </w:r>
      <w:r>
        <w:rPr>
          <w:rFonts w:ascii="Arial" w:hAnsi="Arial"/>
          <w:i/>
          <w:lang w:val="es-ES_tradnl"/>
        </w:rPr>
        <w:t>Nombre del que suscribe el presente Anexo)</w:t>
      </w:r>
      <w:r>
        <w:rPr>
          <w:rFonts w:ascii="Arial" w:hAnsi="Arial"/>
          <w:lang w:val="es-ES_tradnl"/>
        </w:rPr>
        <w:t xml:space="preserve"> en mi carácter de Representante Legal de la (Persona Física o Moral), en términos del artículo 35 primer párrafo del Reglamento de la Ley de Adquisiciones, Arrendamientos y Servicios del Sector Público</w:t>
      </w:r>
      <w:r w:rsidR="007A6753">
        <w:rPr>
          <w:rFonts w:ascii="Arial" w:hAnsi="Arial"/>
          <w:lang w:val="es-ES_tradnl"/>
        </w:rPr>
        <w:t>,</w:t>
      </w:r>
      <w:r>
        <w:rPr>
          <w:rFonts w:ascii="Arial" w:hAnsi="Arial"/>
          <w:lang w:val="es-ES_tradnl"/>
        </w:rPr>
        <w:t xml:space="preserve"> declaro bajo protesta de decir verdad que mi representada es de nacionalidad mexicana.</w:t>
      </w:r>
    </w:p>
    <w:p w:rsidR="004C518E" w:rsidRDefault="004C518E" w:rsidP="004C518E">
      <w:pPr>
        <w:jc w:val="both"/>
        <w:rPr>
          <w:rFonts w:ascii="Arial" w:hAnsi="Arial"/>
          <w:lang w:val="es-ES_tradnl"/>
        </w:rPr>
      </w:pPr>
    </w:p>
    <w:p w:rsidR="004C518E" w:rsidRDefault="004C518E" w:rsidP="004C518E">
      <w:pPr>
        <w:jc w:val="center"/>
        <w:rPr>
          <w:rFonts w:ascii="Arial" w:hAnsi="Arial"/>
          <w:lang w:val="es-ES_tradnl"/>
        </w:rPr>
      </w:pPr>
    </w:p>
    <w:p w:rsidR="004C518E" w:rsidRDefault="004C518E" w:rsidP="004C518E">
      <w:pPr>
        <w:jc w:val="center"/>
        <w:rPr>
          <w:rFonts w:ascii="Arial" w:hAnsi="Arial"/>
          <w:lang w:val="es-ES_tradnl"/>
        </w:rPr>
      </w:pPr>
    </w:p>
    <w:p w:rsidR="004C518E" w:rsidRDefault="004C518E" w:rsidP="004C518E">
      <w:pPr>
        <w:jc w:val="center"/>
        <w:rPr>
          <w:rFonts w:ascii="Arial" w:hAnsi="Arial"/>
          <w:lang w:val="es-ES_tradnl"/>
        </w:rPr>
      </w:pPr>
    </w:p>
    <w:p w:rsidR="004C518E" w:rsidRDefault="004C518E" w:rsidP="004C518E">
      <w:pPr>
        <w:jc w:val="center"/>
        <w:rPr>
          <w:rFonts w:ascii="Arial" w:hAnsi="Arial"/>
          <w:lang w:val="es-ES_tradnl"/>
        </w:rPr>
      </w:pPr>
      <w:r>
        <w:rPr>
          <w:rFonts w:ascii="Arial" w:hAnsi="Arial"/>
          <w:lang w:val="es-ES_tradnl"/>
        </w:rPr>
        <w:t>______________________________________________</w:t>
      </w:r>
    </w:p>
    <w:p w:rsidR="004C518E" w:rsidRDefault="004C518E" w:rsidP="004C518E">
      <w:pPr>
        <w:jc w:val="center"/>
        <w:rPr>
          <w:rFonts w:ascii="Arial" w:hAnsi="Arial"/>
          <w:bCs/>
          <w:lang w:val="es-ES_tradnl"/>
        </w:rPr>
      </w:pPr>
      <w:r>
        <w:rPr>
          <w:rFonts w:ascii="Arial" w:hAnsi="Arial"/>
          <w:bCs/>
          <w:lang w:val="es-ES_tradnl"/>
        </w:rPr>
        <w:t>(Nombre y firma del Representante Legal)</w:t>
      </w: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Pr="004C518E" w:rsidRDefault="004C518E" w:rsidP="004C518E">
      <w:pPr>
        <w:spacing w:after="0" w:line="240" w:lineRule="auto"/>
        <w:ind w:left="-284"/>
        <w:jc w:val="center"/>
        <w:rPr>
          <w:rFonts w:ascii="Arial" w:hAnsi="Arial"/>
          <w:b/>
          <w:lang w:val="es-ES_tradnl"/>
        </w:rPr>
      </w:pPr>
    </w:p>
    <w:p w:rsidR="004C518E" w:rsidRPr="00573053" w:rsidRDefault="004C518E" w:rsidP="004C518E">
      <w:pPr>
        <w:spacing w:after="0" w:line="240" w:lineRule="auto"/>
        <w:ind w:left="-284"/>
        <w:jc w:val="center"/>
        <w:rPr>
          <w:rFonts w:ascii="Arial" w:hAnsi="Arial"/>
          <w:b/>
        </w:rPr>
      </w:pPr>
    </w:p>
    <w:p w:rsidR="004C518E" w:rsidRDefault="004C3F2D" w:rsidP="004C518E">
      <w:pPr>
        <w:jc w:val="center"/>
        <w:rPr>
          <w:rFonts w:ascii="Arial" w:hAnsi="Arial"/>
          <w:b/>
          <w:bCs/>
          <w:lang w:val="es-ES"/>
        </w:rPr>
      </w:pPr>
      <w:r w:rsidRPr="00573053">
        <w:rPr>
          <w:rFonts w:ascii="Arial" w:hAnsi="Arial"/>
          <w:b/>
        </w:rPr>
        <w:t xml:space="preserve">ANEXO </w:t>
      </w:r>
      <w:r>
        <w:rPr>
          <w:rFonts w:ascii="Arial" w:hAnsi="Arial"/>
          <w:b/>
        </w:rPr>
        <w:t>8 A</w:t>
      </w:r>
    </w:p>
    <w:p w:rsidR="004C518E" w:rsidRDefault="004C518E" w:rsidP="004C518E">
      <w:pPr>
        <w:rPr>
          <w:rFonts w:ascii="Arial" w:hAnsi="Arial"/>
          <w:b/>
          <w:u w:val="single"/>
          <w:lang w:val="es-ES"/>
        </w:rPr>
      </w:pPr>
      <w:r>
        <w:rPr>
          <w:rFonts w:ascii="Arial" w:hAnsi="Arial"/>
          <w:b/>
          <w:bCs/>
          <w:lang w:val="es-ES"/>
        </w:rPr>
        <w:t xml:space="preserve">FORMATO. CUMPLIMIENTO A LO DISPUESTO EN LA REGLA 8 DE LA REGLA PARA LA DETERMINACIÓN, ACREDITACIÓN Y VERIFICACIÓN DEL CONTENIDO NACIONAL </w:t>
      </w:r>
    </w:p>
    <w:p w:rsidR="004C518E" w:rsidRDefault="004C518E" w:rsidP="004C518E">
      <w:pPr>
        <w:jc w:val="right"/>
        <w:rPr>
          <w:rFonts w:ascii="Arial" w:hAnsi="Arial"/>
          <w:sz w:val="20"/>
          <w:szCs w:val="20"/>
          <w:lang w:val="es-ES"/>
        </w:rPr>
      </w:pPr>
      <w:r>
        <w:rPr>
          <w:rFonts w:ascii="Arial" w:hAnsi="Arial"/>
          <w:sz w:val="20"/>
          <w:szCs w:val="20"/>
          <w:lang w:val="es-ES"/>
        </w:rPr>
        <w:t>CIUDAD DE MÉXICO, A _______ DE _________________DE 201</w:t>
      </w:r>
      <w:r w:rsidR="001C4CA8">
        <w:rPr>
          <w:rFonts w:ascii="Arial" w:hAnsi="Arial"/>
          <w:sz w:val="20"/>
          <w:szCs w:val="20"/>
          <w:lang w:val="es-ES"/>
        </w:rPr>
        <w:t>7</w:t>
      </w:r>
      <w:r>
        <w:rPr>
          <w:rFonts w:ascii="Arial" w:hAnsi="Arial"/>
          <w:sz w:val="20"/>
          <w:szCs w:val="20"/>
          <w:lang w:val="es-ES"/>
        </w:rPr>
        <w:t>.</w:t>
      </w:r>
    </w:p>
    <w:p w:rsidR="004C518E" w:rsidRDefault="004C518E" w:rsidP="004C518E">
      <w:pPr>
        <w:jc w:val="both"/>
        <w:rPr>
          <w:rFonts w:ascii="Arial" w:hAnsi="Arial"/>
          <w:sz w:val="20"/>
          <w:szCs w:val="20"/>
          <w:lang w:val="es-ES"/>
        </w:rPr>
      </w:pPr>
      <w:r>
        <w:rPr>
          <w:rFonts w:ascii="Arial" w:hAnsi="Arial"/>
          <w:sz w:val="20"/>
          <w:szCs w:val="20"/>
          <w:lang w:val="es-ES"/>
        </w:rPr>
        <w:t xml:space="preserve">________(2)____________ </w:t>
      </w:r>
    </w:p>
    <w:p w:rsidR="004C518E" w:rsidRDefault="004C518E" w:rsidP="004C518E">
      <w:pPr>
        <w:jc w:val="both"/>
        <w:rPr>
          <w:rFonts w:ascii="Arial" w:hAnsi="Arial"/>
          <w:sz w:val="20"/>
          <w:szCs w:val="20"/>
          <w:lang w:val="es-ES"/>
        </w:rPr>
      </w:pPr>
      <w:r>
        <w:rPr>
          <w:rFonts w:ascii="Arial" w:hAnsi="Arial"/>
          <w:sz w:val="20"/>
          <w:szCs w:val="20"/>
          <w:lang w:val="es-ES"/>
        </w:rPr>
        <w:t>P R E S E N T E</w:t>
      </w:r>
    </w:p>
    <w:p w:rsidR="004C518E" w:rsidRDefault="004C518E" w:rsidP="004C518E">
      <w:pPr>
        <w:jc w:val="both"/>
        <w:rPr>
          <w:rFonts w:ascii="Arial" w:hAnsi="Arial"/>
          <w:sz w:val="20"/>
          <w:szCs w:val="20"/>
          <w:lang w:val="es-ES"/>
        </w:rPr>
      </w:pPr>
      <w:r>
        <w:rPr>
          <w:rFonts w:ascii="Arial" w:hAnsi="Arial"/>
          <w:sz w:val="20"/>
          <w:szCs w:val="20"/>
          <w:lang w:val="es-ES"/>
        </w:rPr>
        <w:t>ME REFIERO AL PROCEDIMIENTO DE_______(3)___________ NO. __(4)____ EN EL QUE MI REPRESENTADA, LA EMPRESA _______________(5)___________________ PARTICIPA A TRAVÉS DE LA PRESENTE PROPUESTA.</w:t>
      </w:r>
    </w:p>
    <w:p w:rsidR="004C518E" w:rsidRDefault="004C518E" w:rsidP="004C518E">
      <w:pPr>
        <w:jc w:val="both"/>
        <w:rPr>
          <w:rFonts w:ascii="Arial" w:hAnsi="Arial"/>
          <w:sz w:val="20"/>
          <w:szCs w:val="20"/>
          <w:lang w:val="es-ES"/>
        </w:rPr>
      </w:pPr>
      <w:r>
        <w:rPr>
          <w:rFonts w:ascii="Arial" w:hAnsi="Arial"/>
          <w:sz w:val="20"/>
          <w:szCs w:val="20"/>
          <w:lang w:val="es-ES"/>
        </w:rPr>
        <w:t>SOBRE EL PARTICULAR, MANIFIESTO</w:t>
      </w:r>
      <w:r w:rsidR="007A6753">
        <w:rPr>
          <w:rFonts w:ascii="Arial" w:hAnsi="Arial"/>
          <w:sz w:val="20"/>
          <w:szCs w:val="20"/>
          <w:lang w:val="es-ES"/>
        </w:rPr>
        <w:t>, BAJO PROTESTA DE DECIR VERDAD</w:t>
      </w:r>
      <w:r>
        <w:rPr>
          <w:rFonts w:ascii="Arial" w:hAnsi="Arial"/>
          <w:sz w:val="20"/>
          <w:szCs w:val="20"/>
          <w:lang w:val="es-ES"/>
        </w:rPr>
        <w:t xml:space="preserve"> QUE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w:t>
      </w:r>
      <w:r>
        <w:rPr>
          <w:rFonts w:ascii="Arial" w:hAnsi="Arial"/>
          <w:bCs/>
          <w:sz w:val="20"/>
          <w:szCs w:val="20"/>
          <w:lang w:val="es-ES"/>
        </w:rPr>
        <w:t>*</w:t>
      </w:r>
      <w:r>
        <w:rPr>
          <w:rFonts w:ascii="Arial" w:hAnsi="Arial"/>
          <w:sz w:val="20"/>
          <w:szCs w:val="20"/>
          <w:lang w:val="es-ES"/>
        </w:rPr>
        <w:t>, O __(7)___% COMO CASO DE EXCEPCIÓN RECONOCIDO EN LA REGLA 11 O 12 DE LAS CITADAS REGLAS.</w:t>
      </w:r>
    </w:p>
    <w:p w:rsidR="004C518E" w:rsidRDefault="004C518E" w:rsidP="004C518E">
      <w:pPr>
        <w:jc w:val="both"/>
        <w:rPr>
          <w:rFonts w:ascii="Arial" w:hAnsi="Arial"/>
          <w:sz w:val="20"/>
          <w:szCs w:val="20"/>
          <w:lang w:val="es-ES"/>
        </w:rPr>
      </w:pPr>
      <w:r>
        <w:rPr>
          <w:rFonts w:ascii="Arial" w:hAnsi="Arial"/>
          <w:sz w:val="20"/>
          <w:szCs w:val="20"/>
          <w:lang w:val="es-ES"/>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4C518E" w:rsidRDefault="004C518E" w:rsidP="004C518E">
      <w:pPr>
        <w:jc w:val="both"/>
        <w:rPr>
          <w:rFonts w:ascii="Arial" w:hAnsi="Arial"/>
          <w:sz w:val="20"/>
          <w:szCs w:val="20"/>
          <w:lang w:val="es-ES"/>
        </w:rPr>
      </w:pPr>
      <w:r>
        <w:rPr>
          <w:rFonts w:ascii="Arial" w:hAnsi="Arial"/>
          <w:sz w:val="20"/>
          <w:szCs w:val="20"/>
          <w:lang w:val="es-ES"/>
        </w:rPr>
        <w:t>ATENTAMENTE</w:t>
      </w:r>
    </w:p>
    <w:p w:rsidR="004C518E" w:rsidRDefault="004C518E" w:rsidP="004C518E">
      <w:pPr>
        <w:jc w:val="both"/>
        <w:rPr>
          <w:rFonts w:ascii="Arial" w:hAnsi="Arial"/>
          <w:sz w:val="20"/>
          <w:szCs w:val="20"/>
          <w:lang w:val="es-ES"/>
        </w:rPr>
      </w:pPr>
    </w:p>
    <w:p w:rsidR="004C518E" w:rsidRDefault="004C518E" w:rsidP="004C518E">
      <w:pPr>
        <w:jc w:val="both"/>
        <w:rPr>
          <w:rFonts w:ascii="Arial" w:hAnsi="Arial"/>
          <w:sz w:val="20"/>
          <w:szCs w:val="20"/>
          <w:lang w:val="es-ES"/>
        </w:rPr>
      </w:pPr>
      <w:r>
        <w:rPr>
          <w:rFonts w:ascii="Arial" w:hAnsi="Arial"/>
          <w:sz w:val="20"/>
          <w:szCs w:val="20"/>
          <w:lang w:val="es-ES"/>
        </w:rPr>
        <w:t>__________________(8)_________________</w:t>
      </w:r>
    </w:p>
    <w:p w:rsidR="004C518E" w:rsidRDefault="004C518E" w:rsidP="004C518E">
      <w:pPr>
        <w:rPr>
          <w:rFonts w:ascii="Arial" w:hAnsi="Arial"/>
          <w:b/>
          <w:lang w:val="es-ES"/>
        </w:rPr>
      </w:pPr>
    </w:p>
    <w:p w:rsidR="004C518E" w:rsidRDefault="004C518E" w:rsidP="004C518E">
      <w:pPr>
        <w:rPr>
          <w:rFonts w:ascii="Arial" w:hAnsi="Arial"/>
          <w:b/>
          <w:bCs/>
          <w:lang w:val="es-ES"/>
        </w:rPr>
      </w:pPr>
      <w:r>
        <w:rPr>
          <w:rFonts w:ascii="Arial" w:hAnsi="Arial"/>
          <w:b/>
          <w:lang w:val="es-ES"/>
        </w:rPr>
        <w:t xml:space="preserve">INSTRUCTIVO DE LLENADO DEL </w:t>
      </w:r>
      <w:r>
        <w:rPr>
          <w:rFonts w:ascii="Arial" w:hAnsi="Arial"/>
          <w:b/>
          <w:bCs/>
          <w:lang w:val="es-ES"/>
        </w:rPr>
        <w:t xml:space="preserve">FORMATO </w:t>
      </w:r>
      <w:r w:rsidR="00742C13">
        <w:rPr>
          <w:rFonts w:ascii="Arial" w:hAnsi="Arial"/>
          <w:b/>
          <w:bCs/>
          <w:lang w:val="es-ES"/>
        </w:rPr>
        <w:t xml:space="preserve">8 </w:t>
      </w:r>
      <w:r>
        <w:rPr>
          <w:rFonts w:ascii="Arial" w:hAnsi="Arial"/>
          <w:b/>
          <w:bCs/>
          <w:lang w:val="es-ES"/>
        </w:rPr>
        <w:t>A). CUMPLIMIENTO A LO DISPUESTO EN LA REGLA 8 DE LA REGLA PARA LA DETERMINACIÓN, ACREDITACIÓN Y VERIFICACIÓN DEL CONTENIDO NACIONAL</w:t>
      </w:r>
    </w:p>
    <w:p w:rsidR="004C518E" w:rsidRDefault="004C518E" w:rsidP="004C518E">
      <w:pPr>
        <w:rPr>
          <w:rFonts w:ascii="Arial" w:hAnsi="Arial"/>
          <w:b/>
          <w:lang w:val="es-ES"/>
        </w:rPr>
      </w:pPr>
    </w:p>
    <w:tbl>
      <w:tblPr>
        <w:tblW w:w="5000" w:type="pct"/>
        <w:tblCellMar>
          <w:left w:w="0" w:type="dxa"/>
          <w:right w:w="0" w:type="dxa"/>
        </w:tblCellMar>
        <w:tblLook w:val="04A0" w:firstRow="1" w:lastRow="0" w:firstColumn="1" w:lastColumn="0" w:noHBand="0" w:noVBand="1"/>
      </w:tblPr>
      <w:tblGrid>
        <w:gridCol w:w="1498"/>
        <w:gridCol w:w="8083"/>
      </w:tblGrid>
      <w:tr w:rsidR="004C518E" w:rsidTr="004C518E">
        <w:trPr>
          <w:trHeight w:val="256"/>
        </w:trPr>
        <w:tc>
          <w:tcPr>
            <w:tcW w:w="782" w:type="pct"/>
            <w:tcBorders>
              <w:top w:val="single" w:sz="8" w:space="0" w:color="000000"/>
              <w:left w:val="single" w:sz="8" w:space="0" w:color="000000"/>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bCs/>
                <w:lang w:val="es-ES"/>
              </w:rPr>
              <w:t>NÚMERO</w:t>
            </w:r>
          </w:p>
        </w:tc>
        <w:tc>
          <w:tcPr>
            <w:tcW w:w="4218" w:type="pct"/>
            <w:tcBorders>
              <w:top w:val="single" w:sz="8" w:space="0" w:color="000000"/>
              <w:left w:val="nil"/>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bCs/>
                <w:lang w:val="es-ES"/>
              </w:rPr>
              <w:t>DESCRIPCIÓN</w:t>
            </w:r>
          </w:p>
        </w:tc>
      </w:tr>
      <w:tr w:rsidR="004C518E" w:rsidTr="004C518E">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1</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SEÑALAR LA FECHA DE SUSCRIPCIÓN DEL DOCUMENTO.</w:t>
            </w:r>
          </w:p>
        </w:tc>
      </w:tr>
      <w:tr w:rsidR="004C518E" w:rsidTr="004C518E">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2</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ANOTAR EL NOMBRE DE LA DEPENDENCIA O ENTIDAD QUE CONVOCA O INVITA.</w:t>
            </w:r>
          </w:p>
        </w:tc>
      </w:tr>
      <w:tr w:rsidR="004C518E" w:rsidTr="004C518E">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3</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PRECISAR EL PROCEDIMIENTO DE QUE SE TRATE, LICITACIÓN PÚBLICA, INVITACIÓN A CUANDO MENOS TRES PERSONAS O ADJUDICACIÓN DIRECTA.</w:t>
            </w:r>
          </w:p>
        </w:tc>
      </w:tr>
      <w:tr w:rsidR="004C518E" w:rsidTr="004C518E">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4</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INDICAR EL NÚMERO RESPECTIVO.</w:t>
            </w:r>
          </w:p>
        </w:tc>
      </w:tr>
      <w:tr w:rsidR="004C518E" w:rsidTr="004C518E">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5</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CITAR EL NOMBRE O RAZÓN SOCIAL O DENOMINACIÓN DE LA EMPRESA.</w:t>
            </w:r>
          </w:p>
        </w:tc>
      </w:tr>
      <w:tr w:rsidR="004C518E" w:rsidTr="004C518E">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6</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SEÑALAR EL NÚMERO DE PARTIDA QUE CORRESPONDA.</w:t>
            </w:r>
          </w:p>
        </w:tc>
      </w:tr>
      <w:tr w:rsidR="004C518E" w:rsidTr="004C518E">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7</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ESTABLECER EL PORCENTAJE CORRESPONDIENTE A LAS EXCEPCIONES ESTABLECIDAS EN LAS REGLAS 11 O 12.</w:t>
            </w:r>
          </w:p>
        </w:tc>
      </w:tr>
      <w:tr w:rsidR="004C518E" w:rsidTr="004C518E">
        <w:trPr>
          <w:trHeight w:val="256"/>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8</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ANOTAR EL NOMBRE Y FIRMA DEL APODERADO O REPRESENTANTE LEGAL.</w:t>
            </w:r>
          </w:p>
        </w:tc>
      </w:tr>
    </w:tbl>
    <w:p w:rsidR="004C518E" w:rsidRDefault="004C518E" w:rsidP="004C518E">
      <w:pPr>
        <w:rPr>
          <w:rFonts w:ascii="Arial" w:hAnsi="Arial"/>
          <w:b/>
          <w:lang w:val="es-ES"/>
        </w:rPr>
      </w:pPr>
    </w:p>
    <w:p w:rsidR="004C518E" w:rsidRDefault="004C518E" w:rsidP="004C518E">
      <w:pPr>
        <w:jc w:val="center"/>
        <w:rPr>
          <w:rFonts w:ascii="Arial" w:hAnsi="Arial"/>
          <w:b/>
          <w:lang w:val="es-ES"/>
        </w:rPr>
      </w:pPr>
      <w:r>
        <w:rPr>
          <w:rFonts w:ascii="Arial" w:hAnsi="Arial"/>
          <w:b/>
          <w:lang w:val="es-ES"/>
        </w:rPr>
        <w:t>NOTA: SI ES UNA PERSONA FÍSICA, SE PODRÁ AJUSTAR EL PRESENTE FORMATO EN SU PARTE CONDUCENTE.</w:t>
      </w:r>
    </w:p>
    <w:p w:rsidR="004C518E" w:rsidRDefault="004C518E" w:rsidP="004C518E">
      <w:pPr>
        <w:jc w:val="center"/>
        <w:rPr>
          <w:rFonts w:ascii="Arial" w:hAnsi="Arial"/>
          <w:b/>
          <w:lang w:val="es-ES"/>
        </w:rPr>
      </w:pPr>
    </w:p>
    <w:p w:rsidR="004C518E" w:rsidRDefault="004C518E" w:rsidP="004C518E">
      <w:pPr>
        <w:jc w:val="center"/>
        <w:rPr>
          <w:rFonts w:ascii="Arial" w:hAnsi="Arial"/>
          <w:b/>
          <w:lang w:val="es-ES"/>
        </w:rPr>
      </w:pPr>
    </w:p>
    <w:p w:rsidR="004C518E" w:rsidRDefault="004C518E" w:rsidP="004C518E">
      <w:pPr>
        <w:jc w:val="center"/>
        <w:rPr>
          <w:rFonts w:ascii="Arial" w:hAnsi="Arial"/>
          <w:b/>
          <w:lang w:val="es-ES"/>
        </w:rPr>
      </w:pPr>
    </w:p>
    <w:p w:rsidR="004C518E" w:rsidRDefault="004C518E" w:rsidP="004C518E">
      <w:pPr>
        <w:jc w:val="center"/>
        <w:rPr>
          <w:rFonts w:ascii="Arial" w:hAnsi="Arial"/>
          <w:b/>
          <w:lang w:val="es-ES"/>
        </w:rPr>
      </w:pPr>
    </w:p>
    <w:p w:rsidR="004C518E" w:rsidRDefault="004C518E" w:rsidP="004C518E">
      <w:pPr>
        <w:jc w:val="center"/>
        <w:rPr>
          <w:rFonts w:ascii="Arial" w:hAnsi="Arial"/>
          <w:b/>
          <w:lang w:val="es-ES"/>
        </w:rPr>
      </w:pPr>
    </w:p>
    <w:p w:rsidR="004C518E" w:rsidRDefault="004C518E" w:rsidP="004C518E">
      <w:pPr>
        <w:jc w:val="center"/>
        <w:rPr>
          <w:rFonts w:ascii="Arial" w:hAnsi="Arial"/>
          <w:b/>
          <w:lang w:val="es-ES"/>
        </w:rPr>
      </w:pPr>
    </w:p>
    <w:p w:rsidR="00715683" w:rsidRPr="004C3F2D" w:rsidRDefault="00715683" w:rsidP="004C518E">
      <w:pPr>
        <w:jc w:val="center"/>
        <w:rPr>
          <w:rFonts w:ascii="Arial" w:hAnsi="Arial" w:cs="Arial"/>
          <w:b/>
          <w:lang w:val="es-ES_tradnl"/>
        </w:rPr>
      </w:pPr>
      <w:r w:rsidRPr="004C3F2D">
        <w:rPr>
          <w:rFonts w:ascii="Arial" w:hAnsi="Arial" w:cs="Arial"/>
          <w:b/>
          <w:lang w:val="es-ES_tradnl"/>
        </w:rPr>
        <w:t xml:space="preserve">ANEXO </w:t>
      </w:r>
      <w:r w:rsidR="009D51CE" w:rsidRPr="004C3F2D">
        <w:rPr>
          <w:rFonts w:ascii="Arial" w:hAnsi="Arial" w:cs="Arial"/>
          <w:b/>
          <w:lang w:val="es-ES_tradnl"/>
        </w:rPr>
        <w:t>9</w:t>
      </w:r>
    </w:p>
    <w:p w:rsidR="00715683" w:rsidRPr="007A6753" w:rsidRDefault="00715683" w:rsidP="00715683">
      <w:pPr>
        <w:pStyle w:val="Ttulo1"/>
        <w:tabs>
          <w:tab w:val="clear" w:pos="432"/>
          <w:tab w:val="num" w:pos="0"/>
        </w:tabs>
        <w:spacing w:before="0" w:after="0"/>
        <w:ind w:left="-284" w:firstLine="0"/>
        <w:jc w:val="center"/>
        <w:rPr>
          <w:rFonts w:cs="Arial"/>
          <w:sz w:val="20"/>
          <w:szCs w:val="20"/>
          <w:lang w:val="es-ES_tradnl"/>
        </w:rPr>
      </w:pPr>
      <w:r w:rsidRPr="007A6753">
        <w:rPr>
          <w:rFonts w:cs="Arial"/>
          <w:sz w:val="20"/>
          <w:szCs w:val="20"/>
          <w:lang w:val="es-ES_tradnl"/>
        </w:rPr>
        <w:t xml:space="preserve">Manifiesto de no existir impedimento para participar en la </w:t>
      </w:r>
      <w:r w:rsidR="0013521F" w:rsidRPr="007A6753">
        <w:rPr>
          <w:rFonts w:cs="Arial"/>
          <w:sz w:val="20"/>
          <w:szCs w:val="20"/>
          <w:lang w:val="es-ES_tradnl"/>
        </w:rPr>
        <w:t xml:space="preserve">Invitación a Cuando Menos Tres Personas </w:t>
      </w:r>
      <w:r w:rsidR="004C518E" w:rsidRPr="007A6753">
        <w:rPr>
          <w:rFonts w:cs="Arial"/>
          <w:sz w:val="20"/>
          <w:szCs w:val="20"/>
          <w:lang w:val="es-ES_tradnl"/>
        </w:rPr>
        <w:t>N</w:t>
      </w:r>
      <w:r w:rsidR="0013521F" w:rsidRPr="007A6753">
        <w:rPr>
          <w:rFonts w:cs="Arial"/>
          <w:sz w:val="20"/>
          <w:szCs w:val="20"/>
          <w:lang w:val="es-ES_tradnl"/>
        </w:rPr>
        <w:t xml:space="preserve">acional </w:t>
      </w:r>
      <w:r w:rsidRPr="007A6753">
        <w:rPr>
          <w:rFonts w:cs="Arial"/>
          <w:sz w:val="20"/>
          <w:szCs w:val="20"/>
          <w:lang w:val="es-ES_tradnl"/>
        </w:rPr>
        <w:t>Electrónica número</w:t>
      </w:r>
      <w:r w:rsidR="00161CDE" w:rsidRPr="007A6753">
        <w:rPr>
          <w:rFonts w:cs="Arial"/>
          <w:sz w:val="20"/>
          <w:szCs w:val="20"/>
          <w:lang w:val="es-ES_tradnl"/>
        </w:rPr>
        <w:t xml:space="preserve"> </w:t>
      </w:r>
      <w:r w:rsidR="007A6753" w:rsidRPr="007A6753">
        <w:rPr>
          <w:rFonts w:cs="Arial"/>
          <w:sz w:val="20"/>
          <w:szCs w:val="20"/>
          <w:lang w:val="es-ES_tradnl"/>
        </w:rPr>
        <w:t>IA-019GYR120-</w:t>
      </w:r>
      <w:r w:rsidR="001C4CA8">
        <w:rPr>
          <w:rFonts w:cs="Arial"/>
          <w:sz w:val="20"/>
          <w:szCs w:val="20"/>
          <w:lang w:val="es-ES_tradnl"/>
        </w:rPr>
        <w:t>E</w:t>
      </w:r>
      <w:r w:rsidR="00806CCF">
        <w:rPr>
          <w:rFonts w:cs="Arial"/>
          <w:sz w:val="20"/>
          <w:szCs w:val="20"/>
          <w:lang w:val="es-ES_tradnl"/>
        </w:rPr>
        <w:t>17</w:t>
      </w:r>
      <w:r w:rsidR="00161CDE" w:rsidRPr="007A6753">
        <w:rPr>
          <w:rFonts w:cs="Arial"/>
          <w:sz w:val="20"/>
          <w:szCs w:val="20"/>
          <w:lang w:val="es-ES_tradnl"/>
        </w:rPr>
        <w:t>-</w:t>
      </w:r>
      <w:r w:rsidR="007A6753" w:rsidRPr="007A6753">
        <w:rPr>
          <w:rFonts w:cs="Arial"/>
          <w:sz w:val="20"/>
          <w:szCs w:val="20"/>
          <w:lang w:val="es-ES_tradnl"/>
        </w:rPr>
        <w:t>2</w:t>
      </w:r>
      <w:r w:rsidR="00161CDE" w:rsidRPr="007A6753">
        <w:rPr>
          <w:rFonts w:cs="Arial"/>
          <w:sz w:val="20"/>
          <w:szCs w:val="20"/>
          <w:lang w:val="es-ES_tradnl"/>
        </w:rPr>
        <w:t>01</w:t>
      </w:r>
      <w:r w:rsidR="007A6753">
        <w:rPr>
          <w:rFonts w:cs="Arial"/>
          <w:sz w:val="20"/>
          <w:szCs w:val="20"/>
          <w:lang w:val="es-ES_tradnl"/>
        </w:rPr>
        <w:t>7</w:t>
      </w:r>
      <w:r w:rsidRPr="007A6753">
        <w:rPr>
          <w:rFonts w:cs="Arial"/>
          <w:sz w:val="20"/>
          <w:szCs w:val="20"/>
          <w:lang w:val="es-ES_tradnl"/>
        </w:rPr>
        <w:t>.</w:t>
      </w:r>
    </w:p>
    <w:p w:rsidR="00715683" w:rsidRPr="00573053" w:rsidRDefault="00715683" w:rsidP="00715683">
      <w:pPr>
        <w:pStyle w:val="Ttulo1"/>
        <w:tabs>
          <w:tab w:val="clear" w:pos="432"/>
          <w:tab w:val="num" w:pos="0"/>
        </w:tabs>
        <w:spacing w:before="0" w:after="0"/>
        <w:ind w:left="-284" w:firstLine="0"/>
        <w:jc w:val="center"/>
        <w:rPr>
          <w:rFonts w:cs="Arial"/>
          <w:sz w:val="20"/>
          <w:szCs w:val="20"/>
          <w:lang w:val="es-ES_tradnl"/>
        </w:rPr>
      </w:pPr>
    </w:p>
    <w:p w:rsidR="00715683" w:rsidRPr="00573053" w:rsidRDefault="00715683" w:rsidP="00715683">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 xml:space="preserve"> </w:t>
      </w:r>
    </w:p>
    <w:p w:rsidR="00715683" w:rsidRPr="00573053" w:rsidRDefault="00BD67F2" w:rsidP="00715683">
      <w:pPr>
        <w:spacing w:after="0" w:line="240" w:lineRule="auto"/>
        <w:ind w:left="-284"/>
        <w:jc w:val="right"/>
        <w:rPr>
          <w:rFonts w:ascii="Arial" w:hAnsi="Arial" w:cs="Arial"/>
          <w:sz w:val="20"/>
          <w:szCs w:val="20"/>
          <w:lang w:val="es-ES_tradnl"/>
        </w:rPr>
      </w:pPr>
      <w:r>
        <w:rPr>
          <w:rFonts w:ascii="Arial" w:hAnsi="Arial" w:cs="Arial"/>
          <w:sz w:val="20"/>
          <w:szCs w:val="20"/>
          <w:lang w:val="es-ES_tradnl"/>
        </w:rPr>
        <w:t xml:space="preserve">Ciudad de </w:t>
      </w:r>
      <w:r w:rsidR="00715683" w:rsidRPr="00573053">
        <w:rPr>
          <w:rFonts w:ascii="Arial" w:hAnsi="Arial" w:cs="Arial"/>
          <w:sz w:val="20"/>
          <w:szCs w:val="20"/>
          <w:lang w:val="es-ES_tradnl"/>
        </w:rPr>
        <w:t>México a __ de ___________ de 201</w:t>
      </w:r>
      <w:r w:rsidR="007A6753">
        <w:rPr>
          <w:rFonts w:ascii="Arial" w:hAnsi="Arial" w:cs="Arial"/>
          <w:sz w:val="20"/>
          <w:szCs w:val="20"/>
          <w:lang w:val="es-ES_tradnl"/>
        </w:rPr>
        <w:t>7</w:t>
      </w:r>
      <w:r w:rsidR="00715683" w:rsidRPr="00573053">
        <w:rPr>
          <w:rFonts w:ascii="Arial" w:hAnsi="Arial" w:cs="Arial"/>
          <w:sz w:val="20"/>
          <w:szCs w:val="20"/>
          <w:lang w:val="es-ES_tradnl"/>
        </w:rPr>
        <w:t>.</w:t>
      </w:r>
    </w:p>
    <w:p w:rsidR="00715683" w:rsidRPr="00573053" w:rsidRDefault="00715683" w:rsidP="00715683">
      <w:pPr>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pStyle w:val="Estilo"/>
        <w:ind w:left="-284"/>
        <w:jc w:val="both"/>
        <w:rPr>
          <w:rFonts w:cs="Arial"/>
          <w:b w:val="0"/>
          <w:lang w:val="es-ES_tradnl"/>
        </w:rPr>
      </w:pPr>
      <w:r w:rsidRPr="00573053">
        <w:rPr>
          <w:rFonts w:cs="Arial"/>
          <w:b w:val="0"/>
          <w:i/>
          <w:lang w:val="es-ES_tradnl"/>
        </w:rPr>
        <w:t xml:space="preserve">[Nombre del que suscribe el presente Anexo] </w:t>
      </w:r>
      <w:r w:rsidRPr="00573053">
        <w:rPr>
          <w:rFonts w:cs="Arial"/>
          <w:b w:val="0"/>
          <w:lang w:val="es-ES_tradnl"/>
        </w:rPr>
        <w:t xml:space="preserve">en mi carácter de Representante Legal de la </w:t>
      </w:r>
      <w:r w:rsidR="006A006E">
        <w:rPr>
          <w:rFonts w:cs="Arial"/>
          <w:b w:val="0"/>
          <w:i/>
          <w:lang w:val="es-ES_tradnl"/>
        </w:rPr>
        <w:t xml:space="preserve">(Persona Física  o </w:t>
      </w:r>
      <w:r w:rsidRPr="00573053">
        <w:rPr>
          <w:rFonts w:cs="Arial"/>
          <w:b w:val="0"/>
          <w:i/>
          <w:lang w:val="es-ES_tradnl"/>
        </w:rPr>
        <w:t>Moral)</w:t>
      </w:r>
      <w:r w:rsidRPr="00573053">
        <w:rPr>
          <w:rFonts w:cs="Arial"/>
          <w:b w:val="0"/>
          <w:lang w:val="es-ES_tradnl"/>
        </w:rPr>
        <w:t xml:space="preserve">, declaro bajo protesta de decir verdad que mi representada y las personas que forma parte de ésta, no se encuentran  en alguno de los supuestos establecidos en los artículos 50 y 60 de la Ley de Adquisiciones, Arrendamientos y Servicios del Sector Público. </w:t>
      </w:r>
    </w:p>
    <w:p w:rsidR="00715683" w:rsidRPr="00573053" w:rsidRDefault="00715683" w:rsidP="00715683">
      <w:pPr>
        <w:pStyle w:val="Estilo"/>
        <w:ind w:left="-284"/>
        <w:jc w:val="both"/>
        <w:rPr>
          <w:rFonts w:ascii="Arial Narrow" w:hAnsi="Arial Narrow" w:cs="Arial"/>
          <w:b w:val="0"/>
          <w:lang w:val="es-ES_tradnl" w:eastAsia="ar-SA"/>
        </w:rPr>
      </w:pPr>
    </w:p>
    <w:p w:rsidR="00715683" w:rsidRPr="00573053" w:rsidRDefault="00715683" w:rsidP="00715683">
      <w:pPr>
        <w:pStyle w:val="Estilo"/>
        <w:ind w:left="-284"/>
        <w:jc w:val="both"/>
        <w:rPr>
          <w:rFonts w:cs="Arial"/>
          <w:b w:val="0"/>
          <w:lang w:val="es-ES_tradnl"/>
        </w:rPr>
      </w:pPr>
      <w:r w:rsidRPr="00573053">
        <w:rPr>
          <w:rFonts w:cs="Arial"/>
          <w:b w:val="0"/>
          <w:lang w:val="es-ES_tradnl"/>
        </w:rPr>
        <w:t xml:space="preserve">Lo anterior, para los efectos correspondientes del procedimiento de contratación de la </w:t>
      </w:r>
      <w:r w:rsidR="0013521F">
        <w:rPr>
          <w:rFonts w:cs="Arial"/>
          <w:b w:val="0"/>
          <w:lang w:val="es-ES_tradnl"/>
        </w:rPr>
        <w:t xml:space="preserve">Invitación a Cuando Menos Tres Personal </w:t>
      </w:r>
      <w:r w:rsidR="004C518E">
        <w:rPr>
          <w:rFonts w:cs="Arial"/>
          <w:b w:val="0"/>
          <w:lang w:val="es-ES_tradnl"/>
        </w:rPr>
        <w:t>N</w:t>
      </w:r>
      <w:r w:rsidR="0013521F">
        <w:rPr>
          <w:rFonts w:cs="Arial"/>
          <w:b w:val="0"/>
          <w:lang w:val="es-ES_tradnl"/>
        </w:rPr>
        <w:t>acional</w:t>
      </w:r>
      <w:r w:rsidRPr="00573053">
        <w:rPr>
          <w:rFonts w:cs="Arial"/>
          <w:b w:val="0"/>
          <w:lang w:val="es-ES_tradnl"/>
        </w:rPr>
        <w:t xml:space="preserve"> Electrónica número </w:t>
      </w:r>
      <w:r w:rsidR="007A6753">
        <w:rPr>
          <w:rFonts w:cs="Arial"/>
          <w:lang w:val="es-ES_tradnl"/>
        </w:rPr>
        <w:t>IA-019GYR120-</w:t>
      </w:r>
      <w:r w:rsidR="001C4CA8">
        <w:rPr>
          <w:rFonts w:cs="Arial"/>
          <w:lang w:val="es-ES_tradnl"/>
        </w:rPr>
        <w:t>E</w:t>
      </w:r>
      <w:r w:rsidR="00806CCF">
        <w:rPr>
          <w:rFonts w:cs="Arial"/>
          <w:lang w:val="es-ES_tradnl"/>
        </w:rPr>
        <w:t>17</w:t>
      </w:r>
      <w:r w:rsidR="00161CDE" w:rsidRPr="00161CDE">
        <w:rPr>
          <w:rFonts w:cs="Arial"/>
          <w:lang w:val="es-ES_tradnl"/>
        </w:rPr>
        <w:t>-201</w:t>
      </w:r>
      <w:r w:rsidR="007A6753">
        <w:rPr>
          <w:rFonts w:cs="Arial"/>
          <w:lang w:val="es-ES_tradnl"/>
        </w:rPr>
        <w:t>7</w:t>
      </w:r>
      <w:r w:rsidRPr="00573053">
        <w:rPr>
          <w:rFonts w:cs="Arial"/>
          <w:b w:val="0"/>
          <w:lang w:val="es-ES_tradnl"/>
        </w:rPr>
        <w:t>.</w:t>
      </w:r>
    </w:p>
    <w:p w:rsidR="00715683" w:rsidRPr="00573053" w:rsidRDefault="00715683" w:rsidP="00715683">
      <w:pPr>
        <w:pStyle w:val="Estilo"/>
        <w:rPr>
          <w:rFonts w:cs="Arial"/>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center"/>
        <w:rPr>
          <w:rFonts w:ascii="Arial" w:hAnsi="Arial" w:cs="Arial"/>
          <w:sz w:val="20"/>
          <w:szCs w:val="20"/>
          <w:lang w:val="es-ES_tradnl"/>
        </w:rPr>
      </w:pPr>
    </w:p>
    <w:p w:rsidR="00715683" w:rsidRPr="00573053" w:rsidRDefault="00715683" w:rsidP="00715683">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w:t>
      </w:r>
    </w:p>
    <w:p w:rsidR="00715683" w:rsidRPr="00573053" w:rsidRDefault="00715683" w:rsidP="00715683">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715683" w:rsidRPr="00573053" w:rsidRDefault="00715683" w:rsidP="00715683"/>
    <w:p w:rsidR="0094100A" w:rsidRPr="00573053" w:rsidRDefault="0094100A" w:rsidP="0094100A">
      <w:pPr>
        <w:spacing w:after="0" w:line="240" w:lineRule="auto"/>
        <w:ind w:left="-284"/>
        <w:jc w:val="both"/>
        <w:rPr>
          <w:rFonts w:ascii="Arial" w:hAnsi="Arial" w:cs="Arial"/>
          <w:sz w:val="20"/>
          <w:szCs w:val="20"/>
          <w:lang w:val="es-ES_tradnl"/>
        </w:rPr>
      </w:pPr>
    </w:p>
    <w:p w:rsidR="00715683" w:rsidRPr="00573053" w:rsidRDefault="00715683" w:rsidP="0094100A">
      <w:pPr>
        <w:spacing w:after="0" w:line="240" w:lineRule="auto"/>
        <w:ind w:left="-284"/>
        <w:jc w:val="both"/>
        <w:rPr>
          <w:rFonts w:ascii="Arial" w:hAnsi="Arial" w:cs="Arial"/>
          <w:sz w:val="20"/>
          <w:szCs w:val="20"/>
          <w:lang w:val="es-ES_tradnl"/>
        </w:rPr>
      </w:pPr>
    </w:p>
    <w:p w:rsidR="00715683" w:rsidRPr="00573053" w:rsidRDefault="00715683" w:rsidP="0094100A">
      <w:pPr>
        <w:spacing w:after="0" w:line="240" w:lineRule="auto"/>
        <w:ind w:left="-284"/>
        <w:jc w:val="both"/>
        <w:rPr>
          <w:rFonts w:ascii="Arial" w:hAnsi="Arial" w:cs="Arial"/>
          <w:sz w:val="20"/>
          <w:szCs w:val="20"/>
          <w:lang w:val="es-ES_tradnl"/>
        </w:rPr>
      </w:pPr>
    </w:p>
    <w:p w:rsidR="00715683" w:rsidRPr="00573053" w:rsidRDefault="00715683" w:rsidP="0094100A">
      <w:pPr>
        <w:spacing w:after="0" w:line="240" w:lineRule="auto"/>
        <w:ind w:left="-284"/>
        <w:jc w:val="both"/>
        <w:rPr>
          <w:rFonts w:ascii="Arial" w:hAnsi="Arial" w:cs="Arial"/>
          <w:sz w:val="20"/>
          <w:szCs w:val="20"/>
          <w:lang w:val="es-ES_tradnl"/>
        </w:rPr>
      </w:pPr>
    </w:p>
    <w:p w:rsidR="00715683" w:rsidRPr="00573053" w:rsidRDefault="00715683" w:rsidP="0094100A">
      <w:pPr>
        <w:spacing w:after="0" w:line="240" w:lineRule="auto"/>
        <w:ind w:left="-284"/>
        <w:jc w:val="both"/>
        <w:rPr>
          <w:rFonts w:ascii="Arial" w:hAnsi="Arial" w:cs="Arial"/>
          <w:sz w:val="20"/>
          <w:szCs w:val="20"/>
          <w:lang w:val="es-ES_tradnl"/>
        </w:rPr>
      </w:pPr>
    </w:p>
    <w:p w:rsidR="00923C33" w:rsidRPr="00573053" w:rsidRDefault="00923C33" w:rsidP="00923C33">
      <w:pPr>
        <w:rPr>
          <w:lang w:val="es-ES_tradnl"/>
        </w:rPr>
      </w:pPr>
      <w:r w:rsidRPr="00573053">
        <w:rPr>
          <w:lang w:val="es-ES_tradnl"/>
        </w:rPr>
        <w:br w:type="page"/>
      </w:r>
    </w:p>
    <w:p w:rsidR="00715683" w:rsidRPr="00573053" w:rsidRDefault="00715683" w:rsidP="00715683">
      <w:pPr>
        <w:spacing w:after="0" w:line="240" w:lineRule="auto"/>
        <w:jc w:val="both"/>
        <w:rPr>
          <w:rFonts w:ascii="Arial" w:hAnsi="Arial" w:cs="Arial"/>
          <w:sz w:val="20"/>
          <w:szCs w:val="20"/>
          <w:lang w:val="es-ES_tradnl"/>
        </w:rPr>
      </w:pPr>
    </w:p>
    <w:p w:rsidR="00715683" w:rsidRPr="00573053" w:rsidRDefault="00715683" w:rsidP="00715683">
      <w:pPr>
        <w:spacing w:line="240" w:lineRule="auto"/>
        <w:jc w:val="center"/>
        <w:rPr>
          <w:rFonts w:ascii="Arial" w:hAnsi="Arial" w:cs="Arial"/>
          <w:b/>
          <w:sz w:val="20"/>
          <w:szCs w:val="20"/>
          <w:lang w:val="es-ES_tradnl"/>
        </w:rPr>
      </w:pPr>
      <w:r w:rsidRPr="00573053">
        <w:rPr>
          <w:rFonts w:ascii="Arial" w:hAnsi="Arial" w:cs="Arial"/>
          <w:b/>
          <w:sz w:val="20"/>
          <w:szCs w:val="20"/>
          <w:lang w:val="es-ES_tradnl"/>
        </w:rPr>
        <w:t xml:space="preserve">ANEXO </w:t>
      </w:r>
      <w:r w:rsidR="00E32659">
        <w:rPr>
          <w:rFonts w:ascii="Arial" w:hAnsi="Arial" w:cs="Arial"/>
          <w:b/>
          <w:sz w:val="20"/>
          <w:szCs w:val="20"/>
          <w:lang w:val="es-ES_tradnl"/>
        </w:rPr>
        <w:t>1</w:t>
      </w:r>
      <w:r w:rsidR="009D51CE">
        <w:rPr>
          <w:rFonts w:ascii="Arial" w:hAnsi="Arial" w:cs="Arial"/>
          <w:b/>
          <w:sz w:val="20"/>
          <w:szCs w:val="20"/>
          <w:lang w:val="es-ES_tradnl"/>
        </w:rPr>
        <w:t>0</w:t>
      </w:r>
    </w:p>
    <w:p w:rsidR="00715683" w:rsidRPr="00573053" w:rsidRDefault="00715683" w:rsidP="00715683">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Declaración de integridad.</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A32D1" w:rsidP="00715683">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715683" w:rsidRPr="00573053">
        <w:rPr>
          <w:rFonts w:ascii="Arial" w:hAnsi="Arial" w:cs="Arial"/>
          <w:sz w:val="20"/>
          <w:szCs w:val="20"/>
          <w:lang w:val="es-ES_tradnl"/>
        </w:rPr>
        <w:t>, a _______ de ______ de 201</w:t>
      </w:r>
      <w:r w:rsidR="003D38BE">
        <w:rPr>
          <w:rFonts w:ascii="Arial" w:hAnsi="Arial" w:cs="Arial"/>
          <w:sz w:val="20"/>
          <w:szCs w:val="20"/>
          <w:lang w:val="es-ES_tradnl"/>
        </w:rPr>
        <w:t>7</w:t>
      </w:r>
      <w:r w:rsidR="00715683" w:rsidRPr="00573053">
        <w:rPr>
          <w:rFonts w:ascii="Arial" w:hAnsi="Arial" w:cs="Arial"/>
          <w:sz w:val="20"/>
          <w:szCs w:val="20"/>
          <w:lang w:val="es-ES_tradnl"/>
        </w:rPr>
        <w:t>.</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715683" w:rsidRPr="00573053" w:rsidRDefault="00715683" w:rsidP="00715683">
      <w:pPr>
        <w:spacing w:after="0"/>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ind w:left="-284"/>
        <w:jc w:val="both"/>
        <w:rPr>
          <w:rFonts w:ascii="Arial" w:hAnsi="Arial" w:cs="Arial"/>
          <w:sz w:val="20"/>
          <w:szCs w:val="20"/>
          <w:lang w:val="es-ES_tradnl"/>
        </w:rPr>
      </w:pPr>
      <w:r w:rsidRPr="00573053">
        <w:rPr>
          <w:rFonts w:ascii="Arial" w:hAnsi="Arial" w:cs="Arial"/>
          <w:i/>
          <w:sz w:val="20"/>
          <w:szCs w:val="20"/>
          <w:lang w:val="es-ES_tradnl"/>
        </w:rPr>
        <w:t xml:space="preserve">[Nombre del que suscribe el presente Anexo] </w:t>
      </w:r>
      <w:r w:rsidRPr="00573053">
        <w:rPr>
          <w:rFonts w:ascii="Arial" w:hAnsi="Arial" w:cs="Arial"/>
          <w:sz w:val="20"/>
          <w:szCs w:val="20"/>
          <w:lang w:val="es-ES_tradnl"/>
        </w:rPr>
        <w:t xml:space="preserve">en mi carácter de Representante Legal de la </w:t>
      </w:r>
      <w:r w:rsidR="006A006E">
        <w:rPr>
          <w:rFonts w:ascii="Arial" w:hAnsi="Arial" w:cs="Arial"/>
          <w:i/>
          <w:sz w:val="20"/>
          <w:szCs w:val="20"/>
          <w:lang w:val="es-ES_tradnl"/>
        </w:rPr>
        <w:t xml:space="preserve">[Persona Física o </w:t>
      </w:r>
      <w:r w:rsidRPr="00573053">
        <w:rPr>
          <w:rFonts w:ascii="Arial" w:hAnsi="Arial" w:cs="Arial"/>
          <w:i/>
          <w:sz w:val="20"/>
          <w:szCs w:val="20"/>
          <w:lang w:val="es-ES_tradnl"/>
        </w:rPr>
        <w:t>Moral]</w:t>
      </w:r>
      <w:r w:rsidRPr="00573053">
        <w:rPr>
          <w:rFonts w:ascii="Arial" w:hAnsi="Arial" w:cs="Arial"/>
          <w:sz w:val="20"/>
          <w:szCs w:val="20"/>
          <w:lang w:val="es-ES_tradnl"/>
        </w:rPr>
        <w:t>, y en términos de</w:t>
      </w:r>
      <w:r w:rsidR="00B526F7">
        <w:rPr>
          <w:rFonts w:ascii="Arial" w:hAnsi="Arial" w:cs="Arial"/>
          <w:sz w:val="20"/>
          <w:szCs w:val="20"/>
          <w:lang w:val="es-ES_tradnl"/>
        </w:rPr>
        <w:t xml:space="preserve"> lo señalado en el numeral 4.1.3.5</w:t>
      </w:r>
      <w:r w:rsidRPr="00573053">
        <w:rPr>
          <w:rFonts w:ascii="Arial" w:hAnsi="Arial" w:cs="Arial"/>
          <w:sz w:val="20"/>
          <w:szCs w:val="20"/>
          <w:lang w:val="es-ES_tradnl"/>
        </w:rPr>
        <w:t xml:space="preserve"> de la </w:t>
      </w:r>
      <w:r w:rsidR="0013521F">
        <w:rPr>
          <w:rFonts w:ascii="Arial" w:hAnsi="Arial" w:cs="Arial"/>
          <w:sz w:val="20"/>
          <w:szCs w:val="20"/>
          <w:lang w:val="es-ES_tradnl"/>
        </w:rPr>
        <w:t xml:space="preserve">Invitación a Cuando Menos Tres Personas </w:t>
      </w:r>
      <w:r w:rsidR="00A92C9A">
        <w:rPr>
          <w:rFonts w:ascii="Arial" w:hAnsi="Arial" w:cs="Arial"/>
          <w:sz w:val="20"/>
          <w:szCs w:val="20"/>
          <w:lang w:val="es-ES_tradnl"/>
        </w:rPr>
        <w:t xml:space="preserve">Nacional </w:t>
      </w:r>
      <w:r w:rsidRPr="00573053">
        <w:rPr>
          <w:rFonts w:ascii="Arial" w:hAnsi="Arial" w:cs="Arial"/>
          <w:sz w:val="20"/>
          <w:szCs w:val="20"/>
          <w:lang w:val="es-ES_tradnl"/>
        </w:rPr>
        <w:t>Electrónica número</w:t>
      </w:r>
      <w:r w:rsidR="00161CDE">
        <w:rPr>
          <w:rFonts w:ascii="Arial" w:hAnsi="Arial" w:cs="Arial"/>
          <w:sz w:val="20"/>
          <w:szCs w:val="20"/>
          <w:lang w:val="es-ES_tradnl"/>
        </w:rPr>
        <w:t xml:space="preserve"> </w:t>
      </w:r>
      <w:r w:rsidR="003D38BE">
        <w:rPr>
          <w:rFonts w:ascii="Arial" w:hAnsi="Arial" w:cs="Arial"/>
          <w:b/>
          <w:sz w:val="20"/>
          <w:szCs w:val="20"/>
          <w:lang w:val="es-ES_tradnl"/>
        </w:rPr>
        <w:t>IA-019GYR120-</w:t>
      </w:r>
      <w:r w:rsidR="00806CCF">
        <w:rPr>
          <w:rFonts w:ascii="Arial" w:hAnsi="Arial" w:cs="Arial"/>
          <w:b/>
          <w:sz w:val="20"/>
          <w:szCs w:val="20"/>
          <w:lang w:val="es-ES_tradnl"/>
        </w:rPr>
        <w:t>E17</w:t>
      </w:r>
      <w:r w:rsidR="003D38BE">
        <w:rPr>
          <w:rFonts w:ascii="Arial" w:hAnsi="Arial" w:cs="Arial"/>
          <w:b/>
          <w:sz w:val="20"/>
          <w:szCs w:val="20"/>
          <w:lang w:val="es-ES_tradnl"/>
        </w:rPr>
        <w:t>-2017</w:t>
      </w:r>
      <w:r w:rsidRPr="00573053">
        <w:rPr>
          <w:rFonts w:ascii="Arial" w:hAnsi="Arial" w:cs="Arial"/>
          <w:sz w:val="20"/>
          <w:szCs w:val="20"/>
          <w:lang w:val="es-ES_tradnl"/>
        </w:rPr>
        <w:t>, dec</w:t>
      </w:r>
      <w:r w:rsidRPr="00573053">
        <w:rPr>
          <w:rFonts w:ascii="Arial" w:eastAsia="Heiti SC Light" w:hAnsi="Arial" w:cs="Arial"/>
          <w:sz w:val="20"/>
          <w:szCs w:val="20"/>
          <w:lang w:val="es-ES_tradnl"/>
        </w:rPr>
        <w:t>la</w:t>
      </w:r>
      <w:r w:rsidRPr="00573053">
        <w:rPr>
          <w:rFonts w:ascii="Arial" w:hAnsi="Arial" w:cs="Arial"/>
          <w:sz w:val="20"/>
          <w:szCs w:val="20"/>
          <w:lang w:val="es-ES_tradnl"/>
        </w:rPr>
        <w:t>ro</w:t>
      </w:r>
      <w:r w:rsidRPr="00573053">
        <w:rPr>
          <w:rFonts w:ascii="Arial" w:eastAsia="Heiti SC Light" w:hAnsi="Arial" w:cs="Arial"/>
          <w:sz w:val="20"/>
          <w:szCs w:val="20"/>
          <w:lang w:val="es-ES_tradnl"/>
        </w:rPr>
        <w:t xml:space="preserve"> </w:t>
      </w:r>
      <w:r w:rsidRPr="00573053">
        <w:rPr>
          <w:rFonts w:ascii="Arial" w:hAnsi="Arial" w:cs="Arial"/>
          <w:sz w:val="20"/>
          <w:szCs w:val="20"/>
          <w:lang w:val="es-ES_tradnl"/>
        </w:rPr>
        <w:t>b</w:t>
      </w:r>
      <w:r w:rsidRPr="00573053">
        <w:rPr>
          <w:rFonts w:ascii="Arial" w:eastAsia="Apple SD 산돌고딕 Neo 일반체" w:hAnsi="Arial" w:cs="Arial"/>
          <w:sz w:val="20"/>
          <w:szCs w:val="20"/>
          <w:lang w:val="es-ES_tradnl"/>
        </w:rPr>
        <w:t>a</w:t>
      </w:r>
      <w:r w:rsidRPr="00573053">
        <w:rPr>
          <w:rFonts w:ascii="Arial" w:hAnsi="Arial" w:cs="Arial"/>
          <w:sz w:val="20"/>
          <w:szCs w:val="20"/>
          <w:lang w:val="es-ES_tradnl"/>
        </w:rPr>
        <w:t>jo protesta de decir verdad que mi representada se abstendrá por si misma o a través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p>
    <w:p w:rsidR="00715683" w:rsidRPr="00573053" w:rsidRDefault="00715683" w:rsidP="00715683">
      <w:pPr>
        <w:spacing w:after="0"/>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center"/>
        <w:rPr>
          <w:rFonts w:ascii="Arial" w:hAnsi="Arial" w:cs="Arial"/>
          <w:sz w:val="20"/>
          <w:szCs w:val="20"/>
          <w:lang w:val="es-ES_tradnl"/>
        </w:rPr>
      </w:pPr>
    </w:p>
    <w:p w:rsidR="00715683" w:rsidRPr="00573053" w:rsidRDefault="00715683" w:rsidP="00715683">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_____________________________________________</w:t>
      </w:r>
    </w:p>
    <w:p w:rsidR="00715683" w:rsidRPr="00573053" w:rsidRDefault="00715683" w:rsidP="00715683">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lang w:val="es-ES_tradnl"/>
        </w:rPr>
        <w:br w:type="page"/>
      </w:r>
    </w:p>
    <w:p w:rsidR="00715683" w:rsidRDefault="00715683" w:rsidP="00715683">
      <w:pPr>
        <w:spacing w:line="240" w:lineRule="auto"/>
        <w:jc w:val="center"/>
        <w:rPr>
          <w:rFonts w:ascii="Arial" w:eastAsia="Times New Roman" w:hAnsi="Arial" w:cs="Arial"/>
          <w:b/>
          <w:bCs/>
          <w:kern w:val="1"/>
          <w:sz w:val="20"/>
          <w:szCs w:val="20"/>
          <w:lang w:val="es-ES_tradnl" w:eastAsia="ar-SA"/>
        </w:rPr>
      </w:pPr>
      <w:r w:rsidRPr="00573053">
        <w:rPr>
          <w:rFonts w:ascii="Arial" w:eastAsia="Times New Roman" w:hAnsi="Arial" w:cs="Arial"/>
          <w:b/>
          <w:bCs/>
          <w:kern w:val="1"/>
          <w:sz w:val="20"/>
          <w:szCs w:val="20"/>
          <w:lang w:val="es-ES_tradnl" w:eastAsia="ar-SA"/>
        </w:rPr>
        <w:t>ANEXO 1</w:t>
      </w:r>
      <w:r w:rsidR="009D51CE">
        <w:rPr>
          <w:rFonts w:ascii="Arial" w:eastAsia="Times New Roman" w:hAnsi="Arial" w:cs="Arial"/>
          <w:b/>
          <w:bCs/>
          <w:kern w:val="1"/>
          <w:sz w:val="20"/>
          <w:szCs w:val="20"/>
          <w:lang w:val="es-ES_tradnl" w:eastAsia="ar-SA"/>
        </w:rPr>
        <w:t>1</w:t>
      </w:r>
    </w:p>
    <w:p w:rsidR="009D51CE" w:rsidRDefault="009D51CE" w:rsidP="00715683">
      <w:pPr>
        <w:spacing w:line="240" w:lineRule="auto"/>
        <w:jc w:val="center"/>
        <w:rPr>
          <w:rFonts w:ascii="Arial" w:eastAsia="Times New Roman" w:hAnsi="Arial" w:cs="Arial"/>
          <w:b/>
          <w:bCs/>
          <w:kern w:val="1"/>
          <w:sz w:val="20"/>
          <w:szCs w:val="20"/>
          <w:lang w:val="es-ES_tradnl" w:eastAsia="ar-SA"/>
        </w:rPr>
      </w:pPr>
    </w:p>
    <w:p w:rsidR="009D51CE" w:rsidRPr="00573053" w:rsidRDefault="009D51CE" w:rsidP="009D51CE">
      <w:pPr>
        <w:pStyle w:val="Ttulo1"/>
        <w:tabs>
          <w:tab w:val="clear" w:pos="432"/>
          <w:tab w:val="num" w:pos="0"/>
        </w:tabs>
        <w:spacing w:before="0" w:after="0"/>
        <w:ind w:left="-284" w:firstLine="0"/>
        <w:jc w:val="center"/>
        <w:rPr>
          <w:rFonts w:cs="Arial"/>
          <w:sz w:val="20"/>
          <w:szCs w:val="20"/>
          <w:lang w:val="es-ES_tradnl"/>
        </w:rPr>
      </w:pPr>
      <w:r w:rsidRPr="006F2CEB">
        <w:rPr>
          <w:rFonts w:cs="Arial"/>
          <w:sz w:val="20"/>
          <w:szCs w:val="20"/>
          <w:lang w:val="es-ES_tradnl"/>
        </w:rPr>
        <w:t>Escrito de liberación de responsabilidad</w:t>
      </w: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7A32D1" w:rsidP="009D51CE">
      <w:pPr>
        <w:spacing w:after="0" w:line="240" w:lineRule="auto"/>
        <w:ind w:left="-284"/>
        <w:jc w:val="right"/>
        <w:rPr>
          <w:rFonts w:ascii="Arial" w:hAnsi="Arial" w:cs="Arial"/>
          <w:sz w:val="20"/>
          <w:szCs w:val="20"/>
          <w:lang w:val="es-ES_tradnl"/>
        </w:rPr>
      </w:pPr>
      <w:r>
        <w:rPr>
          <w:rFonts w:ascii="Arial" w:hAnsi="Arial" w:cs="Arial"/>
          <w:sz w:val="20"/>
          <w:szCs w:val="20"/>
          <w:lang w:val="es-ES_tradnl"/>
        </w:rPr>
        <w:t xml:space="preserve">Ciudad de </w:t>
      </w:r>
      <w:r w:rsidR="009D51CE" w:rsidRPr="00573053">
        <w:rPr>
          <w:rFonts w:ascii="Arial" w:hAnsi="Arial" w:cs="Arial"/>
          <w:sz w:val="20"/>
          <w:szCs w:val="20"/>
          <w:lang w:val="es-ES_tradnl"/>
        </w:rPr>
        <w:t>México, a _______ de ______ de 201</w:t>
      </w:r>
      <w:r w:rsidR="00C77C14">
        <w:rPr>
          <w:rFonts w:ascii="Arial" w:hAnsi="Arial" w:cs="Arial"/>
          <w:sz w:val="20"/>
          <w:szCs w:val="20"/>
          <w:lang w:val="es-ES_tradnl"/>
        </w:rPr>
        <w:t>7</w:t>
      </w:r>
      <w:r w:rsidR="009D51CE" w:rsidRPr="00573053">
        <w:rPr>
          <w:rFonts w:ascii="Arial" w:hAnsi="Arial" w:cs="Arial"/>
          <w:sz w:val="20"/>
          <w:szCs w:val="20"/>
          <w:lang w:val="es-ES_tradnl"/>
        </w:rPr>
        <w:t>.</w:t>
      </w: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9D51CE" w:rsidRPr="00573053" w:rsidRDefault="009D51CE" w:rsidP="009D51CE">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9D51CE" w:rsidRPr="00573053" w:rsidRDefault="009D51CE" w:rsidP="009D51CE">
      <w:pPr>
        <w:spacing w:after="0"/>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Default="009D51CE" w:rsidP="009D51CE">
      <w:pPr>
        <w:spacing w:after="0"/>
        <w:ind w:left="-284"/>
        <w:jc w:val="both"/>
        <w:rPr>
          <w:rFonts w:ascii="Arial" w:hAnsi="Arial" w:cs="Arial"/>
          <w:sz w:val="20"/>
          <w:szCs w:val="20"/>
          <w:lang w:val="es-ES_tradnl"/>
        </w:rPr>
      </w:pPr>
      <w:r w:rsidRPr="00D03397">
        <w:rPr>
          <w:rFonts w:ascii="Arial" w:hAnsi="Arial" w:cs="Arial"/>
          <w:i/>
          <w:sz w:val="20"/>
          <w:szCs w:val="20"/>
          <w:u w:val="single"/>
          <w:lang w:val="es-ES_tradnl"/>
        </w:rPr>
        <w:t>[Nombre del que suscribe el presente Anexo]</w:t>
      </w:r>
      <w:r w:rsidRPr="00573053">
        <w:rPr>
          <w:rFonts w:ascii="Arial" w:hAnsi="Arial" w:cs="Arial"/>
          <w:i/>
          <w:sz w:val="20"/>
          <w:szCs w:val="20"/>
          <w:lang w:val="es-ES_tradnl"/>
        </w:rPr>
        <w:t xml:space="preserve"> </w:t>
      </w:r>
      <w:r w:rsidRPr="00573053">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sidRPr="00D03397">
        <w:rPr>
          <w:rFonts w:ascii="Arial" w:hAnsi="Arial" w:cs="Arial"/>
          <w:i/>
          <w:sz w:val="20"/>
          <w:szCs w:val="20"/>
          <w:u w:val="single"/>
          <w:lang w:val="es-ES_tradnl"/>
        </w:rPr>
        <w:t>Persona Física o Moral]</w:t>
      </w:r>
      <w:r w:rsidRPr="00573053">
        <w:rPr>
          <w:rFonts w:ascii="Arial" w:hAnsi="Arial" w:cs="Arial"/>
          <w:sz w:val="20"/>
          <w:szCs w:val="20"/>
          <w:lang w:val="es-ES_tradnl"/>
        </w:rPr>
        <w:t xml:space="preserve">, y en términos de la Convocatoria a la </w:t>
      </w:r>
      <w:r>
        <w:rPr>
          <w:rFonts w:ascii="Arial" w:hAnsi="Arial" w:cs="Arial"/>
          <w:sz w:val="20"/>
          <w:szCs w:val="20"/>
          <w:lang w:val="es-ES_tradnl"/>
        </w:rPr>
        <w:t>Invitación a Cuando Menos Tres Personas</w:t>
      </w:r>
      <w:r w:rsidRPr="00CF511B">
        <w:rPr>
          <w:rFonts w:ascii="Arial" w:hAnsi="Arial" w:cs="Arial"/>
          <w:sz w:val="20"/>
          <w:szCs w:val="20"/>
          <w:lang w:val="es-ES_tradnl"/>
        </w:rPr>
        <w:t xml:space="preserve"> </w:t>
      </w:r>
      <w:r w:rsidR="00A92C9A">
        <w:rPr>
          <w:rFonts w:ascii="Arial" w:hAnsi="Arial" w:cs="Arial"/>
          <w:sz w:val="20"/>
          <w:szCs w:val="20"/>
          <w:lang w:val="es-ES_tradnl"/>
        </w:rPr>
        <w:t>N</w:t>
      </w:r>
      <w:r w:rsidRPr="00CF511B">
        <w:rPr>
          <w:rFonts w:ascii="Arial" w:hAnsi="Arial" w:cs="Arial"/>
          <w:sz w:val="20"/>
          <w:szCs w:val="20"/>
          <w:lang w:val="es-ES_tradnl"/>
        </w:rPr>
        <w:t xml:space="preserve">acional Electrónica </w:t>
      </w:r>
      <w:r w:rsidRPr="00573053">
        <w:rPr>
          <w:rFonts w:ascii="Arial" w:hAnsi="Arial" w:cs="Arial"/>
          <w:sz w:val="20"/>
          <w:szCs w:val="20"/>
          <w:lang w:val="es-ES_tradnl"/>
        </w:rPr>
        <w:t xml:space="preserve">número </w:t>
      </w:r>
      <w:r w:rsidRPr="00161CDE">
        <w:rPr>
          <w:rFonts w:ascii="Arial" w:hAnsi="Arial" w:cs="Arial"/>
          <w:b/>
          <w:sz w:val="20"/>
          <w:szCs w:val="20"/>
          <w:lang w:val="es-ES_tradnl"/>
        </w:rPr>
        <w:t>IA-019GYR120-</w:t>
      </w:r>
      <w:r w:rsidRPr="00AA1024">
        <w:rPr>
          <w:rFonts w:ascii="Arial" w:hAnsi="Arial" w:cs="Arial"/>
          <w:b/>
          <w:sz w:val="20"/>
          <w:szCs w:val="20"/>
          <w:lang w:val="es-ES_tradnl"/>
        </w:rPr>
        <w:t>E</w:t>
      </w:r>
      <w:r w:rsidR="00806CCF">
        <w:rPr>
          <w:rFonts w:ascii="Arial" w:hAnsi="Arial" w:cs="Arial"/>
          <w:b/>
          <w:sz w:val="20"/>
          <w:szCs w:val="20"/>
          <w:lang w:val="es-ES_tradnl"/>
        </w:rPr>
        <w:t>17</w:t>
      </w:r>
      <w:r w:rsidRPr="00161CDE">
        <w:rPr>
          <w:rFonts w:ascii="Arial" w:hAnsi="Arial" w:cs="Arial"/>
          <w:b/>
          <w:sz w:val="20"/>
          <w:szCs w:val="20"/>
          <w:lang w:val="es-ES_tradnl"/>
        </w:rPr>
        <w:t>-201</w:t>
      </w:r>
      <w:r w:rsidR="00C77C14">
        <w:rPr>
          <w:rFonts w:ascii="Arial" w:hAnsi="Arial" w:cs="Arial"/>
          <w:b/>
          <w:sz w:val="20"/>
          <w:szCs w:val="20"/>
          <w:lang w:val="es-ES_tradnl"/>
        </w:rPr>
        <w:t>7</w:t>
      </w:r>
      <w:r w:rsidRPr="00573053">
        <w:rPr>
          <w:rFonts w:ascii="Arial" w:hAnsi="Arial" w:cs="Arial"/>
          <w:sz w:val="20"/>
          <w:szCs w:val="20"/>
          <w:lang w:val="es-ES_tradnl"/>
        </w:rPr>
        <w:t>, dec</w:t>
      </w:r>
      <w:r w:rsidRPr="00573053">
        <w:rPr>
          <w:rFonts w:ascii="Arial" w:eastAsia="Heiti SC Light" w:hAnsi="Arial" w:cs="Arial"/>
          <w:sz w:val="20"/>
          <w:szCs w:val="20"/>
          <w:lang w:val="es-ES_tradnl"/>
        </w:rPr>
        <w:t>la</w:t>
      </w:r>
      <w:r w:rsidRPr="00573053">
        <w:rPr>
          <w:rFonts w:ascii="Arial" w:hAnsi="Arial" w:cs="Arial"/>
          <w:sz w:val="20"/>
          <w:szCs w:val="20"/>
          <w:lang w:val="es-ES_tradnl"/>
        </w:rPr>
        <w:t>ro</w:t>
      </w:r>
      <w:r w:rsidRPr="00573053">
        <w:rPr>
          <w:rFonts w:ascii="Arial" w:eastAsia="Heiti SC Light" w:hAnsi="Arial" w:cs="Arial"/>
          <w:sz w:val="20"/>
          <w:szCs w:val="20"/>
          <w:lang w:val="es-ES_tradnl"/>
        </w:rPr>
        <w:t xml:space="preserve"> </w:t>
      </w:r>
      <w:r w:rsidRPr="00573053">
        <w:rPr>
          <w:rFonts w:ascii="Arial" w:hAnsi="Arial" w:cs="Arial"/>
          <w:sz w:val="20"/>
          <w:szCs w:val="20"/>
          <w:lang w:val="es-ES_tradnl"/>
        </w:rPr>
        <w:t xml:space="preserve">que </w:t>
      </w:r>
      <w:r w:rsidRPr="006F2CEB">
        <w:rPr>
          <w:rFonts w:ascii="Arial" w:hAnsi="Arial" w:cs="Arial"/>
          <w:sz w:val="20"/>
          <w:szCs w:val="20"/>
          <w:lang w:val="es-ES"/>
        </w:rPr>
        <w:t>en caso de resultar adjudicado, me obligo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r>
        <w:rPr>
          <w:rFonts w:ascii="Arial" w:hAnsi="Arial" w:cs="Arial"/>
          <w:sz w:val="20"/>
          <w:szCs w:val="20"/>
          <w:lang w:val="es-ES"/>
        </w:rPr>
        <w:t>.</w:t>
      </w:r>
    </w:p>
    <w:p w:rsidR="009D51CE" w:rsidRDefault="009D51CE" w:rsidP="009D51CE">
      <w:pPr>
        <w:spacing w:after="0"/>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center"/>
        <w:rPr>
          <w:rFonts w:ascii="Arial" w:hAnsi="Arial" w:cs="Arial"/>
          <w:sz w:val="20"/>
          <w:szCs w:val="20"/>
          <w:lang w:val="es-ES_tradnl"/>
        </w:rPr>
      </w:pPr>
    </w:p>
    <w:p w:rsidR="009D51CE" w:rsidRPr="00573053" w:rsidRDefault="009D51CE" w:rsidP="009D51CE">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_____________________________________________</w:t>
      </w:r>
    </w:p>
    <w:p w:rsidR="009D51CE" w:rsidRPr="00573053" w:rsidRDefault="009D51CE" w:rsidP="009D51CE">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Default="009D51CE" w:rsidP="009D51CE">
      <w:pPr>
        <w:pStyle w:val="Ttulo1"/>
        <w:numPr>
          <w:ilvl w:val="0"/>
          <w:numId w:val="0"/>
        </w:numPr>
        <w:spacing w:before="0" w:after="0"/>
        <w:ind w:left="-284"/>
        <w:jc w:val="center"/>
        <w:rPr>
          <w:rFonts w:cs="Arial"/>
          <w:sz w:val="20"/>
          <w:szCs w:val="20"/>
          <w:lang w:val="es-ES_tradnl"/>
        </w:rPr>
      </w:pPr>
    </w:p>
    <w:p w:rsidR="009D51CE" w:rsidRDefault="009D51CE" w:rsidP="009D51CE">
      <w:pPr>
        <w:rPr>
          <w:rFonts w:ascii="Arial" w:eastAsia="Times New Roman" w:hAnsi="Arial" w:cs="Arial"/>
          <w:b/>
          <w:bCs/>
          <w:kern w:val="1"/>
          <w:sz w:val="20"/>
          <w:szCs w:val="20"/>
          <w:lang w:val="es-ES_tradnl" w:eastAsia="ar-SA"/>
        </w:rPr>
      </w:pPr>
      <w:r>
        <w:rPr>
          <w:rFonts w:cs="Arial"/>
          <w:sz w:val="20"/>
          <w:szCs w:val="20"/>
          <w:lang w:val="es-ES_tradnl"/>
        </w:rPr>
        <w:br w:type="page"/>
      </w:r>
    </w:p>
    <w:p w:rsidR="009D51CE" w:rsidRPr="00573053" w:rsidRDefault="009D51CE" w:rsidP="009D51CE">
      <w:pPr>
        <w:spacing w:line="240" w:lineRule="auto"/>
        <w:jc w:val="center"/>
        <w:rPr>
          <w:rFonts w:ascii="Arial" w:hAnsi="Arial" w:cs="Arial"/>
          <w:b/>
          <w:sz w:val="20"/>
          <w:szCs w:val="20"/>
          <w:lang w:val="es-ES_tradnl"/>
        </w:rPr>
      </w:pPr>
      <w:r>
        <w:rPr>
          <w:rFonts w:ascii="Arial" w:hAnsi="Arial" w:cs="Arial"/>
          <w:b/>
          <w:sz w:val="20"/>
          <w:szCs w:val="20"/>
          <w:lang w:val="es-ES_tradnl"/>
        </w:rPr>
        <w:t>ANEXO 12</w:t>
      </w:r>
    </w:p>
    <w:p w:rsidR="009D51CE" w:rsidRPr="00573053" w:rsidRDefault="009D51CE" w:rsidP="00715683">
      <w:pPr>
        <w:spacing w:line="240" w:lineRule="auto"/>
        <w:jc w:val="center"/>
        <w:rPr>
          <w:rFonts w:ascii="Arial" w:hAnsi="Arial" w:cs="Arial"/>
          <w:b/>
          <w:sz w:val="20"/>
          <w:szCs w:val="20"/>
          <w:lang w:val="es-ES_tradnl"/>
        </w:rPr>
      </w:pPr>
    </w:p>
    <w:p w:rsidR="006A006E" w:rsidRDefault="00715683" w:rsidP="00715683">
      <w:pPr>
        <w:spacing w:after="0" w:line="240" w:lineRule="auto"/>
        <w:ind w:left="-284"/>
        <w:jc w:val="center"/>
        <w:rPr>
          <w:rFonts w:ascii="Arial" w:hAnsi="Arial" w:cs="Arial"/>
          <w:b/>
          <w:sz w:val="20"/>
          <w:szCs w:val="20"/>
          <w:lang w:val="es-ES_tradnl"/>
        </w:rPr>
      </w:pPr>
      <w:r w:rsidRPr="00573053">
        <w:rPr>
          <w:rFonts w:ascii="Arial" w:hAnsi="Arial" w:cs="Arial"/>
          <w:b/>
          <w:sz w:val="20"/>
          <w:szCs w:val="20"/>
          <w:lang w:val="es-ES_tradnl"/>
        </w:rPr>
        <w:t xml:space="preserve">Manifestación bajo protesta de decir verdad de estratificación de </w:t>
      </w:r>
    </w:p>
    <w:p w:rsidR="00715683" w:rsidRPr="00573053" w:rsidRDefault="00715683" w:rsidP="00715683">
      <w:pPr>
        <w:spacing w:after="0" w:line="240" w:lineRule="auto"/>
        <w:ind w:left="-284"/>
        <w:jc w:val="center"/>
        <w:rPr>
          <w:rFonts w:ascii="Arial" w:hAnsi="Arial" w:cs="Arial"/>
          <w:b/>
          <w:sz w:val="20"/>
          <w:szCs w:val="20"/>
          <w:lang w:val="es-ES_tradnl"/>
        </w:rPr>
      </w:pPr>
      <w:r w:rsidRPr="00573053">
        <w:rPr>
          <w:rFonts w:ascii="Arial" w:hAnsi="Arial" w:cs="Arial"/>
          <w:b/>
          <w:sz w:val="20"/>
          <w:szCs w:val="20"/>
          <w:lang w:val="es-ES_tradnl"/>
        </w:rPr>
        <w:t>micro, pequeña o mediana empresa (MIPYMES).</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A32D1" w:rsidP="00715683">
      <w:pPr>
        <w:spacing w:after="0" w:line="240" w:lineRule="auto"/>
        <w:ind w:left="-284"/>
        <w:jc w:val="right"/>
        <w:rPr>
          <w:rFonts w:ascii="Arial" w:hAnsi="Arial" w:cs="Arial"/>
          <w:sz w:val="20"/>
          <w:szCs w:val="20"/>
          <w:lang w:val="es-ES_tradnl"/>
        </w:rPr>
      </w:pPr>
      <w:r>
        <w:rPr>
          <w:rFonts w:ascii="Arial" w:hAnsi="Arial" w:cs="Arial"/>
          <w:sz w:val="20"/>
          <w:szCs w:val="20"/>
          <w:lang w:val="es-ES_tradnl"/>
        </w:rPr>
        <w:t xml:space="preserve">Ciudad de </w:t>
      </w:r>
      <w:r w:rsidR="00715683" w:rsidRPr="00573053">
        <w:rPr>
          <w:rFonts w:ascii="Arial" w:hAnsi="Arial" w:cs="Arial"/>
          <w:sz w:val="20"/>
          <w:szCs w:val="20"/>
          <w:lang w:val="es-ES_tradnl"/>
        </w:rPr>
        <w:t>México, a _____(1)____ de __________ de 201</w:t>
      </w:r>
      <w:r w:rsidR="00C77C14">
        <w:rPr>
          <w:rFonts w:ascii="Arial" w:hAnsi="Arial" w:cs="Arial"/>
          <w:sz w:val="20"/>
          <w:szCs w:val="20"/>
          <w:lang w:val="es-ES_tradnl"/>
        </w:rPr>
        <w:t>7</w:t>
      </w:r>
      <w:r w:rsidR="00715683" w:rsidRPr="00573053">
        <w:rPr>
          <w:rFonts w:ascii="Arial" w:hAnsi="Arial" w:cs="Arial"/>
          <w:sz w:val="20"/>
          <w:szCs w:val="20"/>
          <w:lang w:val="es-ES_tradnl"/>
        </w:rPr>
        <w:t>.</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(2) Instituto Mexicano del Seguro Social </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Me refiero al procedimiento de (3) </w:t>
      </w:r>
      <w:r w:rsidR="0013521F">
        <w:rPr>
          <w:rFonts w:ascii="Arial" w:hAnsi="Arial" w:cs="Arial"/>
          <w:sz w:val="20"/>
          <w:szCs w:val="20"/>
          <w:lang w:val="es-ES_tradnl"/>
        </w:rPr>
        <w:t xml:space="preserve">Invitación a Cuando Menos Tres Personas </w:t>
      </w:r>
      <w:r w:rsidR="00A92C9A">
        <w:rPr>
          <w:rFonts w:ascii="Arial" w:hAnsi="Arial" w:cs="Arial"/>
          <w:sz w:val="20"/>
          <w:szCs w:val="20"/>
          <w:lang w:val="es-ES_tradnl"/>
        </w:rPr>
        <w:t>Nacional</w:t>
      </w:r>
      <w:r w:rsidRPr="00573053">
        <w:rPr>
          <w:rFonts w:ascii="Arial" w:hAnsi="Arial" w:cs="Arial"/>
          <w:sz w:val="20"/>
          <w:szCs w:val="20"/>
          <w:lang w:val="es-ES_tradnl"/>
        </w:rPr>
        <w:t xml:space="preserve"> Electrónica número ______(4)___ en el que mí representada, la empresa________(5)_________ participa a través de la presente propuesta.</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Al respecto y de conformidad con lo dispuesto por el artículo 34 del Reglamento de la Ley de Adquisiciones, Arrendamientos y Servicios del Sector Público, manifiesto bajo protesta de decir verdad que mi representada está consti</w:t>
      </w:r>
      <w:r w:rsidRPr="00573053">
        <w:rPr>
          <w:rFonts w:ascii="Arial" w:eastAsia="Apple SD 산돌고딕 Neo 일반체" w:hAnsi="Arial" w:cs="Arial"/>
          <w:sz w:val="20"/>
          <w:szCs w:val="20"/>
          <w:lang w:val="es-ES_tradnl"/>
        </w:rPr>
        <w:t>t</w:t>
      </w:r>
      <w:r w:rsidRPr="00573053">
        <w:rPr>
          <w:rFonts w:ascii="Arial" w:hAnsi="Arial" w:cs="Arial"/>
          <w:sz w:val="20"/>
          <w:szCs w:val="20"/>
          <w:lang w:val="es-ES_tradnl"/>
        </w:rPr>
        <w:t>uida conforme a las l</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yes m</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xicanas, con</w:t>
      </w:r>
      <w:r w:rsidRPr="00573053">
        <w:rPr>
          <w:rFonts w:ascii="Arial" w:eastAsia="Apple SD 산돌고딕 Neo 일반체" w:hAnsi="Arial" w:cs="Arial"/>
          <w:sz w:val="20"/>
          <w:szCs w:val="20"/>
          <w:lang w:val="es-ES_tradnl"/>
        </w:rPr>
        <w:t xml:space="preserve"> </w:t>
      </w:r>
      <w:r w:rsidRPr="00573053">
        <w:rPr>
          <w:rFonts w:ascii="Arial" w:hAnsi="Arial" w:cs="Arial"/>
          <w:sz w:val="20"/>
          <w:szCs w:val="20"/>
          <w:lang w:val="es-ES_tradnl"/>
        </w:rPr>
        <w:t>Registro Fed</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r</w:t>
      </w:r>
      <w:r w:rsidRPr="00573053">
        <w:rPr>
          <w:rFonts w:ascii="Arial" w:eastAsia="Heiti SC Light" w:hAnsi="Arial" w:cs="Arial"/>
          <w:sz w:val="20"/>
          <w:szCs w:val="20"/>
          <w:lang w:val="es-ES_tradnl"/>
        </w:rPr>
        <w:t>a</w:t>
      </w:r>
      <w:r w:rsidRPr="00573053">
        <w:rPr>
          <w:rFonts w:ascii="Arial" w:hAnsi="Arial" w:cs="Arial"/>
          <w:sz w:val="20"/>
          <w:szCs w:val="20"/>
          <w:lang w:val="es-ES_tradnl"/>
        </w:rPr>
        <w:t xml:space="preserve">l de Contribuyentes ________(6)________, y asimismo que considerando los criterios (sector, número total de trabajadores y ventas anuales) establecidos en el Acuerdo por el que se establece la estratificación de las micro, pequeñas y medianas empresas, publicado en el Diario Oficial de </w:t>
      </w:r>
      <w:r w:rsidRPr="00573053">
        <w:rPr>
          <w:rFonts w:ascii="Arial" w:eastAsia="Heiti SC Light" w:hAnsi="Arial" w:cs="Arial"/>
          <w:sz w:val="20"/>
          <w:szCs w:val="20"/>
          <w:lang w:val="es-ES_tradnl"/>
        </w:rPr>
        <w:t>l</w:t>
      </w:r>
      <w:r w:rsidRPr="00573053">
        <w:rPr>
          <w:rFonts w:ascii="Arial" w:hAnsi="Arial" w:cs="Arial"/>
          <w:sz w:val="20"/>
          <w:szCs w:val="20"/>
          <w:lang w:val="es-ES_tradnl"/>
        </w:rPr>
        <w:t>a Federación el 30 de junio de 2009, mi representada tiene un Tope Máximo Combinado de _________(7)________, con base en lo cual se estratifica como una empresa _______(8)__________.</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De igual forma, declaro que la presente manifestación la hago teniendo pleno conocimiento de que la omisión, simulación o presentación de información falsa, son infracciones previstas por el artículo 8 fracciones IV y VIII, sancionables </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n términos de lo di</w:t>
      </w:r>
      <w:r w:rsidRPr="00573053">
        <w:rPr>
          <w:rFonts w:ascii="Arial" w:eastAsia="Apple SD 산돌고딕 Neo 일반체" w:hAnsi="Arial" w:cs="Arial"/>
          <w:sz w:val="20"/>
          <w:szCs w:val="20"/>
          <w:lang w:val="es-ES_tradnl"/>
        </w:rPr>
        <w:t>s</w:t>
      </w:r>
      <w:r w:rsidRPr="00573053">
        <w:rPr>
          <w:rFonts w:ascii="Arial" w:hAnsi="Arial" w:cs="Arial"/>
          <w:sz w:val="20"/>
          <w:szCs w:val="20"/>
          <w:lang w:val="es-ES_tradnl"/>
        </w:rPr>
        <w:t>puesto por el artículo 27</w:t>
      </w:r>
      <w:r w:rsidRPr="00573053">
        <w:rPr>
          <w:rFonts w:ascii="Arial" w:eastAsia="Apple SD 산돌고딕 Neo 일반체" w:hAnsi="Arial" w:cs="Arial"/>
          <w:sz w:val="20"/>
          <w:szCs w:val="20"/>
          <w:lang w:val="es-ES_tradnl"/>
        </w:rPr>
        <w:t>,</w:t>
      </w:r>
      <w:r w:rsidRPr="00573053">
        <w:rPr>
          <w:rFonts w:ascii="Arial" w:hAnsi="Arial" w:cs="Arial"/>
          <w:sz w:val="20"/>
          <w:szCs w:val="20"/>
          <w:lang w:val="es-ES_tradnl"/>
        </w:rPr>
        <w:t xml:space="preserve"> ambos de la Ley Federal Anticorrupción en Contrataciones Públicas, y demás disposiciones aplicables.</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center"/>
        <w:rPr>
          <w:rFonts w:ascii="Arial" w:hAnsi="Arial" w:cs="Arial"/>
          <w:sz w:val="20"/>
          <w:szCs w:val="20"/>
          <w:lang w:val="es-ES_tradnl"/>
        </w:rPr>
      </w:pPr>
    </w:p>
    <w:p w:rsidR="00715683" w:rsidRPr="00573053" w:rsidRDefault="00715683" w:rsidP="00715683">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________________________________(9)_______________________________</w:t>
      </w:r>
    </w:p>
    <w:p w:rsidR="00715683" w:rsidRPr="00573053" w:rsidRDefault="00715683" w:rsidP="00715683">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lang w:val="es-ES_tradnl"/>
        </w:rPr>
        <w:br w:type="page"/>
      </w:r>
    </w:p>
    <w:p w:rsidR="00715683" w:rsidRPr="00573053" w:rsidRDefault="00715683" w:rsidP="00715683">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Instructivo de llenado del formato de estratificación de micro, pequeña o mediana empresa (MIPYMES).</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b/>
          <w:sz w:val="20"/>
          <w:szCs w:val="20"/>
          <w:lang w:val="es-ES_tradnl"/>
        </w:rPr>
      </w:pPr>
      <w:r w:rsidRPr="00573053">
        <w:rPr>
          <w:rFonts w:ascii="Arial" w:hAnsi="Arial" w:cs="Arial"/>
          <w:b/>
          <w:sz w:val="20"/>
          <w:szCs w:val="20"/>
          <w:lang w:val="es-ES_tradnl"/>
        </w:rPr>
        <w:t>Descripción.</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Formato para que los licitantes manifiesten, bajo protesta de decir verdad, la estratificación que les corresponde como MIPYMES, de conformidad con el Acuerdo de Estratificación de</w:t>
      </w:r>
      <w:r w:rsidRPr="00573053">
        <w:rPr>
          <w:rFonts w:ascii="Arial" w:eastAsia="Apple SD 산돌고딕 Neo 일반체" w:hAnsi="Arial" w:cs="Arial"/>
          <w:sz w:val="20"/>
          <w:szCs w:val="20"/>
          <w:lang w:val="es-ES_tradnl"/>
        </w:rPr>
        <w:t xml:space="preserve"> </w:t>
      </w:r>
      <w:r w:rsidRPr="00573053">
        <w:rPr>
          <w:rFonts w:ascii="Arial" w:hAnsi="Arial" w:cs="Arial"/>
          <w:sz w:val="20"/>
          <w:szCs w:val="20"/>
          <w:lang w:val="es-ES_tradnl"/>
        </w:rPr>
        <w:t>las MIPYMES, publicado en el DOF el 30 de junio de 2009.</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b/>
          <w:sz w:val="20"/>
          <w:szCs w:val="20"/>
          <w:lang w:val="es-ES_tradnl"/>
        </w:rPr>
      </w:pPr>
      <w:r w:rsidRPr="00573053">
        <w:rPr>
          <w:rFonts w:ascii="Arial" w:hAnsi="Arial" w:cs="Arial"/>
          <w:b/>
          <w:sz w:val="20"/>
          <w:szCs w:val="20"/>
          <w:lang w:val="es-ES_tradnl"/>
        </w:rPr>
        <w:t>Instructivo de llenado.</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Llenar los campos conforme aplique tomando en cuenta los rangos previstos en el Acuerdo antes mencionado.</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0403D8">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Señalar la fecha de suscripción del documento.</w:t>
      </w:r>
    </w:p>
    <w:p w:rsidR="00715683" w:rsidRPr="00573053" w:rsidRDefault="00715683" w:rsidP="000403D8">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Anotar el nombre de la convocante.</w:t>
      </w:r>
    </w:p>
    <w:p w:rsidR="00715683" w:rsidRPr="00573053" w:rsidRDefault="00715683" w:rsidP="000403D8">
      <w:pPr>
        <w:pStyle w:val="Prrafodelista"/>
        <w:numPr>
          <w:ilvl w:val="0"/>
          <w:numId w:val="19"/>
        </w:numPr>
        <w:jc w:val="both"/>
        <w:rPr>
          <w:rFonts w:ascii="Arial" w:hAnsi="Arial" w:cs="Arial"/>
          <w:sz w:val="20"/>
          <w:szCs w:val="20"/>
          <w:lang w:val="es-ES_tradnl"/>
        </w:rPr>
      </w:pPr>
      <w:r w:rsidRPr="00573053">
        <w:rPr>
          <w:rFonts w:ascii="Arial" w:hAnsi="Arial" w:cs="Arial"/>
          <w:sz w:val="20"/>
          <w:szCs w:val="20"/>
          <w:lang w:val="es-ES_tradnl"/>
        </w:rPr>
        <w:t>Precisar el procedimiento de contratación de que se trate (licitación pública o invitación a cuando menos tres personas).</w:t>
      </w:r>
    </w:p>
    <w:p w:rsidR="00715683" w:rsidRPr="00573053" w:rsidRDefault="00715683" w:rsidP="000403D8">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 xml:space="preserve">Indicar el número de procedimiento de contratación </w:t>
      </w:r>
      <w:r w:rsidRPr="00573053">
        <w:rPr>
          <w:rFonts w:ascii="Arial" w:eastAsia="Apple SD 산돌고딕 Neo 일반체" w:hAnsi="Arial" w:cs="Arial"/>
          <w:sz w:val="20"/>
          <w:szCs w:val="20"/>
          <w:lang w:val="es-ES_tradnl"/>
        </w:rPr>
        <w:t>a</w:t>
      </w:r>
      <w:r w:rsidRPr="00573053">
        <w:rPr>
          <w:rFonts w:ascii="Arial" w:hAnsi="Arial" w:cs="Arial"/>
          <w:sz w:val="20"/>
          <w:szCs w:val="20"/>
          <w:lang w:val="es-ES_tradnl"/>
        </w:rPr>
        <w:t xml:space="preserve">signado por </w:t>
      </w:r>
      <w:r w:rsidRPr="00573053">
        <w:rPr>
          <w:rFonts w:ascii="Arial" w:hAnsi="Arial" w:cs="Arial"/>
          <w:b/>
          <w:sz w:val="20"/>
          <w:szCs w:val="20"/>
          <w:lang w:val="es-ES_tradnl"/>
        </w:rPr>
        <w:t>CompraNet.</w:t>
      </w:r>
    </w:p>
    <w:p w:rsidR="00715683" w:rsidRPr="00573053" w:rsidRDefault="00715683" w:rsidP="000403D8">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Anotar el nombre, razón social o denominación del licitante.</w:t>
      </w:r>
    </w:p>
    <w:p w:rsidR="00715683" w:rsidRPr="00573053" w:rsidRDefault="00715683" w:rsidP="000403D8">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Indicar el Registro Federal de Contribuyentes del licitante.</w:t>
      </w:r>
    </w:p>
    <w:p w:rsidR="00715683" w:rsidRPr="00573053" w:rsidRDefault="00715683" w:rsidP="000403D8">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 xml:space="preserve">Señalar el número que resulte de la aplicación de la expresión. Tope Máximo Combinado = (Trabajadores) x 10% + (Ventas anuales en millones de pesos) x 90%. </w:t>
      </w:r>
      <w:r w:rsidRPr="00573053">
        <w:rPr>
          <w:rFonts w:ascii="Arial" w:eastAsia="Apple SD 산돌고딕 Neo 일반체" w:hAnsi="Arial" w:cs="Arial"/>
          <w:sz w:val="20"/>
          <w:szCs w:val="20"/>
          <w:lang w:val="es-ES_tradnl"/>
        </w:rPr>
        <w:t>P</w:t>
      </w:r>
      <w:r w:rsidRPr="00573053">
        <w:rPr>
          <w:rFonts w:ascii="Arial" w:hAnsi="Arial" w:cs="Arial"/>
          <w:sz w:val="20"/>
          <w:szCs w:val="20"/>
          <w:lang w:val="es-ES_tradnl"/>
        </w:rPr>
        <w:t xml:space="preserve">ara tales efectos puede utilizar la calculadora MIPYMES disponible en la página </w:t>
      </w:r>
      <w:hyperlink r:id="rId13" w:history="1">
        <w:r w:rsidRPr="00573053">
          <w:rPr>
            <w:rFonts w:ascii="Arial" w:hAnsi="Arial" w:cs="Arial"/>
            <w:sz w:val="20"/>
            <w:szCs w:val="20"/>
            <w:lang w:val="es-ES_tradnl"/>
          </w:rPr>
          <w:t>http.//www.comprasdegobierNúm.gob.mx/calculadora</w:t>
        </w:r>
      </w:hyperlink>
    </w:p>
    <w:p w:rsidR="00715683" w:rsidRPr="00573053" w:rsidRDefault="00715683" w:rsidP="00715683">
      <w:pPr>
        <w:pStyle w:val="Prrafodelista"/>
        <w:spacing w:line="360" w:lineRule="auto"/>
        <w:ind w:left="436"/>
        <w:jc w:val="both"/>
        <w:rPr>
          <w:rFonts w:ascii="Arial" w:hAnsi="Arial" w:cs="Arial"/>
          <w:sz w:val="20"/>
          <w:szCs w:val="20"/>
          <w:lang w:val="es-ES_tradnl"/>
        </w:rPr>
      </w:pPr>
      <w:r w:rsidRPr="00573053">
        <w:rPr>
          <w:rFonts w:ascii="Arial" w:hAnsi="Arial" w:cs="Arial"/>
          <w:sz w:val="20"/>
          <w:szCs w:val="20"/>
          <w:lang w:val="es-ES_tradnl"/>
        </w:rPr>
        <w:t>Para el concepto “Trabajadores”, utilizar el total de los trabajadores con los que cuenta la empresa a la fecha de la emisión de la manifestación.</w:t>
      </w:r>
    </w:p>
    <w:p w:rsidR="00715683" w:rsidRPr="00573053" w:rsidRDefault="00715683" w:rsidP="00715683">
      <w:pPr>
        <w:pStyle w:val="Prrafodelista"/>
        <w:spacing w:line="360" w:lineRule="auto"/>
        <w:ind w:left="436"/>
        <w:jc w:val="both"/>
        <w:rPr>
          <w:rFonts w:ascii="Arial" w:hAnsi="Arial" w:cs="Arial"/>
          <w:sz w:val="20"/>
          <w:szCs w:val="20"/>
          <w:lang w:val="es-ES_tradnl"/>
        </w:rPr>
      </w:pPr>
      <w:r w:rsidRPr="00573053">
        <w:rPr>
          <w:rFonts w:ascii="Arial" w:hAnsi="Arial" w:cs="Arial"/>
          <w:sz w:val="20"/>
          <w:szCs w:val="20"/>
          <w:lang w:val="es-ES_tradnl"/>
        </w:rPr>
        <w:t>Para el concepto “ventas anuales”, utilizar los datos conforme al reporte de su ejercicio fiscal correspondiente a la última declaración anual de impuestos federales, expresados en millones de pesos.</w:t>
      </w:r>
    </w:p>
    <w:p w:rsidR="00715683" w:rsidRPr="00573053" w:rsidRDefault="00715683" w:rsidP="000403D8">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 xml:space="preserve"> Señalar el tamaño de la empresa (Micro, Pequeña o Mediana), conforme al resultado de la operación señalada en el numeral anterior.</w:t>
      </w:r>
    </w:p>
    <w:p w:rsidR="00715683" w:rsidRPr="00573053" w:rsidRDefault="00715683" w:rsidP="000403D8">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Anotar el nombre y firma del apoderado o representante legal del licitante.</w:t>
      </w:r>
    </w:p>
    <w:p w:rsidR="00742C13" w:rsidRDefault="00742C13">
      <w:pPr>
        <w:rPr>
          <w:rFonts w:ascii="Arial" w:eastAsia="Times New Roman" w:hAnsi="Arial" w:cs="Arial"/>
          <w:b/>
          <w:sz w:val="20"/>
          <w:szCs w:val="20"/>
          <w:lang w:val="es-ES_tradnl" w:eastAsia="es-ES"/>
        </w:rPr>
      </w:pPr>
      <w:r>
        <w:rPr>
          <w:rFonts w:ascii="Arial" w:hAnsi="Arial" w:cs="Arial"/>
          <w:b/>
          <w:sz w:val="20"/>
          <w:szCs w:val="20"/>
          <w:lang w:val="es-ES_tradnl"/>
        </w:rPr>
        <w:br w:type="page"/>
      </w:r>
    </w:p>
    <w:p w:rsidR="0094100A" w:rsidRPr="008C0CF4" w:rsidRDefault="00715683" w:rsidP="0094100A">
      <w:pPr>
        <w:pStyle w:val="Prrafodelista"/>
        <w:tabs>
          <w:tab w:val="left" w:pos="480"/>
        </w:tabs>
        <w:ind w:left="-284"/>
        <w:jc w:val="center"/>
        <w:rPr>
          <w:rFonts w:ascii="Arial" w:hAnsi="Arial" w:cs="Arial"/>
          <w:b/>
          <w:sz w:val="20"/>
          <w:szCs w:val="20"/>
          <w:lang w:val="es-ES_tradnl"/>
        </w:rPr>
      </w:pPr>
      <w:r w:rsidRPr="008C0CF4">
        <w:rPr>
          <w:rFonts w:ascii="Arial" w:hAnsi="Arial" w:cs="Arial"/>
          <w:b/>
          <w:sz w:val="20"/>
          <w:szCs w:val="20"/>
          <w:lang w:val="es-ES_tradnl"/>
        </w:rPr>
        <w:t>ANEXO 1</w:t>
      </w:r>
      <w:r w:rsidR="001A428A" w:rsidRPr="008C0CF4">
        <w:rPr>
          <w:rFonts w:ascii="Arial" w:hAnsi="Arial" w:cs="Arial"/>
          <w:b/>
          <w:sz w:val="20"/>
          <w:szCs w:val="20"/>
          <w:lang w:val="es-ES_tradnl"/>
        </w:rPr>
        <w:t>3</w:t>
      </w:r>
    </w:p>
    <w:p w:rsidR="0094100A" w:rsidRPr="00573053" w:rsidRDefault="0094100A" w:rsidP="0094100A">
      <w:pPr>
        <w:pStyle w:val="Ttulo1"/>
        <w:numPr>
          <w:ilvl w:val="0"/>
          <w:numId w:val="0"/>
        </w:numPr>
        <w:spacing w:before="0" w:after="0"/>
        <w:ind w:left="-284"/>
        <w:jc w:val="center"/>
        <w:rPr>
          <w:rFonts w:cs="Arial"/>
          <w:sz w:val="20"/>
          <w:szCs w:val="20"/>
          <w:lang w:val="es-ES_tradnl"/>
        </w:rPr>
      </w:pPr>
      <w:r w:rsidRPr="008C0CF4">
        <w:rPr>
          <w:rFonts w:cs="Arial"/>
          <w:sz w:val="20"/>
          <w:szCs w:val="20"/>
          <w:lang w:val="es-ES_tradnl"/>
        </w:rPr>
        <w:t>Relación de documentos que agilizan la presentación de las proposiciones.</w:t>
      </w:r>
      <w:r w:rsidRPr="00573053">
        <w:rPr>
          <w:rFonts w:cs="Arial"/>
          <w:sz w:val="20"/>
          <w:szCs w:val="20"/>
          <w:lang w:val="es-ES_tradnl"/>
        </w:rPr>
        <w:t xml:space="preserve"> </w:t>
      </w:r>
    </w:p>
    <w:p w:rsidR="00715683" w:rsidRPr="00BC4C31" w:rsidRDefault="00715683" w:rsidP="006C5D54">
      <w:pPr>
        <w:pStyle w:val="Ttulo1"/>
        <w:tabs>
          <w:tab w:val="clear" w:pos="432"/>
          <w:tab w:val="num" w:pos="0"/>
        </w:tabs>
        <w:spacing w:before="0" w:after="0"/>
        <w:ind w:left="-284" w:firstLine="0"/>
        <w:jc w:val="center"/>
        <w:rPr>
          <w:rFonts w:cs="Arial"/>
          <w:sz w:val="10"/>
          <w:szCs w:val="20"/>
          <w:lang w:val="es-ES_tradnl"/>
        </w:rPr>
      </w:pPr>
    </w:p>
    <w:p w:rsidR="001A1746" w:rsidRPr="00573053" w:rsidRDefault="007A32D1" w:rsidP="001A1746">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1A1746" w:rsidRPr="00573053">
        <w:rPr>
          <w:rFonts w:ascii="Arial" w:hAnsi="Arial" w:cs="Arial"/>
          <w:sz w:val="20"/>
          <w:szCs w:val="20"/>
          <w:lang w:val="es-ES_tradnl"/>
        </w:rPr>
        <w:t>, ____ de _____________ de 201</w:t>
      </w:r>
      <w:r w:rsidR="00C77C14">
        <w:rPr>
          <w:rFonts w:ascii="Arial" w:hAnsi="Arial" w:cs="Arial"/>
          <w:sz w:val="20"/>
          <w:szCs w:val="20"/>
          <w:lang w:val="es-ES_tradnl"/>
        </w:rPr>
        <w:t>7</w:t>
      </w:r>
      <w:r w:rsidR="001A1746" w:rsidRPr="00573053">
        <w:rPr>
          <w:rFonts w:ascii="Arial" w:hAnsi="Arial" w:cs="Arial"/>
          <w:sz w:val="20"/>
          <w:szCs w:val="20"/>
          <w:lang w:val="es-ES_tradnl"/>
        </w:rPr>
        <w:t>.</w:t>
      </w:r>
    </w:p>
    <w:p w:rsidR="001A1746" w:rsidRPr="00BC4C31" w:rsidRDefault="001A1746" w:rsidP="001A1746">
      <w:pPr>
        <w:widowControl w:val="0"/>
        <w:shd w:val="clear" w:color="auto" w:fill="FFFFFF"/>
        <w:overflowPunct w:val="0"/>
        <w:autoSpaceDE w:val="0"/>
        <w:autoSpaceDN w:val="0"/>
        <w:adjustRightInd w:val="0"/>
        <w:spacing w:after="0" w:line="240" w:lineRule="auto"/>
        <w:ind w:left="-284"/>
        <w:jc w:val="both"/>
        <w:textAlignment w:val="baseline"/>
        <w:rPr>
          <w:rFonts w:ascii="Arial" w:hAnsi="Arial" w:cs="Arial"/>
          <w:b/>
          <w:sz w:val="6"/>
          <w:szCs w:val="20"/>
          <w:lang w:val="es-ES_tradnl" w:eastAsia="es-ES"/>
        </w:rPr>
      </w:pPr>
    </w:p>
    <w:p w:rsidR="001A1746" w:rsidRPr="00573053" w:rsidRDefault="001A1746"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1A1746" w:rsidRPr="00573053" w:rsidRDefault="001A1746"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P r e s e n t e </w:t>
      </w: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6202"/>
      </w:tblGrid>
      <w:tr w:rsidR="001A1746" w:rsidRPr="00573053" w:rsidTr="00BC4C31">
        <w:trPr>
          <w:trHeight w:val="276"/>
        </w:trPr>
        <w:tc>
          <w:tcPr>
            <w:tcW w:w="1864" w:type="pct"/>
            <w:shd w:val="clear" w:color="auto" w:fill="BFBFBF" w:themeFill="background1" w:themeFillShade="BF"/>
            <w:vAlign w:val="center"/>
          </w:tcPr>
          <w:p w:rsidR="001A1746" w:rsidRPr="00573053" w:rsidRDefault="0013521F" w:rsidP="005132B7">
            <w:pPr>
              <w:spacing w:after="0" w:line="240" w:lineRule="auto"/>
              <w:jc w:val="both"/>
              <w:rPr>
                <w:rFonts w:ascii="Arial" w:hAnsi="Arial" w:cs="Arial"/>
                <w:b/>
                <w:sz w:val="18"/>
                <w:szCs w:val="18"/>
                <w:lang w:val="es-ES_tradnl"/>
              </w:rPr>
            </w:pPr>
            <w:r>
              <w:rPr>
                <w:rFonts w:ascii="Arial" w:hAnsi="Arial" w:cs="Arial"/>
                <w:b/>
                <w:sz w:val="18"/>
                <w:szCs w:val="18"/>
                <w:lang w:val="es-ES_tradnl"/>
              </w:rPr>
              <w:t>Invitación</w:t>
            </w:r>
            <w:r w:rsidR="001A1746" w:rsidRPr="00573053">
              <w:rPr>
                <w:rFonts w:ascii="Arial" w:hAnsi="Arial" w:cs="Arial"/>
                <w:b/>
                <w:sz w:val="18"/>
                <w:szCs w:val="18"/>
                <w:lang w:val="es-ES_tradnl"/>
              </w:rPr>
              <w:t xml:space="preserve"> (Número y Carácter)</w:t>
            </w:r>
          </w:p>
        </w:tc>
        <w:tc>
          <w:tcPr>
            <w:tcW w:w="3136" w:type="pct"/>
          </w:tcPr>
          <w:p w:rsidR="001A1746" w:rsidRPr="00573053" w:rsidRDefault="00161CDE" w:rsidP="00806CCF">
            <w:pPr>
              <w:spacing w:after="0" w:line="240" w:lineRule="auto"/>
              <w:ind w:left="127"/>
              <w:jc w:val="both"/>
              <w:rPr>
                <w:rFonts w:ascii="Arial" w:hAnsi="Arial" w:cs="Arial"/>
                <w:sz w:val="18"/>
                <w:szCs w:val="18"/>
                <w:lang w:val="es-ES_tradnl"/>
              </w:rPr>
            </w:pPr>
            <w:r w:rsidRPr="00161CDE">
              <w:rPr>
                <w:rFonts w:ascii="Arial" w:hAnsi="Arial" w:cs="Arial"/>
                <w:b/>
                <w:sz w:val="18"/>
                <w:szCs w:val="18"/>
                <w:lang w:val="es-ES_tradnl"/>
              </w:rPr>
              <w:t>IA-019G</w:t>
            </w:r>
            <w:r w:rsidR="00C77C14">
              <w:rPr>
                <w:rFonts w:ascii="Arial" w:hAnsi="Arial" w:cs="Arial"/>
                <w:b/>
                <w:sz w:val="18"/>
                <w:szCs w:val="18"/>
                <w:lang w:val="es-ES_tradnl"/>
              </w:rPr>
              <w:t>YR120-</w:t>
            </w:r>
            <w:r w:rsidR="00C77C14" w:rsidRPr="00AA1024">
              <w:rPr>
                <w:rFonts w:ascii="Arial" w:hAnsi="Arial" w:cs="Arial"/>
                <w:b/>
                <w:sz w:val="18"/>
                <w:szCs w:val="18"/>
                <w:lang w:val="es-ES_tradnl"/>
              </w:rPr>
              <w:t>E</w:t>
            </w:r>
            <w:r w:rsidR="00806CCF">
              <w:rPr>
                <w:rFonts w:ascii="Arial" w:hAnsi="Arial" w:cs="Arial"/>
                <w:b/>
                <w:sz w:val="18"/>
                <w:szCs w:val="18"/>
                <w:lang w:val="es-ES_tradnl"/>
              </w:rPr>
              <w:t>17</w:t>
            </w:r>
            <w:r w:rsidRPr="00161CDE">
              <w:rPr>
                <w:rFonts w:ascii="Arial" w:hAnsi="Arial" w:cs="Arial"/>
                <w:b/>
                <w:sz w:val="18"/>
                <w:szCs w:val="18"/>
                <w:lang w:val="es-ES_tradnl"/>
              </w:rPr>
              <w:t>-201</w:t>
            </w:r>
            <w:r w:rsidR="00C77C14">
              <w:rPr>
                <w:rFonts w:ascii="Arial" w:hAnsi="Arial" w:cs="Arial"/>
                <w:b/>
                <w:sz w:val="18"/>
                <w:szCs w:val="18"/>
                <w:lang w:val="es-ES_tradnl"/>
              </w:rPr>
              <w:t>7</w:t>
            </w:r>
          </w:p>
        </w:tc>
      </w:tr>
      <w:tr w:rsidR="001A1746" w:rsidRPr="00573053" w:rsidTr="00BC4C31">
        <w:trPr>
          <w:trHeight w:val="550"/>
        </w:trPr>
        <w:tc>
          <w:tcPr>
            <w:tcW w:w="1864" w:type="pct"/>
            <w:shd w:val="clear" w:color="auto" w:fill="BFBFBF" w:themeFill="background1" w:themeFillShade="BF"/>
            <w:vAlign w:val="center"/>
          </w:tcPr>
          <w:p w:rsidR="001A1746" w:rsidRPr="00573053" w:rsidRDefault="001A1746" w:rsidP="005132B7">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Razón Social  del (los) Licitante(s) y Dirección Completa</w:t>
            </w:r>
          </w:p>
        </w:tc>
        <w:tc>
          <w:tcPr>
            <w:tcW w:w="3136" w:type="pct"/>
          </w:tcPr>
          <w:p w:rsidR="001A1746" w:rsidRPr="00573053" w:rsidRDefault="001A1746" w:rsidP="005132B7">
            <w:pPr>
              <w:spacing w:after="0" w:line="240" w:lineRule="auto"/>
              <w:ind w:left="-284"/>
              <w:jc w:val="both"/>
              <w:rPr>
                <w:rFonts w:ascii="Arial" w:hAnsi="Arial" w:cs="Arial"/>
                <w:sz w:val="18"/>
                <w:szCs w:val="18"/>
                <w:lang w:val="es-ES_tradnl"/>
              </w:rPr>
            </w:pPr>
          </w:p>
        </w:tc>
      </w:tr>
      <w:tr w:rsidR="001A1746" w:rsidRPr="00573053" w:rsidTr="00BC4C31">
        <w:trPr>
          <w:trHeight w:val="415"/>
        </w:trPr>
        <w:tc>
          <w:tcPr>
            <w:tcW w:w="1864" w:type="pct"/>
            <w:shd w:val="clear" w:color="auto" w:fill="BFBFBF" w:themeFill="background1" w:themeFillShade="BF"/>
            <w:vAlign w:val="center"/>
          </w:tcPr>
          <w:p w:rsidR="001A1746" w:rsidRPr="00573053" w:rsidRDefault="001A1746" w:rsidP="001A1746">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Nombre del Representante Legal del (los) Licitante (s).</w:t>
            </w:r>
          </w:p>
        </w:tc>
        <w:tc>
          <w:tcPr>
            <w:tcW w:w="3136" w:type="pct"/>
          </w:tcPr>
          <w:p w:rsidR="001A1746" w:rsidRPr="00573053" w:rsidRDefault="001A1746" w:rsidP="001A1746">
            <w:pPr>
              <w:spacing w:after="0" w:line="240" w:lineRule="auto"/>
              <w:ind w:left="-284"/>
              <w:jc w:val="both"/>
              <w:rPr>
                <w:rFonts w:ascii="Arial" w:hAnsi="Arial" w:cs="Arial"/>
                <w:sz w:val="18"/>
                <w:szCs w:val="18"/>
                <w:lang w:val="es-ES_tradnl"/>
              </w:rPr>
            </w:pPr>
          </w:p>
        </w:tc>
      </w:tr>
      <w:tr w:rsidR="001A1746" w:rsidRPr="00573053" w:rsidTr="00BC4C31">
        <w:trPr>
          <w:trHeight w:val="267"/>
        </w:trPr>
        <w:tc>
          <w:tcPr>
            <w:tcW w:w="1864" w:type="pct"/>
            <w:shd w:val="clear" w:color="auto" w:fill="BFBFBF" w:themeFill="background1" w:themeFillShade="BF"/>
            <w:vAlign w:val="center"/>
          </w:tcPr>
          <w:p w:rsidR="001A1746" w:rsidRPr="00573053" w:rsidRDefault="001A1746" w:rsidP="001A1746">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Teléfonos y Correo Electrónico</w:t>
            </w:r>
          </w:p>
        </w:tc>
        <w:tc>
          <w:tcPr>
            <w:tcW w:w="3136" w:type="pct"/>
          </w:tcPr>
          <w:p w:rsidR="001A1746" w:rsidRPr="00573053" w:rsidRDefault="001A1746" w:rsidP="001A1746">
            <w:pPr>
              <w:spacing w:after="0" w:line="240" w:lineRule="auto"/>
              <w:ind w:left="-284"/>
              <w:jc w:val="both"/>
              <w:rPr>
                <w:rFonts w:ascii="Arial" w:hAnsi="Arial" w:cs="Arial"/>
                <w:sz w:val="18"/>
                <w:szCs w:val="18"/>
                <w:lang w:val="es-ES_tradnl"/>
              </w:rPr>
            </w:pPr>
          </w:p>
        </w:tc>
      </w:tr>
    </w:tbl>
    <w:p w:rsidR="00CC44C4" w:rsidRPr="00BC4C31" w:rsidRDefault="00CC44C4" w:rsidP="00CC44C4">
      <w:pPr>
        <w:spacing w:after="0" w:line="240" w:lineRule="auto"/>
        <w:ind w:left="-284"/>
        <w:jc w:val="both"/>
        <w:rPr>
          <w:rFonts w:ascii="Arial" w:hAnsi="Arial" w:cs="Arial"/>
          <w:b/>
          <w:sz w:val="12"/>
          <w:szCs w:val="20"/>
          <w:lang w:val="es-ES_tradnl" w:eastAsia="ar-SA"/>
        </w:rPr>
      </w:pPr>
    </w:p>
    <w:tbl>
      <w:tblPr>
        <w:tblW w:w="5149"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31"/>
        <w:gridCol w:w="1358"/>
        <w:gridCol w:w="625"/>
        <w:gridCol w:w="30"/>
        <w:gridCol w:w="49"/>
        <w:gridCol w:w="562"/>
      </w:tblGrid>
      <w:tr w:rsidR="00CC44C4" w:rsidRPr="00BC4C31" w:rsidTr="00BC4C31">
        <w:trPr>
          <w:trHeight w:val="236"/>
        </w:trPr>
        <w:tc>
          <w:tcPr>
            <w:tcW w:w="3669" w:type="pct"/>
            <w:vMerge w:val="restart"/>
            <w:shd w:val="clear" w:color="auto" w:fill="8DB3E2" w:themeFill="text2" w:themeFillTint="66"/>
            <w:vAlign w:val="center"/>
          </w:tcPr>
          <w:p w:rsidR="00CC44C4" w:rsidRPr="00BC4C31" w:rsidRDefault="00CC44C4" w:rsidP="008644CE">
            <w:pPr>
              <w:spacing w:after="0" w:line="240" w:lineRule="auto"/>
              <w:ind w:left="-284"/>
              <w:jc w:val="center"/>
              <w:rPr>
                <w:rFonts w:ascii="Arial" w:hAnsi="Arial" w:cs="Arial"/>
                <w:b/>
                <w:sz w:val="16"/>
                <w:szCs w:val="20"/>
                <w:lang w:val="es-ES_tradnl"/>
              </w:rPr>
            </w:pPr>
            <w:r w:rsidRPr="00BC4C31">
              <w:rPr>
                <w:rFonts w:ascii="Arial" w:hAnsi="Arial" w:cs="Arial"/>
                <w:b/>
                <w:sz w:val="16"/>
                <w:szCs w:val="20"/>
                <w:lang w:val="es-ES_tradnl"/>
              </w:rPr>
              <w:t>DOCUMENTO LEGAL-ADMINISTRATIVO</w:t>
            </w:r>
          </w:p>
        </w:tc>
        <w:tc>
          <w:tcPr>
            <w:tcW w:w="689" w:type="pct"/>
            <w:vMerge w:val="restart"/>
            <w:shd w:val="clear" w:color="auto" w:fill="8DB3E2" w:themeFill="text2" w:themeFillTint="66"/>
            <w:vAlign w:val="center"/>
          </w:tcPr>
          <w:p w:rsidR="00CC44C4" w:rsidRPr="00BC4C31" w:rsidRDefault="00CC44C4" w:rsidP="008644CE">
            <w:pPr>
              <w:spacing w:after="0" w:line="240" w:lineRule="auto"/>
              <w:ind w:left="-284"/>
              <w:jc w:val="center"/>
              <w:rPr>
                <w:rFonts w:ascii="Arial" w:hAnsi="Arial" w:cs="Arial"/>
                <w:b/>
                <w:sz w:val="16"/>
                <w:szCs w:val="20"/>
                <w:lang w:val="es-ES_tradnl"/>
              </w:rPr>
            </w:pPr>
            <w:r w:rsidRPr="00BC4C31">
              <w:rPr>
                <w:rFonts w:ascii="Arial" w:hAnsi="Arial" w:cs="Arial"/>
                <w:b/>
                <w:sz w:val="16"/>
                <w:szCs w:val="20"/>
                <w:lang w:val="es-ES_tradnl"/>
              </w:rPr>
              <w:t xml:space="preserve">    REFERENCIA</w:t>
            </w:r>
          </w:p>
        </w:tc>
        <w:tc>
          <w:tcPr>
            <w:tcW w:w="642" w:type="pct"/>
            <w:gridSpan w:val="4"/>
            <w:shd w:val="clear" w:color="auto" w:fill="8DB3E2" w:themeFill="text2" w:themeFillTint="66"/>
            <w:tcMar>
              <w:left w:w="0" w:type="dxa"/>
              <w:right w:w="0" w:type="dxa"/>
            </w:tcMar>
            <w:vAlign w:val="center"/>
          </w:tcPr>
          <w:p w:rsidR="00CC44C4" w:rsidRPr="00BC4C31" w:rsidRDefault="00CC44C4" w:rsidP="008644CE">
            <w:pPr>
              <w:spacing w:after="0" w:line="240" w:lineRule="auto"/>
              <w:ind w:left="-284"/>
              <w:jc w:val="center"/>
              <w:rPr>
                <w:rFonts w:ascii="Arial" w:hAnsi="Arial" w:cs="Arial"/>
                <w:b/>
                <w:sz w:val="16"/>
                <w:szCs w:val="20"/>
                <w:lang w:val="es-ES_tradnl"/>
              </w:rPr>
            </w:pPr>
            <w:r w:rsidRPr="00BC4C31">
              <w:rPr>
                <w:rFonts w:ascii="Arial" w:hAnsi="Arial" w:cs="Arial"/>
                <w:b/>
                <w:sz w:val="16"/>
                <w:szCs w:val="20"/>
                <w:lang w:val="es-ES_tradnl"/>
              </w:rPr>
              <w:t xml:space="preserve">     PRESENTADO</w:t>
            </w:r>
          </w:p>
        </w:tc>
      </w:tr>
      <w:tr w:rsidR="00CC44C4" w:rsidRPr="00BC4C31" w:rsidTr="00BC4C31">
        <w:trPr>
          <w:trHeight w:val="188"/>
        </w:trPr>
        <w:tc>
          <w:tcPr>
            <w:tcW w:w="3669" w:type="pct"/>
            <w:vMerge/>
            <w:shd w:val="clear" w:color="auto" w:fill="8DB3E2" w:themeFill="text2" w:themeFillTint="66"/>
            <w:vAlign w:val="center"/>
          </w:tcPr>
          <w:p w:rsidR="00CC44C4" w:rsidRPr="00BC4C31" w:rsidRDefault="00CC44C4" w:rsidP="008644CE">
            <w:pPr>
              <w:spacing w:after="0" w:line="240" w:lineRule="auto"/>
              <w:ind w:left="-284"/>
              <w:jc w:val="both"/>
              <w:rPr>
                <w:rFonts w:ascii="Arial" w:hAnsi="Arial" w:cs="Arial"/>
                <w:b/>
                <w:sz w:val="16"/>
                <w:szCs w:val="20"/>
                <w:lang w:val="es-ES_tradnl"/>
              </w:rPr>
            </w:pPr>
          </w:p>
        </w:tc>
        <w:tc>
          <w:tcPr>
            <w:tcW w:w="689" w:type="pct"/>
            <w:vMerge/>
            <w:shd w:val="clear" w:color="auto" w:fill="8DB3E2" w:themeFill="text2" w:themeFillTint="66"/>
            <w:vAlign w:val="center"/>
          </w:tcPr>
          <w:p w:rsidR="00CC44C4" w:rsidRPr="00BC4C31" w:rsidRDefault="00CC44C4" w:rsidP="008644CE">
            <w:pPr>
              <w:spacing w:after="0" w:line="240" w:lineRule="auto"/>
              <w:ind w:left="-284"/>
              <w:jc w:val="center"/>
              <w:rPr>
                <w:rFonts w:ascii="Arial" w:hAnsi="Arial" w:cs="Arial"/>
                <w:b/>
                <w:sz w:val="16"/>
                <w:szCs w:val="20"/>
                <w:lang w:val="es-ES_tradnl"/>
              </w:rPr>
            </w:pPr>
          </w:p>
        </w:tc>
        <w:tc>
          <w:tcPr>
            <w:tcW w:w="357" w:type="pct"/>
            <w:gridSpan w:val="3"/>
            <w:shd w:val="clear" w:color="auto" w:fill="8DB3E2" w:themeFill="text2" w:themeFillTint="66"/>
            <w:vAlign w:val="center"/>
          </w:tcPr>
          <w:p w:rsidR="00CC44C4" w:rsidRPr="00BC4C31" w:rsidRDefault="00CC44C4" w:rsidP="008644CE">
            <w:pPr>
              <w:spacing w:after="0" w:line="240" w:lineRule="auto"/>
              <w:ind w:left="-284"/>
              <w:jc w:val="center"/>
              <w:rPr>
                <w:rFonts w:ascii="Arial" w:hAnsi="Arial" w:cs="Arial"/>
                <w:b/>
                <w:sz w:val="16"/>
                <w:szCs w:val="20"/>
                <w:lang w:val="es-ES_tradnl"/>
              </w:rPr>
            </w:pPr>
            <w:r w:rsidRPr="00BC4C31">
              <w:rPr>
                <w:rFonts w:ascii="Arial" w:hAnsi="Arial" w:cs="Arial"/>
                <w:b/>
                <w:sz w:val="16"/>
                <w:szCs w:val="20"/>
                <w:lang w:val="es-ES_tradnl"/>
              </w:rPr>
              <w:t>SÍ</w:t>
            </w:r>
          </w:p>
        </w:tc>
        <w:tc>
          <w:tcPr>
            <w:tcW w:w="285" w:type="pct"/>
            <w:shd w:val="clear" w:color="auto" w:fill="8DB3E2" w:themeFill="text2" w:themeFillTint="66"/>
            <w:vAlign w:val="center"/>
          </w:tcPr>
          <w:p w:rsidR="00CC44C4" w:rsidRPr="00BC4C31" w:rsidRDefault="00CC44C4" w:rsidP="00BC4C31">
            <w:pPr>
              <w:spacing w:after="0" w:line="240" w:lineRule="auto"/>
              <w:ind w:left="-211" w:right="-106"/>
              <w:jc w:val="center"/>
              <w:rPr>
                <w:rFonts w:ascii="Arial" w:hAnsi="Arial" w:cs="Arial"/>
                <w:b/>
                <w:sz w:val="16"/>
                <w:szCs w:val="20"/>
                <w:lang w:val="es-ES_tradnl"/>
              </w:rPr>
            </w:pPr>
            <w:r w:rsidRPr="00BC4C31">
              <w:rPr>
                <w:rFonts w:ascii="Arial" w:hAnsi="Arial" w:cs="Arial"/>
                <w:b/>
                <w:sz w:val="16"/>
                <w:szCs w:val="20"/>
                <w:lang w:val="es-ES_tradnl"/>
              </w:rPr>
              <w:t>NO*</w:t>
            </w:r>
          </w:p>
        </w:tc>
      </w:tr>
      <w:tr w:rsidR="00CC44C4" w:rsidRPr="00DF35D9" w:rsidTr="00BC4C31">
        <w:trPr>
          <w:trHeight w:val="803"/>
        </w:trPr>
        <w:tc>
          <w:tcPr>
            <w:tcW w:w="3669" w:type="pct"/>
            <w:vAlign w:val="center"/>
          </w:tcPr>
          <w:p w:rsidR="00CC44C4" w:rsidRPr="00DF35D9" w:rsidRDefault="00CC44C4" w:rsidP="00707AD9">
            <w:pPr>
              <w:pStyle w:val="Prrafodelista"/>
              <w:suppressAutoHyphens/>
              <w:ind w:left="38" w:right="28"/>
              <w:jc w:val="both"/>
              <w:rPr>
                <w:rFonts w:ascii="Arial" w:hAnsi="Arial" w:cs="Arial"/>
                <w:sz w:val="18"/>
                <w:szCs w:val="20"/>
                <w:lang w:val="es-ES_tradnl"/>
              </w:rPr>
            </w:pPr>
            <w:r w:rsidRPr="00DF35D9">
              <w:rPr>
                <w:rFonts w:ascii="Arial" w:hAnsi="Arial" w:cs="Arial"/>
                <w:sz w:val="18"/>
                <w:szCs w:val="20"/>
                <w:lang w:val="es-ES_tradnl"/>
              </w:rPr>
              <w:t xml:space="preserve">Escrito </w:t>
            </w:r>
            <w:r w:rsidRPr="009D2FB1">
              <w:rPr>
                <w:rFonts w:ascii="Arial" w:hAnsi="Arial" w:cs="Arial"/>
                <w:sz w:val="18"/>
                <w:szCs w:val="20"/>
                <w:lang w:val="es-ES_tradnl"/>
              </w:rPr>
              <w:t xml:space="preserve">“bajo protesta de decir verdad” </w:t>
            </w:r>
            <w:r w:rsidRPr="00DF35D9">
              <w:rPr>
                <w:rFonts w:ascii="Arial" w:hAnsi="Arial" w:cs="Arial"/>
                <w:sz w:val="18"/>
                <w:szCs w:val="20"/>
                <w:lang w:val="es-ES_tradnl"/>
              </w:rPr>
              <w:t xml:space="preserve">por el que los licitantes </w:t>
            </w:r>
            <w:r w:rsidRPr="009D2FB1">
              <w:rPr>
                <w:rFonts w:ascii="Arial" w:hAnsi="Arial" w:cs="Arial"/>
                <w:b/>
                <w:sz w:val="18"/>
                <w:szCs w:val="20"/>
                <w:lang w:val="es-ES_tradnl"/>
              </w:rPr>
              <w:t>acreditarán su existencia legal y personalidad jurídica</w:t>
            </w:r>
            <w:r w:rsidRPr="00DF35D9">
              <w:rPr>
                <w:rFonts w:ascii="Arial" w:hAnsi="Arial" w:cs="Arial"/>
                <w:sz w:val="18"/>
                <w:szCs w:val="20"/>
                <w:lang w:val="es-ES_tradnl"/>
              </w:rPr>
              <w:t xml:space="preserve"> para comprometerse y suscribir proposiciones, pudiendo utilizar el formato que aparece en el </w:t>
            </w:r>
            <w:r w:rsidRPr="00DF35D9">
              <w:rPr>
                <w:rFonts w:ascii="Arial" w:hAnsi="Arial" w:cs="Arial"/>
                <w:b/>
                <w:bCs/>
                <w:sz w:val="18"/>
                <w:szCs w:val="20"/>
                <w:lang w:val="es-ES_tradnl"/>
              </w:rPr>
              <w:t xml:space="preserve">Anexo 7, </w:t>
            </w:r>
            <w:r w:rsidRPr="00DF35D9">
              <w:rPr>
                <w:rFonts w:ascii="Arial" w:hAnsi="Arial" w:cs="Arial"/>
                <w:bCs/>
                <w:sz w:val="18"/>
                <w:szCs w:val="20"/>
                <w:lang w:val="es-ES_tradnl"/>
              </w:rPr>
              <w:t>el cual forma parte de la presente convocatoria.</w:t>
            </w:r>
          </w:p>
        </w:tc>
        <w:tc>
          <w:tcPr>
            <w:tcW w:w="689" w:type="pct"/>
            <w:vAlign w:val="center"/>
          </w:tcPr>
          <w:p w:rsidR="00CC44C4" w:rsidRPr="00DF35D9" w:rsidRDefault="00CC44C4" w:rsidP="001814C7">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w:t>
            </w:r>
            <w:r w:rsidR="001814C7" w:rsidRPr="00DF35D9">
              <w:rPr>
                <w:rFonts w:ascii="Arial" w:hAnsi="Arial" w:cs="Arial"/>
                <w:b/>
                <w:sz w:val="18"/>
                <w:szCs w:val="20"/>
                <w:lang w:val="es-ES_tradnl"/>
              </w:rPr>
              <w:t>3</w:t>
            </w:r>
            <w:r w:rsidRPr="00DF35D9">
              <w:rPr>
                <w:rFonts w:ascii="Arial" w:hAnsi="Arial" w:cs="Arial"/>
                <w:b/>
                <w:sz w:val="18"/>
                <w:szCs w:val="20"/>
                <w:lang w:val="es-ES_tradnl"/>
              </w:rPr>
              <w:t xml:space="preserve"> inciso a)</w:t>
            </w:r>
          </w:p>
        </w:tc>
        <w:tc>
          <w:tcPr>
            <w:tcW w:w="357" w:type="pct"/>
            <w:gridSpan w:val="3"/>
            <w:vAlign w:val="center"/>
          </w:tcPr>
          <w:p w:rsidR="00CC44C4" w:rsidRPr="00DF35D9" w:rsidRDefault="00CC44C4" w:rsidP="008644CE">
            <w:pPr>
              <w:spacing w:after="0" w:line="240" w:lineRule="auto"/>
              <w:ind w:left="-284"/>
              <w:jc w:val="center"/>
              <w:rPr>
                <w:rFonts w:ascii="Arial" w:hAnsi="Arial" w:cs="Arial"/>
                <w:sz w:val="18"/>
                <w:szCs w:val="20"/>
                <w:lang w:val="es-ES_tradnl"/>
              </w:rPr>
            </w:pPr>
          </w:p>
        </w:tc>
        <w:tc>
          <w:tcPr>
            <w:tcW w:w="285" w:type="pct"/>
            <w:vAlign w:val="center"/>
          </w:tcPr>
          <w:p w:rsidR="00CC44C4" w:rsidRPr="00DF35D9" w:rsidRDefault="00CC44C4" w:rsidP="008644CE">
            <w:pPr>
              <w:spacing w:after="0" w:line="240" w:lineRule="auto"/>
              <w:ind w:left="-284"/>
              <w:jc w:val="center"/>
              <w:rPr>
                <w:rFonts w:ascii="Arial" w:hAnsi="Arial" w:cs="Arial"/>
                <w:sz w:val="18"/>
                <w:szCs w:val="20"/>
                <w:lang w:val="es-ES_tradnl"/>
              </w:rPr>
            </w:pPr>
          </w:p>
        </w:tc>
      </w:tr>
      <w:tr w:rsidR="00707AD9" w:rsidRPr="00DF35D9" w:rsidTr="00BC4C31">
        <w:trPr>
          <w:trHeight w:val="803"/>
        </w:trPr>
        <w:tc>
          <w:tcPr>
            <w:tcW w:w="3669" w:type="pct"/>
            <w:vAlign w:val="center"/>
          </w:tcPr>
          <w:p w:rsidR="00707AD9" w:rsidRPr="00DF35D9" w:rsidRDefault="00707AD9" w:rsidP="008644CE">
            <w:pPr>
              <w:pStyle w:val="Prrafodelista"/>
              <w:suppressAutoHyphens/>
              <w:ind w:left="38" w:right="28"/>
              <w:jc w:val="both"/>
              <w:rPr>
                <w:rFonts w:ascii="Arial" w:hAnsi="Arial" w:cs="Arial"/>
                <w:sz w:val="18"/>
                <w:szCs w:val="20"/>
                <w:lang w:val="es-ES_tradnl"/>
              </w:rPr>
            </w:pPr>
            <w:r w:rsidRPr="00DF35D9">
              <w:rPr>
                <w:rFonts w:ascii="Arial" w:hAnsi="Arial" w:cs="Arial"/>
                <w:sz w:val="18"/>
                <w:szCs w:val="20"/>
                <w:lang w:val="es-ES_tradnl"/>
              </w:rPr>
              <w:t xml:space="preserve">Copia simple por ambos lados de su </w:t>
            </w:r>
            <w:r w:rsidRPr="009D2FB1">
              <w:rPr>
                <w:rFonts w:ascii="Arial" w:hAnsi="Arial" w:cs="Arial"/>
                <w:b/>
                <w:sz w:val="18"/>
                <w:szCs w:val="20"/>
                <w:lang w:val="es-ES_tradnl"/>
              </w:rPr>
              <w:t>identificación oficial</w:t>
            </w:r>
            <w:r w:rsidRPr="00DF35D9">
              <w:rPr>
                <w:rFonts w:ascii="Arial" w:hAnsi="Arial" w:cs="Arial"/>
                <w:sz w:val="18"/>
                <w:szCs w:val="20"/>
                <w:lang w:val="es-ES_tradnl"/>
              </w:rPr>
              <w:t xml:space="preserve"> vigente con fotografía, (cartilla del servicio militar nacional, pasaporte, credencial para votar con fotografía o cédula profesional), tratándose de personas físicas, y en el caso de personas morales, de la persona que firme la propuesta</w:t>
            </w:r>
            <w:r>
              <w:rPr>
                <w:rFonts w:ascii="Arial" w:hAnsi="Arial" w:cs="Arial"/>
                <w:sz w:val="18"/>
                <w:szCs w:val="20"/>
                <w:lang w:val="es-ES_tradnl"/>
              </w:rPr>
              <w:t>.</w:t>
            </w:r>
          </w:p>
        </w:tc>
        <w:tc>
          <w:tcPr>
            <w:tcW w:w="689" w:type="pct"/>
            <w:vAlign w:val="center"/>
          </w:tcPr>
          <w:p w:rsidR="00707AD9" w:rsidRPr="00DF35D9" w:rsidRDefault="00707AD9" w:rsidP="001814C7">
            <w:pPr>
              <w:spacing w:after="0" w:line="240" w:lineRule="auto"/>
              <w:jc w:val="center"/>
              <w:rPr>
                <w:rFonts w:ascii="Arial" w:hAnsi="Arial" w:cs="Arial"/>
                <w:b/>
                <w:sz w:val="18"/>
                <w:szCs w:val="20"/>
                <w:lang w:val="es-ES_tradnl"/>
              </w:rPr>
            </w:pPr>
            <w:r w:rsidRPr="00707AD9">
              <w:rPr>
                <w:rFonts w:ascii="Arial" w:hAnsi="Arial" w:cs="Arial"/>
                <w:b/>
                <w:sz w:val="18"/>
                <w:szCs w:val="20"/>
                <w:lang w:val="es-ES_tradnl"/>
              </w:rPr>
              <w:t>4.1.3 inciso a)</w:t>
            </w:r>
          </w:p>
        </w:tc>
        <w:tc>
          <w:tcPr>
            <w:tcW w:w="357" w:type="pct"/>
            <w:gridSpan w:val="3"/>
            <w:vAlign w:val="center"/>
          </w:tcPr>
          <w:p w:rsidR="00707AD9" w:rsidRPr="00DF35D9" w:rsidRDefault="00707AD9" w:rsidP="008644CE">
            <w:pPr>
              <w:spacing w:after="0" w:line="240" w:lineRule="auto"/>
              <w:ind w:left="-284"/>
              <w:jc w:val="center"/>
              <w:rPr>
                <w:rFonts w:ascii="Arial" w:hAnsi="Arial" w:cs="Arial"/>
                <w:sz w:val="18"/>
                <w:szCs w:val="20"/>
                <w:lang w:val="es-ES_tradnl"/>
              </w:rPr>
            </w:pPr>
          </w:p>
        </w:tc>
        <w:tc>
          <w:tcPr>
            <w:tcW w:w="285" w:type="pct"/>
            <w:vAlign w:val="center"/>
          </w:tcPr>
          <w:p w:rsidR="00707AD9" w:rsidRPr="00DF35D9" w:rsidRDefault="00707AD9" w:rsidP="008644CE">
            <w:pPr>
              <w:spacing w:after="0" w:line="240" w:lineRule="auto"/>
              <w:ind w:left="-284"/>
              <w:jc w:val="center"/>
              <w:rPr>
                <w:rFonts w:ascii="Arial" w:hAnsi="Arial" w:cs="Arial"/>
                <w:sz w:val="18"/>
                <w:szCs w:val="20"/>
                <w:lang w:val="es-ES_tradnl"/>
              </w:rPr>
            </w:pPr>
          </w:p>
        </w:tc>
      </w:tr>
      <w:tr w:rsidR="00707AD9" w:rsidRPr="00DF35D9" w:rsidTr="00BC4C31">
        <w:trPr>
          <w:trHeight w:val="803"/>
        </w:trPr>
        <w:tc>
          <w:tcPr>
            <w:tcW w:w="3669" w:type="pct"/>
            <w:vAlign w:val="center"/>
          </w:tcPr>
          <w:p w:rsidR="00707AD9" w:rsidRDefault="00707AD9" w:rsidP="008644CE">
            <w:pPr>
              <w:pStyle w:val="Prrafodelista"/>
              <w:suppressAutoHyphens/>
              <w:ind w:left="38" w:right="28"/>
              <w:jc w:val="both"/>
              <w:rPr>
                <w:rFonts w:ascii="Arial" w:hAnsi="Arial" w:cs="Arial"/>
                <w:sz w:val="18"/>
                <w:szCs w:val="20"/>
                <w:lang w:val="es-ES_tradnl"/>
              </w:rPr>
            </w:pPr>
            <w:r w:rsidRPr="00DF35D9">
              <w:rPr>
                <w:rFonts w:ascii="Arial" w:hAnsi="Arial" w:cs="Arial"/>
                <w:sz w:val="18"/>
                <w:szCs w:val="20"/>
              </w:rPr>
              <w:t>Escrito que sea aplicable, bajo protesta de decir verdad, cuando:</w:t>
            </w:r>
            <w:r w:rsidRPr="00DF35D9">
              <w:rPr>
                <w:rFonts w:ascii="Arial" w:hAnsi="Arial" w:cs="Arial"/>
                <w:sz w:val="18"/>
                <w:szCs w:val="20"/>
                <w:lang w:val="es-ES_tradnl"/>
              </w:rPr>
              <w:t xml:space="preserve"> </w:t>
            </w:r>
          </w:p>
          <w:p w:rsidR="00707AD9" w:rsidRPr="00DF35D9" w:rsidRDefault="00707AD9" w:rsidP="000403D8">
            <w:pPr>
              <w:pStyle w:val="Prrafodelista"/>
              <w:numPr>
                <w:ilvl w:val="0"/>
                <w:numId w:val="21"/>
              </w:numPr>
              <w:suppressAutoHyphens/>
              <w:ind w:right="28"/>
              <w:jc w:val="both"/>
              <w:rPr>
                <w:rFonts w:ascii="Arial" w:hAnsi="Arial" w:cs="Arial"/>
                <w:sz w:val="18"/>
                <w:szCs w:val="20"/>
                <w:lang w:val="es-ES_tradnl"/>
              </w:rPr>
            </w:pPr>
            <w:r w:rsidRPr="00DF35D9">
              <w:rPr>
                <w:rFonts w:ascii="Arial" w:hAnsi="Arial" w:cs="Arial"/>
                <w:sz w:val="18"/>
                <w:szCs w:val="20"/>
                <w:lang w:val="es-ES_tradnl"/>
              </w:rPr>
              <w:t xml:space="preserve">Escrito </w:t>
            </w:r>
            <w:r w:rsidRPr="009D2FB1">
              <w:rPr>
                <w:rFonts w:ascii="Arial" w:hAnsi="Arial" w:cs="Arial"/>
                <w:sz w:val="18"/>
                <w:szCs w:val="20"/>
                <w:lang w:val="es-ES_tradnl"/>
              </w:rPr>
              <w:t>bajo protesta de decir verdad</w:t>
            </w:r>
            <w:r w:rsidRPr="00DF35D9">
              <w:rPr>
                <w:rFonts w:ascii="Arial" w:hAnsi="Arial" w:cs="Arial"/>
                <w:sz w:val="18"/>
                <w:szCs w:val="20"/>
                <w:lang w:val="es-ES_tradnl"/>
              </w:rPr>
              <w:t xml:space="preserve"> en el que se manifieste que </w:t>
            </w:r>
            <w:r w:rsidRPr="009D2FB1">
              <w:rPr>
                <w:rFonts w:ascii="Arial" w:hAnsi="Arial" w:cs="Arial"/>
                <w:b/>
                <w:sz w:val="18"/>
                <w:szCs w:val="20"/>
                <w:lang w:val="es-ES_tradnl"/>
              </w:rPr>
              <w:t>el licitante es de nacionalidad mexicana</w:t>
            </w:r>
            <w:r w:rsidRPr="00DF35D9">
              <w:rPr>
                <w:rFonts w:ascii="Arial" w:hAnsi="Arial" w:cs="Arial"/>
                <w:sz w:val="18"/>
                <w:szCs w:val="20"/>
                <w:lang w:val="es-ES_tradnl"/>
              </w:rPr>
              <w:t xml:space="preserve">, para lo cual podrá hacer uso del </w:t>
            </w:r>
            <w:r w:rsidRPr="00DF35D9">
              <w:rPr>
                <w:rFonts w:ascii="Arial" w:hAnsi="Arial" w:cs="Arial"/>
                <w:b/>
                <w:sz w:val="18"/>
                <w:szCs w:val="20"/>
                <w:lang w:val="es-ES_tradnl"/>
              </w:rPr>
              <w:t xml:space="preserve">Anexo 8 </w:t>
            </w:r>
            <w:r w:rsidRPr="00DF35D9">
              <w:rPr>
                <w:rFonts w:ascii="Arial" w:hAnsi="Arial" w:cs="Arial"/>
                <w:sz w:val="18"/>
                <w:szCs w:val="20"/>
                <w:lang w:val="es-ES_tradnl"/>
              </w:rPr>
              <w:t>de la presente Convocatoria.</w:t>
            </w:r>
          </w:p>
        </w:tc>
        <w:tc>
          <w:tcPr>
            <w:tcW w:w="689" w:type="pct"/>
            <w:vAlign w:val="center"/>
          </w:tcPr>
          <w:p w:rsidR="00707AD9" w:rsidRPr="00707AD9" w:rsidRDefault="00707AD9" w:rsidP="001814C7">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4.1.3 inciso b)</w:t>
            </w:r>
          </w:p>
        </w:tc>
        <w:tc>
          <w:tcPr>
            <w:tcW w:w="357" w:type="pct"/>
            <w:gridSpan w:val="3"/>
            <w:vAlign w:val="center"/>
          </w:tcPr>
          <w:p w:rsidR="00707AD9" w:rsidRPr="00DF35D9" w:rsidRDefault="00707AD9" w:rsidP="008644CE">
            <w:pPr>
              <w:spacing w:after="0" w:line="240" w:lineRule="auto"/>
              <w:ind w:left="-284"/>
              <w:jc w:val="center"/>
              <w:rPr>
                <w:rFonts w:ascii="Arial" w:hAnsi="Arial" w:cs="Arial"/>
                <w:sz w:val="18"/>
                <w:szCs w:val="20"/>
                <w:lang w:val="es-ES_tradnl"/>
              </w:rPr>
            </w:pPr>
          </w:p>
        </w:tc>
        <w:tc>
          <w:tcPr>
            <w:tcW w:w="285" w:type="pct"/>
            <w:vAlign w:val="center"/>
          </w:tcPr>
          <w:p w:rsidR="00707AD9" w:rsidRPr="00DF35D9" w:rsidRDefault="00707AD9" w:rsidP="008644CE">
            <w:pPr>
              <w:spacing w:after="0" w:line="240" w:lineRule="auto"/>
              <w:ind w:left="-284"/>
              <w:jc w:val="center"/>
              <w:rPr>
                <w:rFonts w:ascii="Arial" w:hAnsi="Arial" w:cs="Arial"/>
                <w:sz w:val="18"/>
                <w:szCs w:val="20"/>
                <w:lang w:val="es-ES_tradnl"/>
              </w:rPr>
            </w:pPr>
          </w:p>
        </w:tc>
      </w:tr>
      <w:tr w:rsidR="00CC44C4" w:rsidRPr="00DF35D9" w:rsidTr="00BC4C31">
        <w:trPr>
          <w:trHeight w:val="682"/>
        </w:trPr>
        <w:tc>
          <w:tcPr>
            <w:tcW w:w="3669" w:type="pct"/>
            <w:vAlign w:val="center"/>
          </w:tcPr>
          <w:p w:rsidR="00CC44C4" w:rsidRPr="00DF35D9" w:rsidRDefault="00ED6116" w:rsidP="000403D8">
            <w:pPr>
              <w:pStyle w:val="Prrafodelista"/>
              <w:numPr>
                <w:ilvl w:val="0"/>
                <w:numId w:val="22"/>
              </w:numPr>
              <w:tabs>
                <w:tab w:val="left" w:pos="10773"/>
              </w:tabs>
              <w:ind w:left="356" w:right="28" w:hanging="284"/>
              <w:jc w:val="both"/>
              <w:rPr>
                <w:rFonts w:ascii="Arial" w:hAnsi="Arial" w:cs="Arial"/>
                <w:sz w:val="18"/>
                <w:szCs w:val="20"/>
                <w:lang w:val="es-MX"/>
              </w:rPr>
            </w:pPr>
            <w:r w:rsidRPr="00DF35D9">
              <w:rPr>
                <w:rFonts w:ascii="Arial" w:hAnsi="Arial" w:cs="Arial"/>
                <w:sz w:val="18"/>
                <w:szCs w:val="20"/>
                <w:lang w:val="es-ES_tradnl"/>
              </w:rPr>
              <w:t xml:space="preserve">Escrito </w:t>
            </w:r>
            <w:r w:rsidRPr="009D2FB1">
              <w:rPr>
                <w:rFonts w:ascii="Arial" w:hAnsi="Arial" w:cs="Arial"/>
                <w:sz w:val="18"/>
                <w:szCs w:val="20"/>
                <w:lang w:val="es-ES_tradnl"/>
              </w:rPr>
              <w:t>bajo protesta de decir verdad</w:t>
            </w:r>
            <w:r w:rsidRPr="00DF35D9">
              <w:rPr>
                <w:rFonts w:ascii="Arial" w:hAnsi="Arial" w:cs="Arial"/>
                <w:sz w:val="18"/>
                <w:szCs w:val="20"/>
                <w:lang w:val="es-ES_tradnl"/>
              </w:rPr>
              <w:t xml:space="preserve"> de que los bienes que oferta para la partida respectiva y que entregará serán producidos en los Estados Unidos Mexicanos y que además contendrán como mínimo el porcentaje de contenido nacional requerido de conformidad con la regla 8 de las “REGLAS para la determinación, </w:t>
            </w:r>
            <w:r w:rsidRPr="009D2FB1">
              <w:rPr>
                <w:rFonts w:ascii="Arial" w:hAnsi="Arial" w:cs="Arial"/>
                <w:b/>
                <w:sz w:val="18"/>
                <w:szCs w:val="20"/>
                <w:lang w:val="es-ES_tradnl"/>
              </w:rPr>
              <w:t>acreditación y verificación del contenido nacional</w:t>
            </w:r>
            <w:r w:rsidRPr="00DF35D9">
              <w:rPr>
                <w:rFonts w:ascii="Arial" w:hAnsi="Arial" w:cs="Arial"/>
                <w:sz w:val="18"/>
                <w:szCs w:val="20"/>
                <w:lang w:val="es-ES_tradnl"/>
              </w:rPr>
              <w:t xml:space="preserve"> de los bienes que se ofertan y entregan en los procedimientos de contratación, así como para la aplicación del requisito de contenido nacional en la contratación de obras públicas, que celebren las dependencias y entidades de la Administración Pública Federal”, publicadas en el D.O.F. el día 14 de octubre de 2010 para lo cual podrá hacer uso del </w:t>
            </w:r>
            <w:r w:rsidRPr="00DF35D9">
              <w:rPr>
                <w:rFonts w:ascii="Arial" w:hAnsi="Arial" w:cs="Arial"/>
                <w:b/>
                <w:sz w:val="18"/>
                <w:szCs w:val="20"/>
                <w:lang w:val="es-ES_tradnl"/>
              </w:rPr>
              <w:t>Anexo 8 A)</w:t>
            </w:r>
            <w:r w:rsidRPr="00DF35D9">
              <w:rPr>
                <w:rFonts w:ascii="Arial" w:hAnsi="Arial" w:cs="Arial"/>
                <w:sz w:val="18"/>
                <w:szCs w:val="20"/>
                <w:lang w:val="es-ES_tradnl"/>
              </w:rPr>
              <w:t xml:space="preserve"> de la presente Convocatoria</w:t>
            </w:r>
          </w:p>
        </w:tc>
        <w:tc>
          <w:tcPr>
            <w:tcW w:w="689" w:type="pct"/>
            <w:vAlign w:val="center"/>
          </w:tcPr>
          <w:p w:rsidR="00CC44C4" w:rsidRPr="00DF35D9" w:rsidRDefault="00BF5D11" w:rsidP="00BF5D11">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4.1.3</w:t>
            </w:r>
            <w:r w:rsidR="00CC44C4" w:rsidRPr="00DF35D9">
              <w:rPr>
                <w:rFonts w:ascii="Arial" w:hAnsi="Arial" w:cs="Arial"/>
                <w:b/>
                <w:sz w:val="18"/>
                <w:szCs w:val="20"/>
                <w:lang w:val="es-ES_tradnl"/>
              </w:rPr>
              <w:t xml:space="preserve"> inciso b) </w:t>
            </w:r>
          </w:p>
        </w:tc>
        <w:tc>
          <w:tcPr>
            <w:tcW w:w="357" w:type="pct"/>
            <w:gridSpan w:val="3"/>
            <w:vAlign w:val="center"/>
          </w:tcPr>
          <w:p w:rsidR="00CC44C4" w:rsidRPr="00DF35D9" w:rsidRDefault="00CC44C4" w:rsidP="008644CE">
            <w:pPr>
              <w:spacing w:after="0" w:line="240" w:lineRule="auto"/>
              <w:jc w:val="center"/>
              <w:rPr>
                <w:rFonts w:ascii="Arial" w:hAnsi="Arial" w:cs="Arial"/>
                <w:sz w:val="18"/>
                <w:szCs w:val="20"/>
                <w:lang w:val="es-ES_tradnl"/>
              </w:rPr>
            </w:pPr>
          </w:p>
        </w:tc>
        <w:tc>
          <w:tcPr>
            <w:tcW w:w="285" w:type="pct"/>
            <w:vAlign w:val="center"/>
          </w:tcPr>
          <w:p w:rsidR="00CC44C4" w:rsidRPr="00DF35D9" w:rsidRDefault="00CC44C4" w:rsidP="008644CE">
            <w:pPr>
              <w:spacing w:after="0" w:line="240" w:lineRule="auto"/>
              <w:jc w:val="center"/>
              <w:rPr>
                <w:rFonts w:ascii="Arial" w:hAnsi="Arial" w:cs="Arial"/>
                <w:sz w:val="18"/>
                <w:szCs w:val="20"/>
                <w:lang w:val="es-ES_tradnl"/>
              </w:rPr>
            </w:pPr>
          </w:p>
        </w:tc>
      </w:tr>
      <w:tr w:rsidR="00CC44C4" w:rsidRPr="00DF35D9" w:rsidTr="00BC4C31">
        <w:trPr>
          <w:trHeight w:val="209"/>
        </w:trPr>
        <w:tc>
          <w:tcPr>
            <w:tcW w:w="3669" w:type="pct"/>
            <w:vAlign w:val="center"/>
          </w:tcPr>
          <w:p w:rsidR="00CC44C4" w:rsidRPr="00DF35D9" w:rsidRDefault="00CC44C4" w:rsidP="008644CE">
            <w:pPr>
              <w:suppressAutoHyphens/>
              <w:spacing w:after="0" w:line="240" w:lineRule="auto"/>
              <w:ind w:right="28"/>
              <w:jc w:val="both"/>
              <w:rPr>
                <w:rFonts w:ascii="Arial" w:hAnsi="Arial" w:cs="Arial"/>
                <w:sz w:val="18"/>
                <w:szCs w:val="20"/>
                <w:lang w:val="es-ES_tradnl"/>
              </w:rPr>
            </w:pPr>
            <w:r w:rsidRPr="00DF35D9">
              <w:rPr>
                <w:rFonts w:ascii="Arial" w:hAnsi="Arial" w:cs="Arial"/>
                <w:sz w:val="18"/>
                <w:szCs w:val="20"/>
                <w:lang w:val="es-ES_tradnl"/>
              </w:rPr>
              <w:t xml:space="preserve">Declaración firmada en forma autógrafa por el propio licitante o su representante legal, por el que </w:t>
            </w:r>
            <w:r w:rsidRPr="009D2FB1">
              <w:rPr>
                <w:rFonts w:ascii="Arial" w:hAnsi="Arial" w:cs="Arial"/>
                <w:sz w:val="18"/>
                <w:szCs w:val="20"/>
                <w:lang w:val="es-ES_tradnl"/>
              </w:rPr>
              <w:t>manifieste bajo protesta de decir verdad</w:t>
            </w:r>
            <w:r w:rsidRPr="00DF35D9">
              <w:rPr>
                <w:rFonts w:ascii="Arial" w:hAnsi="Arial" w:cs="Arial"/>
                <w:sz w:val="18"/>
                <w:szCs w:val="20"/>
                <w:lang w:val="es-ES_tradnl"/>
              </w:rPr>
              <w:t xml:space="preserve">, no encontrarse en alguno de los supuestos establecidos en los </w:t>
            </w:r>
            <w:r w:rsidRPr="009D2FB1">
              <w:rPr>
                <w:rFonts w:ascii="Arial" w:hAnsi="Arial" w:cs="Arial"/>
                <w:b/>
                <w:sz w:val="18"/>
                <w:szCs w:val="20"/>
                <w:lang w:val="es-ES_tradnl"/>
              </w:rPr>
              <w:t>artículos 50 y 60</w:t>
            </w:r>
            <w:r w:rsidRPr="00DF35D9">
              <w:rPr>
                <w:rFonts w:ascii="Arial" w:hAnsi="Arial" w:cs="Arial"/>
                <w:sz w:val="18"/>
                <w:szCs w:val="20"/>
                <w:lang w:val="es-ES_tradnl"/>
              </w:rPr>
              <w:t xml:space="preserve"> de la LAASSP. </w:t>
            </w:r>
            <w:r w:rsidRPr="00DF35D9">
              <w:rPr>
                <w:rFonts w:ascii="Arial" w:hAnsi="Arial" w:cs="Arial"/>
                <w:b/>
                <w:sz w:val="18"/>
                <w:szCs w:val="20"/>
                <w:lang w:val="es-ES_tradnl"/>
              </w:rPr>
              <w:t>Anexo 9</w:t>
            </w:r>
            <w:r w:rsidRPr="00DF35D9">
              <w:rPr>
                <w:rFonts w:ascii="Arial" w:hAnsi="Arial" w:cs="Arial"/>
                <w:sz w:val="18"/>
                <w:szCs w:val="20"/>
                <w:lang w:val="es-ES_tradnl"/>
              </w:rPr>
              <w:t xml:space="preserve"> de la presente convocatoria.</w:t>
            </w:r>
          </w:p>
        </w:tc>
        <w:tc>
          <w:tcPr>
            <w:tcW w:w="689" w:type="pct"/>
            <w:vAlign w:val="center"/>
          </w:tcPr>
          <w:p w:rsidR="00CC44C4" w:rsidRPr="00DF35D9" w:rsidRDefault="00CC44C4" w:rsidP="00BF5D11">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w:t>
            </w:r>
            <w:r w:rsidR="00BF5D11" w:rsidRPr="00DF35D9">
              <w:rPr>
                <w:rFonts w:ascii="Arial" w:hAnsi="Arial" w:cs="Arial"/>
                <w:b/>
                <w:sz w:val="18"/>
                <w:szCs w:val="20"/>
                <w:lang w:val="es-ES_tradnl"/>
              </w:rPr>
              <w:t>3</w:t>
            </w:r>
            <w:r w:rsidRPr="00DF35D9">
              <w:rPr>
                <w:rFonts w:ascii="Arial" w:hAnsi="Arial" w:cs="Arial"/>
                <w:b/>
                <w:sz w:val="18"/>
                <w:szCs w:val="20"/>
                <w:lang w:val="es-ES_tradnl"/>
              </w:rPr>
              <w:t xml:space="preserve"> inciso </w:t>
            </w:r>
            <w:r w:rsidR="00BF5D11" w:rsidRPr="00DF35D9">
              <w:rPr>
                <w:rFonts w:ascii="Arial" w:hAnsi="Arial" w:cs="Arial"/>
                <w:b/>
                <w:sz w:val="18"/>
                <w:szCs w:val="20"/>
                <w:lang w:val="es-ES_tradnl"/>
              </w:rPr>
              <w:t>c</w:t>
            </w:r>
            <w:r w:rsidRPr="00DF35D9">
              <w:rPr>
                <w:rFonts w:ascii="Arial" w:hAnsi="Arial" w:cs="Arial"/>
                <w:b/>
                <w:sz w:val="18"/>
                <w:szCs w:val="20"/>
                <w:lang w:val="es-ES_tradnl"/>
              </w:rPr>
              <w:t>)</w:t>
            </w:r>
          </w:p>
        </w:tc>
        <w:tc>
          <w:tcPr>
            <w:tcW w:w="357" w:type="pct"/>
            <w:gridSpan w:val="3"/>
            <w:vAlign w:val="center"/>
          </w:tcPr>
          <w:p w:rsidR="00CC44C4" w:rsidRPr="00DF35D9" w:rsidRDefault="00CC44C4" w:rsidP="008644CE">
            <w:pPr>
              <w:spacing w:after="0" w:line="240" w:lineRule="auto"/>
              <w:jc w:val="center"/>
              <w:rPr>
                <w:rFonts w:ascii="Arial" w:hAnsi="Arial" w:cs="Arial"/>
                <w:sz w:val="18"/>
                <w:szCs w:val="20"/>
                <w:lang w:val="es-ES_tradnl"/>
              </w:rPr>
            </w:pPr>
          </w:p>
        </w:tc>
        <w:tc>
          <w:tcPr>
            <w:tcW w:w="285" w:type="pct"/>
            <w:vAlign w:val="center"/>
          </w:tcPr>
          <w:p w:rsidR="00CC44C4" w:rsidRPr="00DF35D9" w:rsidRDefault="00CC44C4" w:rsidP="008644CE">
            <w:pPr>
              <w:spacing w:after="0" w:line="240" w:lineRule="auto"/>
              <w:jc w:val="center"/>
              <w:rPr>
                <w:rFonts w:ascii="Arial" w:hAnsi="Arial" w:cs="Arial"/>
                <w:sz w:val="18"/>
                <w:szCs w:val="20"/>
                <w:lang w:val="es-ES_tradnl"/>
              </w:rPr>
            </w:pPr>
          </w:p>
        </w:tc>
      </w:tr>
      <w:tr w:rsidR="00CC44C4" w:rsidRPr="00DF35D9" w:rsidTr="00BC4C31">
        <w:trPr>
          <w:trHeight w:val="783"/>
        </w:trPr>
        <w:tc>
          <w:tcPr>
            <w:tcW w:w="3669" w:type="pct"/>
            <w:vAlign w:val="center"/>
          </w:tcPr>
          <w:p w:rsidR="00CC44C4" w:rsidRPr="00DF35D9" w:rsidRDefault="00CC44C4" w:rsidP="00ED6116">
            <w:pPr>
              <w:suppressAutoHyphens/>
              <w:spacing w:after="0" w:line="240" w:lineRule="auto"/>
              <w:ind w:right="28"/>
              <w:jc w:val="both"/>
              <w:rPr>
                <w:rFonts w:ascii="Arial" w:hAnsi="Arial" w:cs="Arial"/>
                <w:sz w:val="18"/>
                <w:szCs w:val="20"/>
                <w:lang w:val="es-ES_tradnl"/>
              </w:rPr>
            </w:pPr>
            <w:r w:rsidRPr="009D2FB1">
              <w:rPr>
                <w:rFonts w:ascii="Arial" w:hAnsi="Arial" w:cs="Arial"/>
                <w:b/>
                <w:sz w:val="18"/>
                <w:szCs w:val="20"/>
                <w:lang w:val="es-ES_tradnl"/>
              </w:rPr>
              <w:t>Escrito de declaración de integridad</w:t>
            </w:r>
            <w:r w:rsidRPr="00DF35D9">
              <w:rPr>
                <w:rFonts w:ascii="Arial" w:hAnsi="Arial" w:cs="Arial"/>
                <w:sz w:val="18"/>
                <w:szCs w:val="20"/>
                <w:lang w:val="es-ES_tradnl"/>
              </w:rPr>
              <w:t xml:space="preserve">, a través del cual el licitante o su representante legal </w:t>
            </w:r>
            <w:r w:rsidRPr="009D2FB1">
              <w:rPr>
                <w:rFonts w:ascii="Arial" w:hAnsi="Arial" w:cs="Arial"/>
                <w:sz w:val="18"/>
                <w:szCs w:val="20"/>
                <w:lang w:val="es-ES_tradnl"/>
              </w:rPr>
              <w:t>manifieste bajo protesta de decir verdad</w:t>
            </w:r>
            <w:r w:rsidRPr="00DF35D9">
              <w:rPr>
                <w:rFonts w:ascii="Arial" w:hAnsi="Arial" w:cs="Arial"/>
                <w:b/>
                <w:sz w:val="18"/>
                <w:szCs w:val="20"/>
                <w:lang w:val="es-ES_tradnl"/>
              </w:rPr>
              <w:t>,</w:t>
            </w:r>
            <w:r w:rsidRPr="00DF35D9">
              <w:rPr>
                <w:rFonts w:ascii="Arial" w:hAnsi="Arial" w:cs="Arial"/>
                <w:sz w:val="18"/>
                <w:szCs w:val="20"/>
                <w:lang w:val="es-ES_tradnl"/>
              </w:rPr>
              <w:t xml:space="preserve"> que se abstendrán de adoptar conductas, por si mismos o a través de interpósita persona, para que los servidores públicos del Instituto induzcan o alteren las evaluaciones de las propuestas, el resultado del procedimiento u otros aspectos que otorguen condiciones más ventajosas con relación a los demás participantes, </w:t>
            </w:r>
            <w:r w:rsidRPr="00DF35D9">
              <w:rPr>
                <w:rFonts w:ascii="Arial" w:hAnsi="Arial" w:cs="Arial"/>
                <w:b/>
                <w:sz w:val="18"/>
                <w:szCs w:val="20"/>
                <w:lang w:val="es-ES_tradnl"/>
              </w:rPr>
              <w:t>Anexo 10</w:t>
            </w:r>
            <w:r w:rsidRPr="00DF35D9">
              <w:rPr>
                <w:rFonts w:ascii="Arial" w:hAnsi="Arial" w:cs="Arial"/>
                <w:sz w:val="18"/>
                <w:szCs w:val="20"/>
                <w:lang w:val="es-ES_tradnl"/>
              </w:rPr>
              <w:t xml:space="preserve"> de la presente </w:t>
            </w:r>
            <w:r w:rsidR="00B10CA6" w:rsidRPr="00DF35D9">
              <w:rPr>
                <w:rFonts w:ascii="Arial" w:hAnsi="Arial" w:cs="Arial"/>
                <w:sz w:val="18"/>
                <w:szCs w:val="20"/>
                <w:lang w:val="es-ES_tradnl"/>
              </w:rPr>
              <w:t>Invitación</w:t>
            </w:r>
            <w:r w:rsidRPr="00DF35D9">
              <w:rPr>
                <w:rFonts w:ascii="Arial" w:hAnsi="Arial" w:cs="Arial"/>
                <w:sz w:val="18"/>
                <w:szCs w:val="20"/>
                <w:lang w:val="es-ES_tradnl"/>
              </w:rPr>
              <w:t>.</w:t>
            </w:r>
          </w:p>
        </w:tc>
        <w:tc>
          <w:tcPr>
            <w:tcW w:w="689" w:type="pct"/>
            <w:vAlign w:val="center"/>
          </w:tcPr>
          <w:p w:rsidR="00CC44C4" w:rsidRPr="00DF35D9" w:rsidRDefault="00CC44C4" w:rsidP="00BF5D11">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w:t>
            </w:r>
            <w:r w:rsidR="00BF5D11" w:rsidRPr="00DF35D9">
              <w:rPr>
                <w:rFonts w:ascii="Arial" w:hAnsi="Arial" w:cs="Arial"/>
                <w:b/>
                <w:sz w:val="18"/>
                <w:szCs w:val="20"/>
                <w:lang w:val="es-ES_tradnl"/>
              </w:rPr>
              <w:t>3</w:t>
            </w:r>
            <w:r w:rsidRPr="00DF35D9">
              <w:rPr>
                <w:rFonts w:ascii="Arial" w:hAnsi="Arial" w:cs="Arial"/>
                <w:b/>
                <w:sz w:val="18"/>
                <w:szCs w:val="20"/>
                <w:lang w:val="es-ES_tradnl"/>
              </w:rPr>
              <w:t xml:space="preserve"> inciso </w:t>
            </w:r>
            <w:r w:rsidR="00BF5D11" w:rsidRPr="00DF35D9">
              <w:rPr>
                <w:rFonts w:ascii="Arial" w:hAnsi="Arial" w:cs="Arial"/>
                <w:b/>
                <w:sz w:val="18"/>
                <w:szCs w:val="20"/>
                <w:lang w:val="es-ES_tradnl"/>
              </w:rPr>
              <w:t>d</w:t>
            </w:r>
            <w:r w:rsidRPr="00DF35D9">
              <w:rPr>
                <w:rFonts w:ascii="Arial" w:hAnsi="Arial" w:cs="Arial"/>
                <w:b/>
                <w:sz w:val="18"/>
                <w:szCs w:val="20"/>
                <w:lang w:val="es-ES_tradnl"/>
              </w:rPr>
              <w:t>)</w:t>
            </w:r>
          </w:p>
        </w:tc>
        <w:tc>
          <w:tcPr>
            <w:tcW w:w="357" w:type="pct"/>
            <w:gridSpan w:val="3"/>
            <w:vAlign w:val="center"/>
          </w:tcPr>
          <w:p w:rsidR="00CC44C4" w:rsidRPr="00DF35D9" w:rsidRDefault="00CC44C4" w:rsidP="008644CE">
            <w:pPr>
              <w:spacing w:after="0" w:line="240" w:lineRule="auto"/>
              <w:jc w:val="center"/>
              <w:rPr>
                <w:rFonts w:ascii="Arial" w:hAnsi="Arial" w:cs="Arial"/>
                <w:sz w:val="18"/>
                <w:szCs w:val="20"/>
                <w:lang w:val="es-ES_tradnl"/>
              </w:rPr>
            </w:pPr>
          </w:p>
        </w:tc>
        <w:tc>
          <w:tcPr>
            <w:tcW w:w="285" w:type="pct"/>
            <w:vAlign w:val="center"/>
          </w:tcPr>
          <w:p w:rsidR="00CC44C4" w:rsidRPr="00DF35D9" w:rsidRDefault="00CC44C4" w:rsidP="008644CE">
            <w:pPr>
              <w:spacing w:after="0" w:line="240" w:lineRule="auto"/>
              <w:jc w:val="center"/>
              <w:rPr>
                <w:rFonts w:ascii="Arial" w:hAnsi="Arial" w:cs="Arial"/>
                <w:sz w:val="18"/>
                <w:szCs w:val="20"/>
                <w:lang w:val="es-ES_tradnl"/>
              </w:rPr>
            </w:pPr>
          </w:p>
        </w:tc>
      </w:tr>
      <w:tr w:rsidR="00CC44C4" w:rsidRPr="00DF35D9" w:rsidTr="00BC4C31">
        <w:trPr>
          <w:trHeight w:val="322"/>
        </w:trPr>
        <w:tc>
          <w:tcPr>
            <w:tcW w:w="3669" w:type="pct"/>
            <w:vAlign w:val="center"/>
          </w:tcPr>
          <w:p w:rsidR="00CC44C4" w:rsidRPr="00DF35D9" w:rsidRDefault="00CC44C4" w:rsidP="00ED6116">
            <w:pPr>
              <w:tabs>
                <w:tab w:val="left" w:pos="567"/>
              </w:tabs>
              <w:spacing w:after="0" w:line="240" w:lineRule="auto"/>
              <w:ind w:right="28"/>
              <w:jc w:val="both"/>
              <w:rPr>
                <w:rFonts w:ascii="Arial" w:hAnsi="Arial" w:cs="Arial"/>
                <w:sz w:val="18"/>
                <w:szCs w:val="20"/>
                <w:lang w:val="es-ES_tradnl"/>
              </w:rPr>
            </w:pPr>
            <w:r w:rsidRPr="00DF35D9">
              <w:rPr>
                <w:rFonts w:ascii="Arial" w:hAnsi="Arial" w:cs="Arial"/>
                <w:sz w:val="18"/>
                <w:szCs w:val="20"/>
                <w:lang w:val="es-ES_tradnl"/>
              </w:rPr>
              <w:t xml:space="preserve">Escrito por el que se obliga, en caso de resultar adjudicado, a </w:t>
            </w:r>
            <w:r w:rsidRPr="009D2FB1">
              <w:rPr>
                <w:rFonts w:ascii="Arial" w:hAnsi="Arial" w:cs="Arial"/>
                <w:b/>
                <w:sz w:val="18"/>
                <w:szCs w:val="20"/>
                <w:lang w:val="es-ES_tradnl"/>
              </w:rPr>
              <w:t>liberar al Instituto de toda responsabilidad</w:t>
            </w:r>
            <w:r w:rsidRPr="00DF35D9">
              <w:rPr>
                <w:rFonts w:ascii="Arial" w:hAnsi="Arial" w:cs="Arial"/>
                <w:sz w:val="18"/>
                <w:szCs w:val="20"/>
                <w:lang w:val="es-ES_tradnl"/>
              </w:rPr>
              <w:t xml:space="preserve"> de carácter civil, mercantil, penal o administrativa que, en su caso, se ocasione con motivo de la infracción de derechos de autor, patentes, marcas u otros derechos de propiedad industrial o intelectual a nivel nacional o internacional, </w:t>
            </w:r>
            <w:r w:rsidRPr="00DF35D9">
              <w:rPr>
                <w:rFonts w:ascii="Arial" w:hAnsi="Arial" w:cs="Arial"/>
                <w:b/>
                <w:sz w:val="18"/>
                <w:szCs w:val="20"/>
                <w:lang w:val="es-ES_tradnl"/>
              </w:rPr>
              <w:t xml:space="preserve">Anexo 11 </w:t>
            </w:r>
            <w:r w:rsidRPr="00DF35D9">
              <w:rPr>
                <w:rFonts w:ascii="Arial" w:hAnsi="Arial" w:cs="Arial"/>
                <w:sz w:val="18"/>
                <w:szCs w:val="20"/>
                <w:lang w:val="es-ES_tradnl"/>
              </w:rPr>
              <w:t>de esta convocatoria</w:t>
            </w:r>
          </w:p>
        </w:tc>
        <w:tc>
          <w:tcPr>
            <w:tcW w:w="689" w:type="pct"/>
            <w:vAlign w:val="center"/>
          </w:tcPr>
          <w:p w:rsidR="00CC44C4" w:rsidRPr="00DF35D9" w:rsidRDefault="00CC44C4" w:rsidP="00BF5D11">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w:t>
            </w:r>
            <w:r w:rsidR="00BF5D11" w:rsidRPr="00DF35D9">
              <w:rPr>
                <w:rFonts w:ascii="Arial" w:hAnsi="Arial" w:cs="Arial"/>
                <w:b/>
                <w:sz w:val="18"/>
                <w:szCs w:val="20"/>
                <w:lang w:val="es-ES_tradnl"/>
              </w:rPr>
              <w:t>3</w:t>
            </w:r>
            <w:r w:rsidRPr="00DF35D9">
              <w:rPr>
                <w:rFonts w:ascii="Arial" w:hAnsi="Arial" w:cs="Arial"/>
                <w:b/>
                <w:sz w:val="18"/>
                <w:szCs w:val="20"/>
                <w:lang w:val="es-ES_tradnl"/>
              </w:rPr>
              <w:t xml:space="preserve"> inciso </w:t>
            </w:r>
            <w:r w:rsidR="00BF5D11" w:rsidRPr="00DF35D9">
              <w:rPr>
                <w:rFonts w:ascii="Arial" w:hAnsi="Arial" w:cs="Arial"/>
                <w:b/>
                <w:sz w:val="18"/>
                <w:szCs w:val="20"/>
                <w:lang w:val="es-ES_tradnl"/>
              </w:rPr>
              <w:t>e</w:t>
            </w:r>
            <w:r w:rsidRPr="00DF35D9">
              <w:rPr>
                <w:rFonts w:ascii="Arial" w:hAnsi="Arial" w:cs="Arial"/>
                <w:b/>
                <w:sz w:val="18"/>
                <w:szCs w:val="20"/>
                <w:lang w:val="es-ES_tradnl"/>
              </w:rPr>
              <w:t>)</w:t>
            </w:r>
          </w:p>
        </w:tc>
        <w:tc>
          <w:tcPr>
            <w:tcW w:w="357" w:type="pct"/>
            <w:gridSpan w:val="3"/>
            <w:vAlign w:val="center"/>
          </w:tcPr>
          <w:p w:rsidR="00CC44C4" w:rsidRPr="00DF35D9" w:rsidRDefault="00CC44C4" w:rsidP="008644CE">
            <w:pPr>
              <w:spacing w:after="0" w:line="240" w:lineRule="auto"/>
              <w:jc w:val="center"/>
              <w:rPr>
                <w:rFonts w:ascii="Arial" w:hAnsi="Arial" w:cs="Arial"/>
                <w:sz w:val="18"/>
                <w:szCs w:val="20"/>
                <w:lang w:val="es-ES_tradnl"/>
              </w:rPr>
            </w:pPr>
          </w:p>
        </w:tc>
        <w:tc>
          <w:tcPr>
            <w:tcW w:w="285" w:type="pct"/>
            <w:vAlign w:val="center"/>
          </w:tcPr>
          <w:p w:rsidR="00CC44C4" w:rsidRPr="00DF35D9" w:rsidRDefault="00CC44C4" w:rsidP="008644CE">
            <w:pPr>
              <w:spacing w:after="0" w:line="240" w:lineRule="auto"/>
              <w:jc w:val="center"/>
              <w:rPr>
                <w:rFonts w:ascii="Arial" w:hAnsi="Arial" w:cs="Arial"/>
                <w:sz w:val="18"/>
                <w:szCs w:val="20"/>
                <w:lang w:val="es-ES_tradnl"/>
              </w:rPr>
            </w:pPr>
          </w:p>
        </w:tc>
      </w:tr>
      <w:tr w:rsidR="00CC44C4" w:rsidRPr="00DF35D9" w:rsidTr="00BC4C31">
        <w:trPr>
          <w:trHeight w:val="974"/>
        </w:trPr>
        <w:tc>
          <w:tcPr>
            <w:tcW w:w="3669" w:type="pct"/>
            <w:vAlign w:val="center"/>
          </w:tcPr>
          <w:p w:rsidR="00CC44C4" w:rsidRPr="00DF35D9" w:rsidRDefault="00CC44C4" w:rsidP="00ED6116">
            <w:pPr>
              <w:tabs>
                <w:tab w:val="left" w:pos="567"/>
              </w:tabs>
              <w:spacing w:after="0" w:line="240" w:lineRule="auto"/>
              <w:ind w:right="28"/>
              <w:jc w:val="both"/>
              <w:rPr>
                <w:rFonts w:ascii="Arial" w:hAnsi="Arial" w:cs="Arial"/>
                <w:sz w:val="18"/>
                <w:szCs w:val="20"/>
                <w:lang w:val="es-ES_tradnl"/>
              </w:rPr>
            </w:pPr>
            <w:r w:rsidRPr="00DF35D9">
              <w:rPr>
                <w:rFonts w:ascii="Arial" w:hAnsi="Arial" w:cs="Arial"/>
                <w:sz w:val="18"/>
                <w:szCs w:val="20"/>
                <w:lang w:val="es-ES_tradnl"/>
              </w:rPr>
              <w:t xml:space="preserve">Los licitantes con </w:t>
            </w:r>
            <w:r w:rsidRPr="009D2FB1">
              <w:rPr>
                <w:rFonts w:ascii="Arial" w:hAnsi="Arial" w:cs="Arial"/>
                <w:b/>
                <w:sz w:val="18"/>
                <w:szCs w:val="20"/>
                <w:lang w:val="es-ES_tradnl"/>
              </w:rPr>
              <w:t>carácter de MIPYMES</w:t>
            </w:r>
            <w:r w:rsidRPr="00DF35D9">
              <w:rPr>
                <w:rFonts w:ascii="Arial" w:hAnsi="Arial" w:cs="Arial"/>
                <w:sz w:val="18"/>
                <w:szCs w:val="20"/>
                <w:lang w:val="es-ES_tradnl"/>
              </w:rPr>
              <w:t>, deberán presentar copia del documento expedido por autoridad competente, q</w:t>
            </w:r>
            <w:r w:rsidRPr="00DF35D9">
              <w:rPr>
                <w:rFonts w:ascii="Big Caslon" w:hAnsi="Big Caslon" w:cs="Big Caslon"/>
                <w:sz w:val="18"/>
                <w:szCs w:val="20"/>
                <w:lang w:val="es-ES_tradnl"/>
              </w:rPr>
              <w:t>u</w:t>
            </w:r>
            <w:r w:rsidRPr="00DF35D9">
              <w:rPr>
                <w:rFonts w:ascii="Arial" w:hAnsi="Arial" w:cs="Arial"/>
                <w:sz w:val="18"/>
                <w:szCs w:val="20"/>
                <w:lang w:val="es-ES_tradnl"/>
              </w:rPr>
              <w:t>e</w:t>
            </w:r>
            <w:r w:rsidRPr="00DF35D9">
              <w:rPr>
                <w:rFonts w:ascii="Baskerville SemiBold Italic" w:hAnsi="Baskerville SemiBold Italic" w:cs="Baskerville SemiBold Italic"/>
                <w:sz w:val="18"/>
                <w:szCs w:val="20"/>
                <w:lang w:val="es-ES_tradnl"/>
              </w:rPr>
              <w:t xml:space="preserve"> </w:t>
            </w:r>
            <w:r w:rsidRPr="00DF35D9">
              <w:rPr>
                <w:rFonts w:ascii="Arial" w:hAnsi="Arial" w:cs="Arial"/>
                <w:sz w:val="18"/>
                <w:szCs w:val="20"/>
                <w:lang w:val="es-ES_tradnl"/>
              </w:rPr>
              <w:t xml:space="preserve">determine su estratificación como micro, pequeña o mediana empresa, o bien un escrito en el cual manifiesten </w:t>
            </w:r>
            <w:r w:rsidRPr="009D2FB1">
              <w:rPr>
                <w:rFonts w:ascii="Arial" w:hAnsi="Arial" w:cs="Arial"/>
                <w:sz w:val="18"/>
                <w:szCs w:val="20"/>
                <w:lang w:val="es-ES_tradnl"/>
              </w:rPr>
              <w:t>bajo protesta de decir verdad que cuentan con ese</w:t>
            </w:r>
            <w:r w:rsidRPr="00DF35D9">
              <w:rPr>
                <w:rFonts w:ascii="Arial" w:hAnsi="Arial" w:cs="Arial"/>
                <w:sz w:val="18"/>
                <w:szCs w:val="20"/>
                <w:lang w:val="es-ES_tradnl"/>
              </w:rPr>
              <w:t xml:space="preserve"> carácter, </w:t>
            </w:r>
            <w:r w:rsidRPr="00DF35D9">
              <w:rPr>
                <w:rFonts w:ascii="Arial" w:hAnsi="Arial" w:cs="Arial"/>
                <w:b/>
                <w:sz w:val="18"/>
                <w:szCs w:val="20"/>
                <w:lang w:val="es-ES_tradnl"/>
              </w:rPr>
              <w:t>Anexo 12</w:t>
            </w:r>
            <w:r w:rsidRPr="00DF35D9">
              <w:rPr>
                <w:rFonts w:ascii="Arial" w:hAnsi="Arial" w:cs="Arial"/>
                <w:sz w:val="18"/>
                <w:szCs w:val="20"/>
                <w:lang w:val="es-ES_tradnl"/>
              </w:rPr>
              <w:t xml:space="preserve"> de la presente convocatoria.</w:t>
            </w:r>
          </w:p>
        </w:tc>
        <w:tc>
          <w:tcPr>
            <w:tcW w:w="689" w:type="pct"/>
            <w:vAlign w:val="center"/>
          </w:tcPr>
          <w:p w:rsidR="00CC44C4" w:rsidRPr="00DF35D9" w:rsidRDefault="00CC44C4" w:rsidP="00BF5D11">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w:t>
            </w:r>
            <w:r w:rsidR="00BF5D11" w:rsidRPr="00DF35D9">
              <w:rPr>
                <w:rFonts w:ascii="Arial" w:hAnsi="Arial" w:cs="Arial"/>
                <w:b/>
                <w:sz w:val="18"/>
                <w:szCs w:val="20"/>
                <w:lang w:val="es-ES_tradnl"/>
              </w:rPr>
              <w:t>3</w:t>
            </w:r>
            <w:r w:rsidRPr="00DF35D9">
              <w:rPr>
                <w:rFonts w:ascii="Arial" w:hAnsi="Arial" w:cs="Arial"/>
                <w:b/>
                <w:sz w:val="18"/>
                <w:szCs w:val="20"/>
                <w:lang w:val="es-ES_tradnl"/>
              </w:rPr>
              <w:t xml:space="preserve"> inciso </w:t>
            </w:r>
            <w:r w:rsidR="00BF5D11" w:rsidRPr="00DF35D9">
              <w:rPr>
                <w:rFonts w:ascii="Arial" w:hAnsi="Arial" w:cs="Arial"/>
                <w:b/>
                <w:sz w:val="18"/>
                <w:szCs w:val="20"/>
                <w:lang w:val="es-ES_tradnl"/>
              </w:rPr>
              <w:t>f</w:t>
            </w:r>
            <w:r w:rsidRPr="00DF35D9">
              <w:rPr>
                <w:rFonts w:ascii="Arial" w:hAnsi="Arial" w:cs="Arial"/>
                <w:b/>
                <w:sz w:val="18"/>
                <w:szCs w:val="20"/>
                <w:lang w:val="es-ES_tradnl"/>
              </w:rPr>
              <w:t>)</w:t>
            </w:r>
          </w:p>
        </w:tc>
        <w:tc>
          <w:tcPr>
            <w:tcW w:w="357" w:type="pct"/>
            <w:gridSpan w:val="3"/>
            <w:vAlign w:val="center"/>
          </w:tcPr>
          <w:p w:rsidR="00CC44C4" w:rsidRPr="00DF35D9" w:rsidRDefault="00CC44C4" w:rsidP="008644CE">
            <w:pPr>
              <w:spacing w:after="0" w:line="240" w:lineRule="auto"/>
              <w:jc w:val="center"/>
              <w:rPr>
                <w:rFonts w:ascii="Arial" w:hAnsi="Arial" w:cs="Arial"/>
                <w:sz w:val="18"/>
                <w:szCs w:val="20"/>
                <w:lang w:val="es-ES_tradnl"/>
              </w:rPr>
            </w:pPr>
          </w:p>
        </w:tc>
        <w:tc>
          <w:tcPr>
            <w:tcW w:w="285" w:type="pct"/>
            <w:vAlign w:val="center"/>
          </w:tcPr>
          <w:p w:rsidR="00CC44C4" w:rsidRPr="00DF35D9" w:rsidRDefault="00CC44C4" w:rsidP="008644CE">
            <w:pPr>
              <w:spacing w:after="0" w:line="240" w:lineRule="auto"/>
              <w:jc w:val="center"/>
              <w:rPr>
                <w:rFonts w:ascii="Arial" w:hAnsi="Arial" w:cs="Arial"/>
                <w:sz w:val="18"/>
                <w:szCs w:val="20"/>
                <w:lang w:val="es-ES_tradnl"/>
              </w:rPr>
            </w:pPr>
          </w:p>
        </w:tc>
      </w:tr>
      <w:tr w:rsidR="00CC44C4" w:rsidRPr="006665BC" w:rsidTr="00BC4C31">
        <w:trPr>
          <w:trHeight w:val="719"/>
        </w:trPr>
        <w:tc>
          <w:tcPr>
            <w:tcW w:w="3669" w:type="pct"/>
            <w:vAlign w:val="center"/>
          </w:tcPr>
          <w:p w:rsidR="00CC44C4" w:rsidRPr="00DF35D9" w:rsidRDefault="00CC44C4" w:rsidP="008644CE">
            <w:pPr>
              <w:pStyle w:val="Prrafodelista"/>
              <w:suppressAutoHyphens/>
              <w:autoSpaceDE w:val="0"/>
              <w:ind w:left="0" w:right="28"/>
              <w:jc w:val="both"/>
              <w:rPr>
                <w:rFonts w:ascii="Arial" w:hAnsi="Arial" w:cs="Arial"/>
                <w:sz w:val="18"/>
                <w:szCs w:val="20"/>
                <w:lang w:val="es-ES_tradnl"/>
              </w:rPr>
            </w:pPr>
            <w:r w:rsidRPr="009D2FB1">
              <w:rPr>
                <w:rFonts w:ascii="Arial" w:hAnsi="Arial" w:cs="Arial"/>
                <w:b/>
                <w:sz w:val="18"/>
                <w:szCs w:val="20"/>
                <w:lang w:val="es-ES_tradnl"/>
              </w:rPr>
              <w:t>Escrito libre</w:t>
            </w:r>
            <w:r w:rsidRPr="00DF35D9">
              <w:rPr>
                <w:rFonts w:ascii="Arial" w:hAnsi="Arial" w:cs="Arial"/>
                <w:sz w:val="18"/>
                <w:szCs w:val="20"/>
                <w:lang w:val="es-ES_tradnl"/>
              </w:rPr>
              <w:t xml:space="preserve"> en el que manifieste su conformidad con lo dispuesto por el </w:t>
            </w:r>
            <w:r w:rsidRPr="009D2FB1">
              <w:rPr>
                <w:rFonts w:ascii="Arial" w:hAnsi="Arial" w:cs="Arial"/>
                <w:b/>
                <w:sz w:val="18"/>
                <w:szCs w:val="20"/>
                <w:lang w:val="es-ES_tradnl"/>
              </w:rPr>
              <w:t>numeral 29</w:t>
            </w:r>
            <w:r w:rsidRPr="00DF35D9">
              <w:rPr>
                <w:rFonts w:ascii="Arial" w:hAnsi="Arial" w:cs="Arial"/>
                <w:sz w:val="18"/>
                <w:szCs w:val="20"/>
                <w:lang w:val="es-ES_tradnl"/>
              </w:rPr>
              <w:t xml:space="preserve"> del </w:t>
            </w:r>
            <w:r w:rsidRPr="009D2FB1">
              <w:rPr>
                <w:rFonts w:ascii="Arial" w:hAnsi="Arial" w:cs="Arial"/>
                <w:i/>
                <w:sz w:val="18"/>
                <w:szCs w:val="20"/>
                <w:lang w:val="es-ES_tradnl"/>
              </w:rPr>
              <w:t>“ACUERDO por el que se establecen l</w:t>
            </w:r>
            <w:r w:rsidRPr="009D2FB1">
              <w:rPr>
                <w:rFonts w:ascii="Arial" w:eastAsia="Heiti SC Light" w:hAnsi="Arial" w:cs="Arial"/>
                <w:i/>
                <w:sz w:val="18"/>
                <w:szCs w:val="20"/>
                <w:lang w:val="es-ES_tradnl"/>
              </w:rPr>
              <w:t>a</w:t>
            </w:r>
            <w:r w:rsidRPr="009D2FB1">
              <w:rPr>
                <w:rFonts w:ascii="Arial" w:hAnsi="Arial" w:cs="Arial"/>
                <w:i/>
                <w:sz w:val="18"/>
                <w:szCs w:val="20"/>
                <w:lang w:val="es-ES_tradnl"/>
              </w:rPr>
              <w:t>s disposicion</w:t>
            </w:r>
            <w:r w:rsidRPr="009D2FB1">
              <w:rPr>
                <w:rFonts w:ascii="Arial" w:eastAsia="Heiti SC Light" w:hAnsi="Arial" w:cs="Arial"/>
                <w:i/>
                <w:sz w:val="18"/>
                <w:szCs w:val="20"/>
                <w:lang w:val="es-ES_tradnl"/>
              </w:rPr>
              <w:t>e</w:t>
            </w:r>
            <w:r w:rsidRPr="009D2FB1">
              <w:rPr>
                <w:rFonts w:ascii="Arial" w:hAnsi="Arial" w:cs="Arial"/>
                <w:i/>
                <w:sz w:val="18"/>
                <w:szCs w:val="20"/>
                <w:lang w:val="es-ES_tradnl"/>
              </w:rPr>
              <w:t>s que deberán observar para la utilización</w:t>
            </w:r>
            <w:r w:rsidRPr="009D2FB1">
              <w:rPr>
                <w:rFonts w:ascii="Arial" w:eastAsia="Apple SD 산돌고딕 Neo 일반체" w:hAnsi="Arial" w:cs="Arial"/>
                <w:i/>
                <w:sz w:val="18"/>
                <w:szCs w:val="20"/>
                <w:lang w:val="es-ES_tradnl"/>
              </w:rPr>
              <w:t xml:space="preserve"> </w:t>
            </w:r>
            <w:r w:rsidRPr="009D2FB1">
              <w:rPr>
                <w:rFonts w:ascii="Arial" w:hAnsi="Arial" w:cs="Arial"/>
                <w:i/>
                <w:sz w:val="18"/>
                <w:szCs w:val="20"/>
                <w:lang w:val="es-ES_tradnl"/>
              </w:rPr>
              <w:t>d</w:t>
            </w:r>
            <w:r w:rsidRPr="009D2FB1">
              <w:rPr>
                <w:rFonts w:ascii="Arial" w:eastAsia="Apple SD 산돌고딕 Neo 일반체" w:hAnsi="Arial" w:cs="Arial"/>
                <w:i/>
                <w:sz w:val="18"/>
                <w:szCs w:val="20"/>
                <w:lang w:val="es-ES_tradnl"/>
              </w:rPr>
              <w:t>e</w:t>
            </w:r>
            <w:r w:rsidRPr="009D2FB1">
              <w:rPr>
                <w:rFonts w:ascii="Arial" w:hAnsi="Arial" w:cs="Arial"/>
                <w:i/>
                <w:sz w:val="18"/>
                <w:szCs w:val="20"/>
                <w:lang w:val="es-ES_tradnl"/>
              </w:rPr>
              <w:t>l</w:t>
            </w:r>
            <w:r w:rsidRPr="009D2FB1">
              <w:rPr>
                <w:rFonts w:ascii="Arial" w:eastAsia="Apple SD 산돌고딕 Neo 일반체" w:hAnsi="Arial" w:cs="Arial"/>
                <w:i/>
                <w:sz w:val="18"/>
                <w:szCs w:val="20"/>
                <w:lang w:val="es-ES_tradnl"/>
              </w:rPr>
              <w:t xml:space="preserve"> </w:t>
            </w:r>
            <w:r w:rsidRPr="009D2FB1">
              <w:rPr>
                <w:rFonts w:ascii="Arial" w:hAnsi="Arial" w:cs="Arial"/>
                <w:i/>
                <w:sz w:val="18"/>
                <w:szCs w:val="20"/>
                <w:lang w:val="es-ES_tradnl"/>
              </w:rPr>
              <w:t>s</w:t>
            </w:r>
            <w:r w:rsidRPr="009D2FB1">
              <w:rPr>
                <w:rFonts w:ascii="Arial" w:eastAsia="Apple SD 산돌고딕 Neo 일반체" w:hAnsi="Arial" w:cs="Arial"/>
                <w:i/>
                <w:sz w:val="18"/>
                <w:szCs w:val="20"/>
                <w:lang w:val="es-ES_tradnl"/>
              </w:rPr>
              <w:t>i</w:t>
            </w:r>
            <w:r w:rsidRPr="009D2FB1">
              <w:rPr>
                <w:rFonts w:ascii="Arial" w:hAnsi="Arial" w:cs="Arial"/>
                <w:i/>
                <w:sz w:val="18"/>
                <w:szCs w:val="20"/>
                <w:lang w:val="es-ES_tradnl"/>
              </w:rPr>
              <w:t>stem</w:t>
            </w:r>
            <w:r w:rsidRPr="009D2FB1">
              <w:rPr>
                <w:rFonts w:ascii="Arial" w:eastAsia="Apple SD 산돌고딕 Neo 일반체" w:hAnsi="Arial" w:cs="Arial"/>
                <w:i/>
                <w:sz w:val="18"/>
                <w:szCs w:val="20"/>
                <w:lang w:val="es-ES_tradnl"/>
              </w:rPr>
              <w:t>a</w:t>
            </w:r>
            <w:r w:rsidRPr="009D2FB1">
              <w:rPr>
                <w:rFonts w:ascii="Arial" w:hAnsi="Arial" w:cs="Arial"/>
                <w:i/>
                <w:sz w:val="18"/>
                <w:szCs w:val="20"/>
                <w:lang w:val="es-ES_tradnl"/>
              </w:rPr>
              <w:t xml:space="preserve"> el</w:t>
            </w:r>
            <w:r w:rsidRPr="009D2FB1">
              <w:rPr>
                <w:rFonts w:ascii="Arial" w:eastAsia="Apple SD 산돌고딕 Neo 일반체" w:hAnsi="Arial" w:cs="Arial"/>
                <w:i/>
                <w:sz w:val="18"/>
                <w:szCs w:val="20"/>
                <w:lang w:val="es-ES_tradnl"/>
              </w:rPr>
              <w:t>e</w:t>
            </w:r>
            <w:r w:rsidRPr="009D2FB1">
              <w:rPr>
                <w:rFonts w:ascii="Arial" w:hAnsi="Arial" w:cs="Arial"/>
                <w:i/>
                <w:sz w:val="18"/>
                <w:szCs w:val="20"/>
                <w:lang w:val="es-ES_tradnl"/>
              </w:rPr>
              <w:t>c</w:t>
            </w:r>
            <w:r w:rsidRPr="009D2FB1">
              <w:rPr>
                <w:rFonts w:ascii="Arial" w:eastAsia="Apple SD 산돌고딕 Neo 일반체" w:hAnsi="Arial" w:cs="Arial"/>
                <w:i/>
                <w:sz w:val="18"/>
                <w:szCs w:val="20"/>
                <w:lang w:val="es-ES_tradnl"/>
              </w:rPr>
              <w:t>t</w:t>
            </w:r>
            <w:r w:rsidRPr="009D2FB1">
              <w:rPr>
                <w:rFonts w:ascii="Arial" w:hAnsi="Arial" w:cs="Arial"/>
                <w:i/>
                <w:sz w:val="18"/>
                <w:szCs w:val="20"/>
                <w:lang w:val="es-ES_tradnl"/>
              </w:rPr>
              <w:t>r</w:t>
            </w:r>
            <w:r w:rsidRPr="009D2FB1">
              <w:rPr>
                <w:rFonts w:ascii="Arial" w:eastAsia="Apple SD 산돌고딕 Neo 일반체" w:hAnsi="Arial" w:cs="Arial"/>
                <w:i/>
                <w:sz w:val="18"/>
                <w:szCs w:val="20"/>
                <w:lang w:val="es-ES_tradnl"/>
              </w:rPr>
              <w:t>ón</w:t>
            </w:r>
            <w:r w:rsidRPr="009D2FB1">
              <w:rPr>
                <w:rFonts w:ascii="Arial" w:hAnsi="Arial" w:cs="Arial"/>
                <w:i/>
                <w:sz w:val="18"/>
                <w:szCs w:val="20"/>
                <w:lang w:val="es-ES_tradnl"/>
              </w:rPr>
              <w:t>i</w:t>
            </w:r>
            <w:r w:rsidRPr="009D2FB1">
              <w:rPr>
                <w:rFonts w:ascii="Arial" w:eastAsia="Apple SD 산돌고딕 Neo 일반체" w:hAnsi="Arial" w:cs="Arial"/>
                <w:i/>
                <w:sz w:val="18"/>
                <w:szCs w:val="20"/>
                <w:lang w:val="es-ES_tradnl"/>
              </w:rPr>
              <w:t>c</w:t>
            </w:r>
            <w:r w:rsidRPr="009D2FB1">
              <w:rPr>
                <w:rFonts w:ascii="Arial" w:hAnsi="Arial" w:cs="Arial"/>
                <w:i/>
                <w:sz w:val="18"/>
                <w:szCs w:val="20"/>
                <w:lang w:val="es-ES_tradnl"/>
              </w:rPr>
              <w:t>o</w:t>
            </w:r>
            <w:r w:rsidRPr="009D2FB1">
              <w:rPr>
                <w:rFonts w:ascii="Arial" w:eastAsia="Apple SD 산돌고딕 Neo 일반체" w:hAnsi="Arial" w:cs="Arial"/>
                <w:i/>
                <w:sz w:val="18"/>
                <w:szCs w:val="20"/>
                <w:lang w:val="es-ES_tradnl"/>
              </w:rPr>
              <w:t xml:space="preserve"> </w:t>
            </w:r>
            <w:r w:rsidRPr="009D2FB1">
              <w:rPr>
                <w:rFonts w:ascii="Arial" w:hAnsi="Arial" w:cs="Arial"/>
                <w:i/>
                <w:sz w:val="18"/>
                <w:szCs w:val="20"/>
                <w:lang w:val="es-ES_tradnl"/>
              </w:rPr>
              <w:t>de</w:t>
            </w:r>
            <w:r w:rsidRPr="009D2FB1">
              <w:rPr>
                <w:rFonts w:ascii="Arial" w:eastAsia="Apple SD 산돌고딕 Neo 일반체" w:hAnsi="Arial" w:cs="Arial"/>
                <w:i/>
                <w:sz w:val="18"/>
                <w:szCs w:val="20"/>
                <w:lang w:val="es-ES_tradnl"/>
              </w:rPr>
              <w:t xml:space="preserve"> </w:t>
            </w:r>
            <w:r w:rsidRPr="009D2FB1">
              <w:rPr>
                <w:rFonts w:ascii="Arial" w:hAnsi="Arial" w:cs="Arial"/>
                <w:i/>
                <w:sz w:val="18"/>
                <w:szCs w:val="20"/>
                <w:lang w:val="es-ES_tradnl"/>
              </w:rPr>
              <w:t>in</w:t>
            </w:r>
            <w:r w:rsidRPr="009D2FB1">
              <w:rPr>
                <w:rFonts w:ascii="Arial" w:eastAsia="Apple SD 산돌고딕 Neo 일반체" w:hAnsi="Arial" w:cs="Arial"/>
                <w:i/>
                <w:sz w:val="18"/>
                <w:szCs w:val="20"/>
                <w:lang w:val="es-ES_tradnl"/>
              </w:rPr>
              <w:t>f</w:t>
            </w:r>
            <w:r w:rsidRPr="009D2FB1">
              <w:rPr>
                <w:rFonts w:ascii="Arial" w:hAnsi="Arial" w:cs="Arial"/>
                <w:i/>
                <w:sz w:val="18"/>
                <w:szCs w:val="20"/>
                <w:lang w:val="es-ES_tradnl"/>
              </w:rPr>
              <w:t>ormación pública gubernamental, denominado Compranet”.</w:t>
            </w:r>
          </w:p>
        </w:tc>
        <w:tc>
          <w:tcPr>
            <w:tcW w:w="689" w:type="pct"/>
            <w:vAlign w:val="center"/>
          </w:tcPr>
          <w:p w:rsidR="00CC44C4" w:rsidRPr="006665BC" w:rsidRDefault="00CC44C4" w:rsidP="00BF5D11">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w:t>
            </w:r>
            <w:r w:rsidR="00BF5D11" w:rsidRPr="00DF35D9">
              <w:rPr>
                <w:rFonts w:ascii="Arial" w:hAnsi="Arial" w:cs="Arial"/>
                <w:b/>
                <w:sz w:val="18"/>
                <w:szCs w:val="20"/>
                <w:lang w:val="es-ES_tradnl"/>
              </w:rPr>
              <w:t>3</w:t>
            </w:r>
            <w:r w:rsidRPr="00DF35D9">
              <w:rPr>
                <w:rFonts w:ascii="Arial" w:hAnsi="Arial" w:cs="Arial"/>
                <w:b/>
                <w:sz w:val="18"/>
                <w:szCs w:val="20"/>
                <w:lang w:val="es-ES_tradnl"/>
              </w:rPr>
              <w:t xml:space="preserve"> inciso </w:t>
            </w:r>
            <w:r w:rsidR="00BF5D11" w:rsidRPr="00DF35D9">
              <w:rPr>
                <w:rFonts w:ascii="Arial" w:hAnsi="Arial" w:cs="Arial"/>
                <w:b/>
                <w:sz w:val="18"/>
                <w:szCs w:val="20"/>
                <w:lang w:val="es-ES_tradnl"/>
              </w:rPr>
              <w:t>g</w:t>
            </w:r>
            <w:r w:rsidRPr="00DF35D9">
              <w:rPr>
                <w:rFonts w:ascii="Arial" w:hAnsi="Arial" w:cs="Arial"/>
                <w:b/>
                <w:sz w:val="18"/>
                <w:szCs w:val="20"/>
                <w:lang w:val="es-ES_tradnl"/>
              </w:rPr>
              <w:t>)</w:t>
            </w:r>
          </w:p>
        </w:tc>
        <w:tc>
          <w:tcPr>
            <w:tcW w:w="357" w:type="pct"/>
            <w:gridSpan w:val="3"/>
            <w:vAlign w:val="center"/>
          </w:tcPr>
          <w:p w:rsidR="00CC44C4" w:rsidRPr="006665BC" w:rsidRDefault="00CC44C4" w:rsidP="008644CE">
            <w:pPr>
              <w:spacing w:after="0" w:line="240" w:lineRule="auto"/>
              <w:jc w:val="center"/>
              <w:rPr>
                <w:rFonts w:ascii="Arial" w:hAnsi="Arial" w:cs="Arial"/>
                <w:sz w:val="18"/>
                <w:szCs w:val="20"/>
                <w:lang w:val="es-ES_tradnl"/>
              </w:rPr>
            </w:pPr>
          </w:p>
        </w:tc>
        <w:tc>
          <w:tcPr>
            <w:tcW w:w="285" w:type="pct"/>
            <w:vAlign w:val="center"/>
          </w:tcPr>
          <w:p w:rsidR="00CC44C4" w:rsidRPr="006665BC" w:rsidRDefault="00CC44C4" w:rsidP="008644CE">
            <w:pPr>
              <w:spacing w:after="0" w:line="240" w:lineRule="auto"/>
              <w:jc w:val="center"/>
              <w:rPr>
                <w:rFonts w:ascii="Arial" w:hAnsi="Arial" w:cs="Arial"/>
                <w:sz w:val="18"/>
                <w:szCs w:val="20"/>
                <w:lang w:val="es-ES_tradnl"/>
              </w:rPr>
            </w:pPr>
          </w:p>
        </w:tc>
      </w:tr>
      <w:tr w:rsidR="00ED6116" w:rsidRPr="006665BC" w:rsidTr="00BC4C31">
        <w:trPr>
          <w:trHeight w:val="397"/>
        </w:trPr>
        <w:tc>
          <w:tcPr>
            <w:tcW w:w="3669" w:type="pct"/>
            <w:vAlign w:val="center"/>
          </w:tcPr>
          <w:p w:rsidR="00ED6116" w:rsidRPr="006665BC" w:rsidRDefault="00ED6116" w:rsidP="008644CE">
            <w:pPr>
              <w:pStyle w:val="Prrafodelista"/>
              <w:tabs>
                <w:tab w:val="left" w:pos="284"/>
              </w:tabs>
              <w:ind w:left="0" w:right="28"/>
              <w:jc w:val="both"/>
              <w:rPr>
                <w:rFonts w:ascii="Arial" w:hAnsi="Arial" w:cs="Arial"/>
                <w:sz w:val="18"/>
                <w:szCs w:val="20"/>
                <w:lang w:val="es-ES_tradnl" w:eastAsia="ar-SA"/>
              </w:rPr>
            </w:pPr>
            <w:r w:rsidRPr="006665BC">
              <w:rPr>
                <w:rFonts w:ascii="Arial" w:hAnsi="Arial" w:cs="Arial"/>
                <w:sz w:val="18"/>
                <w:szCs w:val="20"/>
                <w:lang w:val="es-ES_tradnl" w:eastAsia="ar-SA"/>
              </w:rPr>
              <w:t xml:space="preserve">Formato de </w:t>
            </w:r>
            <w:r w:rsidRPr="009D2FB1">
              <w:rPr>
                <w:rFonts w:ascii="Arial" w:hAnsi="Arial" w:cs="Arial"/>
                <w:b/>
                <w:sz w:val="18"/>
                <w:szCs w:val="20"/>
                <w:lang w:val="es-ES_tradnl" w:eastAsia="ar-SA"/>
              </w:rPr>
              <w:t>información reservada y confidencial</w:t>
            </w:r>
            <w:r w:rsidRPr="006665BC">
              <w:rPr>
                <w:rFonts w:ascii="Arial" w:hAnsi="Arial" w:cs="Arial"/>
                <w:sz w:val="18"/>
                <w:szCs w:val="20"/>
                <w:lang w:val="es-ES_tradnl" w:eastAsia="ar-SA"/>
              </w:rPr>
              <w:t xml:space="preserve"> de conformidad con el </w:t>
            </w:r>
            <w:r>
              <w:rPr>
                <w:rFonts w:ascii="Arial" w:hAnsi="Arial" w:cs="Arial"/>
                <w:b/>
                <w:sz w:val="18"/>
                <w:szCs w:val="20"/>
                <w:lang w:val="es-ES_tradnl" w:eastAsia="ar-SA"/>
              </w:rPr>
              <w:t>Anexo 14</w:t>
            </w:r>
          </w:p>
        </w:tc>
        <w:tc>
          <w:tcPr>
            <w:tcW w:w="689" w:type="pct"/>
            <w:vAlign w:val="center"/>
          </w:tcPr>
          <w:p w:rsidR="00ED6116" w:rsidRPr="006665BC" w:rsidRDefault="00ED6116" w:rsidP="00ED6116">
            <w:pPr>
              <w:spacing w:after="0" w:line="240" w:lineRule="auto"/>
              <w:jc w:val="center"/>
              <w:rPr>
                <w:rFonts w:ascii="Arial" w:hAnsi="Arial" w:cs="Arial"/>
                <w:b/>
                <w:sz w:val="18"/>
                <w:szCs w:val="20"/>
                <w:lang w:val="es-ES_tradnl"/>
              </w:rPr>
            </w:pPr>
            <w:r>
              <w:rPr>
                <w:rFonts w:ascii="Arial" w:hAnsi="Arial" w:cs="Arial"/>
                <w:b/>
                <w:sz w:val="18"/>
                <w:szCs w:val="20"/>
                <w:lang w:val="es-ES_tradnl"/>
              </w:rPr>
              <w:t>4.1.3 inciso h)</w:t>
            </w:r>
          </w:p>
        </w:tc>
        <w:tc>
          <w:tcPr>
            <w:tcW w:w="357" w:type="pct"/>
            <w:gridSpan w:val="3"/>
            <w:vAlign w:val="center"/>
          </w:tcPr>
          <w:p w:rsidR="00ED6116" w:rsidRPr="006665BC" w:rsidRDefault="00ED6116" w:rsidP="008644CE">
            <w:pPr>
              <w:spacing w:after="0" w:line="240" w:lineRule="auto"/>
              <w:jc w:val="center"/>
              <w:rPr>
                <w:rFonts w:ascii="Arial" w:hAnsi="Arial" w:cs="Arial"/>
                <w:sz w:val="18"/>
                <w:szCs w:val="20"/>
                <w:lang w:val="es-ES_tradnl"/>
              </w:rPr>
            </w:pPr>
          </w:p>
        </w:tc>
        <w:tc>
          <w:tcPr>
            <w:tcW w:w="285" w:type="pct"/>
            <w:vAlign w:val="center"/>
          </w:tcPr>
          <w:p w:rsidR="00ED6116" w:rsidRPr="006665BC" w:rsidRDefault="00ED6116" w:rsidP="008644CE">
            <w:pPr>
              <w:spacing w:after="0" w:line="240" w:lineRule="auto"/>
              <w:jc w:val="center"/>
              <w:rPr>
                <w:rFonts w:ascii="Arial" w:hAnsi="Arial" w:cs="Arial"/>
                <w:sz w:val="18"/>
                <w:szCs w:val="20"/>
                <w:lang w:val="es-ES_tradnl"/>
              </w:rPr>
            </w:pPr>
          </w:p>
        </w:tc>
      </w:tr>
      <w:tr w:rsidR="00621A3D" w:rsidRPr="00BC4C31" w:rsidTr="00BC4C31">
        <w:trPr>
          <w:trHeight w:val="258"/>
          <w:tblHeader/>
        </w:trPr>
        <w:tc>
          <w:tcPr>
            <w:tcW w:w="3669" w:type="pct"/>
            <w:vMerge w:val="restart"/>
            <w:shd w:val="clear" w:color="auto" w:fill="8DB3E2" w:themeFill="text2" w:themeFillTint="66"/>
            <w:vAlign w:val="center"/>
          </w:tcPr>
          <w:p w:rsidR="00621A3D" w:rsidRPr="00BC4C31" w:rsidRDefault="00621A3D" w:rsidP="008644CE">
            <w:pPr>
              <w:spacing w:after="0" w:line="240" w:lineRule="auto"/>
              <w:jc w:val="both"/>
              <w:rPr>
                <w:rFonts w:ascii="Arial" w:hAnsi="Arial" w:cs="Arial"/>
                <w:b/>
                <w:sz w:val="16"/>
                <w:szCs w:val="20"/>
                <w:lang w:val="es-ES_tradnl"/>
              </w:rPr>
            </w:pPr>
            <w:r w:rsidRPr="00BC4C31">
              <w:rPr>
                <w:rFonts w:ascii="Arial" w:hAnsi="Arial" w:cs="Arial"/>
                <w:b/>
                <w:sz w:val="16"/>
                <w:szCs w:val="20"/>
                <w:lang w:val="es-ES_tradnl"/>
              </w:rPr>
              <w:t>DOCUMENTOS DE LA PROPUESTA TÉCNICA</w:t>
            </w:r>
          </w:p>
        </w:tc>
        <w:tc>
          <w:tcPr>
            <w:tcW w:w="689" w:type="pct"/>
            <w:vMerge w:val="restart"/>
            <w:shd w:val="clear" w:color="auto" w:fill="8DB3E2" w:themeFill="text2" w:themeFillTint="66"/>
            <w:vAlign w:val="center"/>
          </w:tcPr>
          <w:p w:rsidR="00621A3D" w:rsidRPr="00BC4C31" w:rsidRDefault="00621A3D" w:rsidP="008644CE">
            <w:pPr>
              <w:spacing w:after="0" w:line="240" w:lineRule="auto"/>
              <w:jc w:val="center"/>
              <w:rPr>
                <w:rFonts w:ascii="Arial" w:hAnsi="Arial" w:cs="Arial"/>
                <w:b/>
                <w:sz w:val="16"/>
                <w:szCs w:val="20"/>
                <w:lang w:val="es-ES_tradnl"/>
              </w:rPr>
            </w:pPr>
            <w:r w:rsidRPr="00BC4C31">
              <w:rPr>
                <w:rFonts w:ascii="Arial" w:hAnsi="Arial" w:cs="Arial"/>
                <w:b/>
                <w:sz w:val="16"/>
                <w:szCs w:val="20"/>
                <w:lang w:val="es-ES_tradnl"/>
              </w:rPr>
              <w:t>REFERENCIA</w:t>
            </w:r>
          </w:p>
        </w:tc>
        <w:tc>
          <w:tcPr>
            <w:tcW w:w="642" w:type="pct"/>
            <w:gridSpan w:val="4"/>
            <w:shd w:val="clear" w:color="auto" w:fill="8DB3E2" w:themeFill="text2" w:themeFillTint="66"/>
            <w:vAlign w:val="center"/>
          </w:tcPr>
          <w:p w:rsidR="00621A3D" w:rsidRPr="00BC4C31" w:rsidRDefault="00621A3D" w:rsidP="008644CE">
            <w:pPr>
              <w:spacing w:after="0" w:line="240" w:lineRule="auto"/>
              <w:jc w:val="center"/>
              <w:rPr>
                <w:rFonts w:ascii="Arial" w:hAnsi="Arial" w:cs="Arial"/>
                <w:b/>
                <w:sz w:val="16"/>
                <w:szCs w:val="20"/>
                <w:lang w:val="es-ES_tradnl"/>
              </w:rPr>
            </w:pPr>
            <w:r w:rsidRPr="00BC4C31">
              <w:rPr>
                <w:rFonts w:ascii="Arial" w:hAnsi="Arial" w:cs="Arial"/>
                <w:b/>
                <w:sz w:val="16"/>
                <w:szCs w:val="20"/>
                <w:lang w:val="es-ES_tradnl"/>
              </w:rPr>
              <w:t>PRESENTADO</w:t>
            </w:r>
          </w:p>
        </w:tc>
      </w:tr>
      <w:tr w:rsidR="00621A3D" w:rsidRPr="00BC4C31" w:rsidTr="00BC4C31">
        <w:trPr>
          <w:trHeight w:val="155"/>
          <w:tblHeader/>
        </w:trPr>
        <w:tc>
          <w:tcPr>
            <w:tcW w:w="3669" w:type="pct"/>
            <w:vMerge/>
            <w:shd w:val="clear" w:color="auto" w:fill="8DB3E2" w:themeFill="text2" w:themeFillTint="66"/>
            <w:vAlign w:val="center"/>
          </w:tcPr>
          <w:p w:rsidR="00621A3D" w:rsidRPr="00BC4C31" w:rsidRDefault="00621A3D" w:rsidP="008644CE">
            <w:pPr>
              <w:spacing w:after="0" w:line="240" w:lineRule="auto"/>
              <w:jc w:val="both"/>
              <w:rPr>
                <w:rFonts w:ascii="Arial" w:hAnsi="Arial" w:cs="Arial"/>
                <w:b/>
                <w:sz w:val="16"/>
                <w:szCs w:val="20"/>
                <w:lang w:val="es-ES_tradnl"/>
              </w:rPr>
            </w:pPr>
          </w:p>
        </w:tc>
        <w:tc>
          <w:tcPr>
            <w:tcW w:w="689" w:type="pct"/>
            <w:vMerge/>
            <w:shd w:val="clear" w:color="auto" w:fill="8DB3E2" w:themeFill="text2" w:themeFillTint="66"/>
            <w:vAlign w:val="center"/>
          </w:tcPr>
          <w:p w:rsidR="00621A3D" w:rsidRPr="00BC4C31" w:rsidRDefault="00621A3D" w:rsidP="008644CE">
            <w:pPr>
              <w:spacing w:after="0" w:line="240" w:lineRule="auto"/>
              <w:jc w:val="center"/>
              <w:rPr>
                <w:rFonts w:ascii="Arial" w:hAnsi="Arial" w:cs="Arial"/>
                <w:b/>
                <w:sz w:val="16"/>
                <w:szCs w:val="20"/>
                <w:lang w:val="es-ES_tradnl"/>
              </w:rPr>
            </w:pPr>
          </w:p>
        </w:tc>
        <w:tc>
          <w:tcPr>
            <w:tcW w:w="332" w:type="pct"/>
            <w:gridSpan w:val="2"/>
            <w:shd w:val="clear" w:color="auto" w:fill="8DB3E2" w:themeFill="text2" w:themeFillTint="66"/>
            <w:vAlign w:val="center"/>
          </w:tcPr>
          <w:p w:rsidR="00621A3D" w:rsidRPr="00BC4C31" w:rsidRDefault="00621A3D" w:rsidP="008644CE">
            <w:pPr>
              <w:spacing w:after="0" w:line="240" w:lineRule="auto"/>
              <w:jc w:val="center"/>
              <w:rPr>
                <w:rFonts w:ascii="Arial" w:hAnsi="Arial" w:cs="Arial"/>
                <w:b/>
                <w:sz w:val="16"/>
                <w:szCs w:val="20"/>
                <w:lang w:val="es-ES_tradnl"/>
              </w:rPr>
            </w:pPr>
            <w:r w:rsidRPr="00BC4C31">
              <w:rPr>
                <w:rFonts w:ascii="Arial" w:hAnsi="Arial" w:cs="Arial"/>
                <w:b/>
                <w:sz w:val="16"/>
                <w:szCs w:val="20"/>
                <w:lang w:val="es-ES_tradnl"/>
              </w:rPr>
              <w:t>SÍ</w:t>
            </w:r>
          </w:p>
        </w:tc>
        <w:tc>
          <w:tcPr>
            <w:tcW w:w="310" w:type="pct"/>
            <w:gridSpan w:val="2"/>
            <w:shd w:val="clear" w:color="auto" w:fill="8DB3E2" w:themeFill="text2" w:themeFillTint="66"/>
            <w:vAlign w:val="center"/>
          </w:tcPr>
          <w:p w:rsidR="00621A3D" w:rsidRPr="00BC4C31" w:rsidRDefault="00621A3D" w:rsidP="008644CE">
            <w:pPr>
              <w:spacing w:after="0" w:line="240" w:lineRule="auto"/>
              <w:jc w:val="center"/>
              <w:rPr>
                <w:rFonts w:ascii="Arial" w:hAnsi="Arial" w:cs="Arial"/>
                <w:b/>
                <w:sz w:val="16"/>
                <w:szCs w:val="20"/>
                <w:lang w:val="es-ES_tradnl"/>
              </w:rPr>
            </w:pPr>
            <w:r w:rsidRPr="00BC4C31">
              <w:rPr>
                <w:rFonts w:ascii="Arial" w:hAnsi="Arial" w:cs="Arial"/>
                <w:b/>
                <w:sz w:val="16"/>
                <w:szCs w:val="20"/>
                <w:lang w:val="es-ES_tradnl"/>
              </w:rPr>
              <w:t>NO*</w:t>
            </w:r>
          </w:p>
        </w:tc>
      </w:tr>
      <w:tr w:rsidR="00621A3D" w:rsidRPr="006665BC" w:rsidTr="00BC4C31">
        <w:trPr>
          <w:trHeight w:val="492"/>
        </w:trPr>
        <w:tc>
          <w:tcPr>
            <w:tcW w:w="3669" w:type="pct"/>
            <w:vAlign w:val="center"/>
          </w:tcPr>
          <w:p w:rsidR="00621A3D" w:rsidRPr="006665BC" w:rsidRDefault="00621A3D" w:rsidP="00707AD9">
            <w:pPr>
              <w:suppressAutoHyphens/>
              <w:autoSpaceDE w:val="0"/>
              <w:spacing w:after="0" w:line="240" w:lineRule="auto"/>
              <w:jc w:val="both"/>
              <w:rPr>
                <w:rFonts w:ascii="Arial" w:hAnsi="Arial" w:cs="Arial"/>
                <w:sz w:val="18"/>
                <w:szCs w:val="20"/>
                <w:lang w:val="es-ES_tradnl" w:eastAsia="ar-SA"/>
              </w:rPr>
            </w:pPr>
            <w:r w:rsidRPr="009D2FB1">
              <w:rPr>
                <w:rFonts w:ascii="Arial" w:hAnsi="Arial" w:cs="Arial"/>
                <w:b/>
                <w:sz w:val="18"/>
                <w:szCs w:val="20"/>
                <w:lang w:eastAsia="ar-SA"/>
              </w:rPr>
              <w:t>Descripción</w:t>
            </w:r>
            <w:r w:rsidRPr="009D2FB1">
              <w:rPr>
                <w:rFonts w:ascii="Arial" w:hAnsi="Arial" w:cs="Arial"/>
                <w:b/>
                <w:sz w:val="18"/>
                <w:szCs w:val="20"/>
                <w:lang w:val="es-ES" w:eastAsia="ar-SA"/>
              </w:rPr>
              <w:t xml:space="preserve"> amplia y detallada</w:t>
            </w:r>
            <w:r w:rsidRPr="006665BC">
              <w:rPr>
                <w:rFonts w:ascii="Arial" w:hAnsi="Arial" w:cs="Arial"/>
                <w:sz w:val="18"/>
                <w:szCs w:val="20"/>
                <w:lang w:val="es-ES" w:eastAsia="ar-SA"/>
              </w:rPr>
              <w:t xml:space="preserve"> de los bienes ofertados </w:t>
            </w:r>
            <w:r w:rsidR="00177D7F" w:rsidRPr="00177D7F">
              <w:rPr>
                <w:rFonts w:ascii="Arial" w:hAnsi="Arial" w:cs="Arial"/>
                <w:sz w:val="18"/>
                <w:szCs w:val="20"/>
                <w:lang w:val="es-ES" w:eastAsia="ar-SA"/>
              </w:rPr>
              <w:t>conforme se señala en el Anexo 1 (Anexo Técnico), así como las condiciones y el lugar de entrega detallados en el Anexo 2 (Términos y Condiciones),</w:t>
            </w:r>
          </w:p>
        </w:tc>
        <w:tc>
          <w:tcPr>
            <w:tcW w:w="689" w:type="pct"/>
            <w:vAlign w:val="center"/>
          </w:tcPr>
          <w:p w:rsidR="00621A3D" w:rsidRPr="006665BC" w:rsidRDefault="00621A3D" w:rsidP="008644CE">
            <w:pPr>
              <w:spacing w:after="0" w:line="240" w:lineRule="auto"/>
              <w:jc w:val="center"/>
              <w:rPr>
                <w:rFonts w:ascii="Arial" w:hAnsi="Arial" w:cs="Arial"/>
                <w:b/>
                <w:sz w:val="18"/>
                <w:szCs w:val="20"/>
                <w:lang w:val="es-ES_tradnl"/>
              </w:rPr>
            </w:pPr>
            <w:r>
              <w:rPr>
                <w:rFonts w:ascii="Arial" w:hAnsi="Arial" w:cs="Arial"/>
                <w:b/>
                <w:sz w:val="18"/>
                <w:szCs w:val="20"/>
                <w:lang w:val="es-ES_tradnl"/>
              </w:rPr>
              <w:t>4.1.1</w:t>
            </w:r>
            <w:r w:rsidR="0067475D">
              <w:rPr>
                <w:rFonts w:ascii="Arial" w:hAnsi="Arial" w:cs="Arial"/>
                <w:b/>
                <w:sz w:val="18"/>
                <w:szCs w:val="20"/>
                <w:lang w:val="es-ES_tradnl"/>
              </w:rPr>
              <w:t xml:space="preserve"> inciso a)</w:t>
            </w:r>
          </w:p>
        </w:tc>
        <w:tc>
          <w:tcPr>
            <w:tcW w:w="332" w:type="pct"/>
            <w:gridSpan w:val="2"/>
            <w:vAlign w:val="center"/>
          </w:tcPr>
          <w:p w:rsidR="00621A3D" w:rsidRPr="006665BC" w:rsidRDefault="00621A3D" w:rsidP="008644CE">
            <w:pPr>
              <w:spacing w:after="0" w:line="240" w:lineRule="auto"/>
              <w:jc w:val="center"/>
              <w:rPr>
                <w:rFonts w:ascii="Arial" w:hAnsi="Arial" w:cs="Arial"/>
                <w:sz w:val="18"/>
                <w:szCs w:val="20"/>
                <w:lang w:val="es-ES_tradnl"/>
              </w:rPr>
            </w:pPr>
          </w:p>
        </w:tc>
        <w:tc>
          <w:tcPr>
            <w:tcW w:w="310" w:type="pct"/>
            <w:gridSpan w:val="2"/>
            <w:vAlign w:val="center"/>
          </w:tcPr>
          <w:p w:rsidR="00621A3D" w:rsidRPr="006665BC" w:rsidRDefault="00621A3D" w:rsidP="008644CE">
            <w:pPr>
              <w:spacing w:after="0" w:line="240" w:lineRule="auto"/>
              <w:jc w:val="center"/>
              <w:rPr>
                <w:rFonts w:ascii="Arial" w:hAnsi="Arial" w:cs="Arial"/>
                <w:sz w:val="18"/>
                <w:szCs w:val="20"/>
                <w:lang w:val="es-ES_tradnl"/>
              </w:rPr>
            </w:pPr>
          </w:p>
        </w:tc>
      </w:tr>
      <w:tr w:rsidR="0067475D" w:rsidRPr="006665BC" w:rsidTr="001F4160">
        <w:trPr>
          <w:trHeight w:val="492"/>
        </w:trPr>
        <w:tc>
          <w:tcPr>
            <w:tcW w:w="3669" w:type="pct"/>
            <w:vAlign w:val="center"/>
          </w:tcPr>
          <w:p w:rsidR="0067475D" w:rsidRPr="006665BC" w:rsidRDefault="0067475D" w:rsidP="008530EE">
            <w:pPr>
              <w:suppressAutoHyphens/>
              <w:autoSpaceDE w:val="0"/>
              <w:spacing w:after="0" w:line="240" w:lineRule="auto"/>
              <w:jc w:val="both"/>
              <w:rPr>
                <w:rFonts w:ascii="Arial" w:hAnsi="Arial" w:cs="Arial"/>
                <w:sz w:val="18"/>
                <w:szCs w:val="20"/>
                <w:lang w:eastAsia="ar-SA"/>
              </w:rPr>
            </w:pPr>
            <w:r>
              <w:rPr>
                <w:rFonts w:ascii="Arial" w:hAnsi="Arial" w:cs="Arial"/>
                <w:sz w:val="18"/>
                <w:szCs w:val="20"/>
                <w:lang w:eastAsia="ar-SA"/>
              </w:rPr>
              <w:t>A</w:t>
            </w:r>
            <w:r w:rsidRPr="00707AD9">
              <w:rPr>
                <w:rFonts w:ascii="Arial" w:hAnsi="Arial" w:cs="Arial"/>
                <w:sz w:val="18"/>
                <w:szCs w:val="20"/>
                <w:lang w:eastAsia="ar-SA"/>
              </w:rPr>
              <w:t xml:space="preserve">cuse correspondiente a la </w:t>
            </w:r>
            <w:r w:rsidRPr="009D2FB1">
              <w:rPr>
                <w:rFonts w:ascii="Arial" w:hAnsi="Arial" w:cs="Arial"/>
                <w:b/>
                <w:sz w:val="18"/>
                <w:szCs w:val="20"/>
                <w:lang w:eastAsia="ar-SA"/>
              </w:rPr>
              <w:t>entrega de muestras</w:t>
            </w:r>
            <w:r>
              <w:rPr>
                <w:rFonts w:ascii="Arial" w:hAnsi="Arial" w:cs="Arial"/>
                <w:sz w:val="18"/>
                <w:szCs w:val="20"/>
                <w:lang w:eastAsia="ar-SA"/>
              </w:rPr>
              <w:t>.</w:t>
            </w:r>
          </w:p>
        </w:tc>
        <w:tc>
          <w:tcPr>
            <w:tcW w:w="689" w:type="pct"/>
          </w:tcPr>
          <w:p w:rsidR="0067475D" w:rsidRDefault="0067475D" w:rsidP="0067475D">
            <w:r w:rsidRPr="001F5D9C">
              <w:rPr>
                <w:rFonts w:ascii="Arial" w:hAnsi="Arial" w:cs="Arial"/>
                <w:b/>
                <w:sz w:val="18"/>
                <w:szCs w:val="20"/>
                <w:lang w:val="es-ES_tradnl"/>
              </w:rPr>
              <w:t xml:space="preserve">4.1.1 inciso </w:t>
            </w:r>
            <w:r>
              <w:rPr>
                <w:rFonts w:ascii="Arial" w:hAnsi="Arial" w:cs="Arial"/>
                <w:b/>
                <w:sz w:val="18"/>
                <w:szCs w:val="20"/>
                <w:lang w:val="es-ES_tradnl"/>
              </w:rPr>
              <w:t>b</w:t>
            </w:r>
            <w:r w:rsidRPr="001F5D9C">
              <w:rPr>
                <w:rFonts w:ascii="Arial" w:hAnsi="Arial" w:cs="Arial"/>
                <w:b/>
                <w:sz w:val="18"/>
                <w:szCs w:val="20"/>
                <w:lang w:val="es-ES_tradnl"/>
              </w:rPr>
              <w:t>)</w:t>
            </w:r>
          </w:p>
        </w:tc>
        <w:tc>
          <w:tcPr>
            <w:tcW w:w="332" w:type="pct"/>
            <w:gridSpan w:val="2"/>
            <w:vAlign w:val="center"/>
          </w:tcPr>
          <w:p w:rsidR="0067475D" w:rsidRPr="006665BC" w:rsidRDefault="0067475D" w:rsidP="008644CE">
            <w:pPr>
              <w:spacing w:after="0" w:line="240" w:lineRule="auto"/>
              <w:jc w:val="center"/>
              <w:rPr>
                <w:rFonts w:ascii="Arial" w:hAnsi="Arial" w:cs="Arial"/>
                <w:sz w:val="18"/>
                <w:szCs w:val="20"/>
                <w:lang w:val="es-ES_tradnl"/>
              </w:rPr>
            </w:pPr>
          </w:p>
        </w:tc>
        <w:tc>
          <w:tcPr>
            <w:tcW w:w="310" w:type="pct"/>
            <w:gridSpan w:val="2"/>
            <w:vAlign w:val="center"/>
          </w:tcPr>
          <w:p w:rsidR="0067475D" w:rsidRPr="006665BC" w:rsidRDefault="0067475D" w:rsidP="008644CE">
            <w:pPr>
              <w:spacing w:after="0" w:line="240" w:lineRule="auto"/>
              <w:jc w:val="center"/>
              <w:rPr>
                <w:rFonts w:ascii="Arial" w:hAnsi="Arial" w:cs="Arial"/>
                <w:sz w:val="18"/>
                <w:szCs w:val="20"/>
                <w:lang w:val="es-ES_tradnl"/>
              </w:rPr>
            </w:pPr>
          </w:p>
        </w:tc>
      </w:tr>
      <w:tr w:rsidR="0067475D" w:rsidRPr="006665BC" w:rsidTr="001F4160">
        <w:trPr>
          <w:trHeight w:val="492"/>
        </w:trPr>
        <w:tc>
          <w:tcPr>
            <w:tcW w:w="3669" w:type="pct"/>
            <w:vAlign w:val="center"/>
          </w:tcPr>
          <w:p w:rsidR="0067475D" w:rsidRPr="006665BC" w:rsidRDefault="0067475D" w:rsidP="0067475D">
            <w:pPr>
              <w:suppressAutoHyphens/>
              <w:autoSpaceDE w:val="0"/>
              <w:spacing w:after="0" w:line="240" w:lineRule="auto"/>
              <w:jc w:val="both"/>
              <w:rPr>
                <w:rFonts w:ascii="Arial" w:hAnsi="Arial" w:cs="Arial"/>
                <w:sz w:val="18"/>
                <w:szCs w:val="20"/>
                <w:lang w:val="es-ES_tradnl" w:eastAsia="ar-SA"/>
              </w:rPr>
            </w:pPr>
            <w:r w:rsidRPr="0067475D">
              <w:rPr>
                <w:rFonts w:ascii="Arial" w:hAnsi="Arial" w:cs="Arial"/>
                <w:b/>
                <w:sz w:val="18"/>
                <w:szCs w:val="20"/>
                <w:lang w:eastAsia="ar-SA"/>
              </w:rPr>
              <w:t>Garantía de fabricación</w:t>
            </w:r>
            <w:r w:rsidRPr="0067475D">
              <w:rPr>
                <w:rFonts w:ascii="Arial" w:hAnsi="Arial" w:cs="Arial"/>
                <w:sz w:val="18"/>
                <w:szCs w:val="20"/>
                <w:lang w:eastAsia="ar-SA"/>
              </w:rPr>
              <w:t xml:space="preserve"> por 12 meses a partir de la fecha de recepción de los bienes a entera satisfacción del Instituto, contra vicios ocultos, defectos de fabricación o cualquier daño que presenten</w:t>
            </w:r>
          </w:p>
        </w:tc>
        <w:tc>
          <w:tcPr>
            <w:tcW w:w="689" w:type="pct"/>
          </w:tcPr>
          <w:p w:rsidR="0067475D" w:rsidRDefault="0067475D" w:rsidP="0067475D">
            <w:r w:rsidRPr="001F5D9C">
              <w:rPr>
                <w:rFonts w:ascii="Arial" w:hAnsi="Arial" w:cs="Arial"/>
                <w:b/>
                <w:sz w:val="18"/>
                <w:szCs w:val="20"/>
                <w:lang w:val="es-ES_tradnl"/>
              </w:rPr>
              <w:t xml:space="preserve">4.1.1 inciso </w:t>
            </w:r>
            <w:r>
              <w:rPr>
                <w:rFonts w:ascii="Arial" w:hAnsi="Arial" w:cs="Arial"/>
                <w:b/>
                <w:sz w:val="18"/>
                <w:szCs w:val="20"/>
                <w:lang w:val="es-ES_tradnl"/>
              </w:rPr>
              <w:t>c</w:t>
            </w:r>
            <w:r w:rsidRPr="001F5D9C">
              <w:rPr>
                <w:rFonts w:ascii="Arial" w:hAnsi="Arial" w:cs="Arial"/>
                <w:b/>
                <w:sz w:val="18"/>
                <w:szCs w:val="20"/>
                <w:lang w:val="es-ES_tradnl"/>
              </w:rPr>
              <w:t>)</w:t>
            </w:r>
          </w:p>
        </w:tc>
        <w:tc>
          <w:tcPr>
            <w:tcW w:w="332" w:type="pct"/>
            <w:gridSpan w:val="2"/>
            <w:vAlign w:val="center"/>
          </w:tcPr>
          <w:p w:rsidR="0067475D" w:rsidRPr="006665BC" w:rsidRDefault="0067475D" w:rsidP="008644CE">
            <w:pPr>
              <w:spacing w:after="0" w:line="240" w:lineRule="auto"/>
              <w:jc w:val="center"/>
              <w:rPr>
                <w:rFonts w:ascii="Arial" w:hAnsi="Arial" w:cs="Arial"/>
                <w:sz w:val="18"/>
                <w:szCs w:val="20"/>
                <w:lang w:val="es-ES_tradnl"/>
              </w:rPr>
            </w:pPr>
          </w:p>
        </w:tc>
        <w:tc>
          <w:tcPr>
            <w:tcW w:w="310" w:type="pct"/>
            <w:gridSpan w:val="2"/>
            <w:vAlign w:val="center"/>
          </w:tcPr>
          <w:p w:rsidR="0067475D" w:rsidRPr="006665BC" w:rsidRDefault="0067475D" w:rsidP="008644CE">
            <w:pPr>
              <w:spacing w:after="0" w:line="240" w:lineRule="auto"/>
              <w:jc w:val="center"/>
              <w:rPr>
                <w:rFonts w:ascii="Arial" w:hAnsi="Arial" w:cs="Arial"/>
                <w:sz w:val="18"/>
                <w:szCs w:val="20"/>
                <w:lang w:val="es-ES_tradnl"/>
              </w:rPr>
            </w:pPr>
          </w:p>
        </w:tc>
      </w:tr>
      <w:tr w:rsidR="0067475D" w:rsidRPr="006665BC" w:rsidTr="001F4160">
        <w:trPr>
          <w:trHeight w:val="492"/>
        </w:trPr>
        <w:tc>
          <w:tcPr>
            <w:tcW w:w="3669" w:type="pct"/>
            <w:vAlign w:val="center"/>
          </w:tcPr>
          <w:p w:rsidR="0067475D" w:rsidRPr="00111AF2" w:rsidRDefault="0067475D" w:rsidP="00BF5D11">
            <w:pPr>
              <w:suppressAutoHyphens/>
              <w:autoSpaceDE w:val="0"/>
              <w:spacing w:after="0" w:line="240" w:lineRule="auto"/>
              <w:jc w:val="both"/>
              <w:rPr>
                <w:rFonts w:ascii="Arial" w:hAnsi="Arial" w:cs="Arial"/>
                <w:sz w:val="18"/>
                <w:szCs w:val="20"/>
                <w:lang w:val="es-ES_tradnl" w:eastAsia="ar-SA"/>
              </w:rPr>
            </w:pPr>
            <w:r w:rsidRPr="006665BC">
              <w:rPr>
                <w:rFonts w:ascii="Arial" w:hAnsi="Arial" w:cs="Arial"/>
                <w:sz w:val="18"/>
                <w:szCs w:val="20"/>
                <w:lang w:val="es-ES_tradnl" w:eastAsia="ar-SA"/>
              </w:rPr>
              <w:t xml:space="preserve">Las proposiciones que presenten los licitantes deberán ser firmadas electrónicamente, para lo cual deberán </w:t>
            </w:r>
            <w:r w:rsidRPr="00195FEE">
              <w:rPr>
                <w:rFonts w:ascii="Arial" w:hAnsi="Arial" w:cs="Arial"/>
                <w:sz w:val="18"/>
                <w:szCs w:val="20"/>
                <w:lang w:val="es-ES_tradnl" w:eastAsia="ar-SA"/>
              </w:rPr>
              <w:t>utilizar la</w:t>
            </w:r>
            <w:r w:rsidRPr="00195FEE">
              <w:rPr>
                <w:rFonts w:ascii="Arial" w:hAnsi="Arial" w:cs="Arial"/>
                <w:b/>
                <w:sz w:val="18"/>
                <w:szCs w:val="20"/>
                <w:lang w:val="es-ES_tradnl" w:eastAsia="ar-SA"/>
              </w:rPr>
              <w:t xml:space="preserve"> firma electrónica</w:t>
            </w:r>
            <w:r w:rsidRPr="006665BC">
              <w:rPr>
                <w:rFonts w:ascii="Arial" w:hAnsi="Arial" w:cs="Arial"/>
                <w:sz w:val="18"/>
                <w:szCs w:val="20"/>
                <w:lang w:val="es-ES_tradnl" w:eastAsia="ar-SA"/>
              </w:rPr>
              <w:t xml:space="preserve"> avanzada que emite el SAT para el cumplimiento de obligaciones fiscales.</w:t>
            </w:r>
          </w:p>
        </w:tc>
        <w:tc>
          <w:tcPr>
            <w:tcW w:w="689" w:type="pct"/>
          </w:tcPr>
          <w:p w:rsidR="0067475D" w:rsidRDefault="0067475D" w:rsidP="0067475D">
            <w:r w:rsidRPr="001F5D9C">
              <w:rPr>
                <w:rFonts w:ascii="Arial" w:hAnsi="Arial" w:cs="Arial"/>
                <w:b/>
                <w:sz w:val="18"/>
                <w:szCs w:val="20"/>
                <w:lang w:val="es-ES_tradnl"/>
              </w:rPr>
              <w:t xml:space="preserve">4.1.1 inciso </w:t>
            </w:r>
            <w:r>
              <w:rPr>
                <w:rFonts w:ascii="Arial" w:hAnsi="Arial" w:cs="Arial"/>
                <w:b/>
                <w:sz w:val="18"/>
                <w:szCs w:val="20"/>
                <w:lang w:val="es-ES_tradnl"/>
              </w:rPr>
              <w:t>d</w:t>
            </w:r>
            <w:r w:rsidRPr="001F5D9C">
              <w:rPr>
                <w:rFonts w:ascii="Arial" w:hAnsi="Arial" w:cs="Arial"/>
                <w:b/>
                <w:sz w:val="18"/>
                <w:szCs w:val="20"/>
                <w:lang w:val="es-ES_tradnl"/>
              </w:rPr>
              <w:t>)</w:t>
            </w:r>
          </w:p>
        </w:tc>
        <w:tc>
          <w:tcPr>
            <w:tcW w:w="332" w:type="pct"/>
            <w:gridSpan w:val="2"/>
            <w:vAlign w:val="center"/>
          </w:tcPr>
          <w:p w:rsidR="0067475D" w:rsidRPr="006665BC" w:rsidRDefault="0067475D" w:rsidP="008644CE">
            <w:pPr>
              <w:spacing w:after="0" w:line="240" w:lineRule="auto"/>
              <w:jc w:val="center"/>
              <w:rPr>
                <w:rFonts w:ascii="Arial" w:hAnsi="Arial" w:cs="Arial"/>
                <w:sz w:val="18"/>
                <w:szCs w:val="20"/>
                <w:lang w:val="es-ES_tradnl"/>
              </w:rPr>
            </w:pPr>
          </w:p>
        </w:tc>
        <w:tc>
          <w:tcPr>
            <w:tcW w:w="310" w:type="pct"/>
            <w:gridSpan w:val="2"/>
            <w:vAlign w:val="center"/>
          </w:tcPr>
          <w:p w:rsidR="0067475D" w:rsidRPr="006665BC" w:rsidRDefault="0067475D" w:rsidP="008644CE">
            <w:pPr>
              <w:spacing w:after="0" w:line="240" w:lineRule="auto"/>
              <w:jc w:val="center"/>
              <w:rPr>
                <w:rFonts w:ascii="Arial" w:hAnsi="Arial" w:cs="Arial"/>
                <w:sz w:val="18"/>
                <w:szCs w:val="20"/>
                <w:lang w:val="es-ES_tradnl"/>
              </w:rPr>
            </w:pPr>
          </w:p>
        </w:tc>
      </w:tr>
      <w:tr w:rsidR="00621A3D" w:rsidRPr="006665BC" w:rsidTr="00BC4C31">
        <w:trPr>
          <w:trHeight w:val="289"/>
          <w:tblHeader/>
        </w:trPr>
        <w:tc>
          <w:tcPr>
            <w:tcW w:w="3669" w:type="pct"/>
            <w:vMerge w:val="restart"/>
            <w:shd w:val="clear" w:color="auto" w:fill="8DB3E2" w:themeFill="text2" w:themeFillTint="66"/>
            <w:vAlign w:val="center"/>
          </w:tcPr>
          <w:p w:rsidR="00621A3D" w:rsidRPr="00BC4C31" w:rsidRDefault="00621A3D" w:rsidP="008644CE">
            <w:pPr>
              <w:spacing w:after="0" w:line="240" w:lineRule="auto"/>
              <w:jc w:val="both"/>
              <w:rPr>
                <w:rFonts w:ascii="Arial" w:hAnsi="Arial" w:cs="Arial"/>
                <w:b/>
                <w:sz w:val="16"/>
                <w:szCs w:val="20"/>
                <w:lang w:val="es-ES_tradnl"/>
              </w:rPr>
            </w:pPr>
            <w:r w:rsidRPr="00BC4C31">
              <w:rPr>
                <w:rFonts w:ascii="Arial" w:hAnsi="Arial" w:cs="Arial"/>
                <w:b/>
                <w:sz w:val="16"/>
                <w:szCs w:val="20"/>
                <w:lang w:val="es-ES_tradnl"/>
              </w:rPr>
              <w:t>DOCUMENTO DE LA PROPUESTA ECONÓMICA</w:t>
            </w:r>
          </w:p>
        </w:tc>
        <w:tc>
          <w:tcPr>
            <w:tcW w:w="689" w:type="pct"/>
            <w:vMerge w:val="restart"/>
            <w:shd w:val="clear" w:color="auto" w:fill="8DB3E2" w:themeFill="text2" w:themeFillTint="66"/>
            <w:vAlign w:val="center"/>
          </w:tcPr>
          <w:p w:rsidR="00621A3D" w:rsidRPr="00BC4C31" w:rsidRDefault="00621A3D" w:rsidP="008644CE">
            <w:pPr>
              <w:spacing w:after="0" w:line="240" w:lineRule="auto"/>
              <w:jc w:val="center"/>
              <w:rPr>
                <w:rFonts w:ascii="Arial" w:hAnsi="Arial" w:cs="Arial"/>
                <w:b/>
                <w:sz w:val="16"/>
                <w:szCs w:val="20"/>
                <w:lang w:val="es-ES_tradnl"/>
              </w:rPr>
            </w:pPr>
            <w:r w:rsidRPr="00BC4C31">
              <w:rPr>
                <w:rFonts w:ascii="Arial" w:hAnsi="Arial" w:cs="Arial"/>
                <w:b/>
                <w:sz w:val="16"/>
                <w:szCs w:val="20"/>
                <w:lang w:val="es-ES_tradnl"/>
              </w:rPr>
              <w:t>REFERENCIA</w:t>
            </w:r>
          </w:p>
        </w:tc>
        <w:tc>
          <w:tcPr>
            <w:tcW w:w="642" w:type="pct"/>
            <w:gridSpan w:val="4"/>
            <w:shd w:val="clear" w:color="auto" w:fill="8DB3E2" w:themeFill="text2" w:themeFillTint="66"/>
            <w:vAlign w:val="center"/>
          </w:tcPr>
          <w:p w:rsidR="00621A3D" w:rsidRPr="00BC4C31" w:rsidRDefault="00621A3D" w:rsidP="008644CE">
            <w:pPr>
              <w:spacing w:after="0" w:line="240" w:lineRule="auto"/>
              <w:jc w:val="center"/>
              <w:rPr>
                <w:rFonts w:ascii="Arial" w:hAnsi="Arial" w:cs="Arial"/>
                <w:b/>
                <w:sz w:val="16"/>
                <w:szCs w:val="20"/>
                <w:lang w:val="es-ES_tradnl"/>
              </w:rPr>
            </w:pPr>
            <w:r w:rsidRPr="00BC4C31">
              <w:rPr>
                <w:rFonts w:ascii="Arial" w:hAnsi="Arial" w:cs="Arial"/>
                <w:b/>
                <w:sz w:val="16"/>
                <w:szCs w:val="20"/>
                <w:lang w:val="es-ES_tradnl"/>
              </w:rPr>
              <w:t>PRESENTADO</w:t>
            </w:r>
          </w:p>
        </w:tc>
      </w:tr>
      <w:tr w:rsidR="00621A3D" w:rsidRPr="006665BC" w:rsidTr="00BC4C31">
        <w:trPr>
          <w:trHeight w:val="209"/>
          <w:tblHeader/>
        </w:trPr>
        <w:tc>
          <w:tcPr>
            <w:tcW w:w="3669" w:type="pct"/>
            <w:vMerge/>
            <w:shd w:val="clear" w:color="auto" w:fill="8DB3E2" w:themeFill="text2" w:themeFillTint="66"/>
            <w:vAlign w:val="center"/>
          </w:tcPr>
          <w:p w:rsidR="00621A3D" w:rsidRPr="00BC4C31" w:rsidRDefault="00621A3D" w:rsidP="008644CE">
            <w:pPr>
              <w:spacing w:after="0" w:line="240" w:lineRule="auto"/>
              <w:jc w:val="both"/>
              <w:rPr>
                <w:rFonts w:ascii="Arial" w:hAnsi="Arial" w:cs="Arial"/>
                <w:sz w:val="16"/>
                <w:szCs w:val="20"/>
                <w:lang w:val="es-ES_tradnl"/>
              </w:rPr>
            </w:pPr>
          </w:p>
        </w:tc>
        <w:tc>
          <w:tcPr>
            <w:tcW w:w="689" w:type="pct"/>
            <w:vMerge/>
            <w:shd w:val="clear" w:color="auto" w:fill="8DB3E2" w:themeFill="text2" w:themeFillTint="66"/>
            <w:vAlign w:val="center"/>
          </w:tcPr>
          <w:p w:rsidR="00621A3D" w:rsidRPr="00BC4C31" w:rsidRDefault="00621A3D" w:rsidP="008644CE">
            <w:pPr>
              <w:spacing w:after="0" w:line="240" w:lineRule="auto"/>
              <w:jc w:val="center"/>
              <w:rPr>
                <w:rFonts w:ascii="Arial" w:hAnsi="Arial" w:cs="Arial"/>
                <w:sz w:val="16"/>
                <w:szCs w:val="20"/>
                <w:lang w:val="es-ES_tradnl"/>
              </w:rPr>
            </w:pPr>
          </w:p>
        </w:tc>
        <w:tc>
          <w:tcPr>
            <w:tcW w:w="317" w:type="pct"/>
            <w:shd w:val="clear" w:color="auto" w:fill="8DB3E2" w:themeFill="text2" w:themeFillTint="66"/>
            <w:vAlign w:val="center"/>
          </w:tcPr>
          <w:p w:rsidR="00621A3D" w:rsidRPr="00BC4C31" w:rsidRDefault="00621A3D" w:rsidP="008644CE">
            <w:pPr>
              <w:spacing w:after="0" w:line="240" w:lineRule="auto"/>
              <w:jc w:val="center"/>
              <w:rPr>
                <w:rFonts w:ascii="Arial" w:hAnsi="Arial" w:cs="Arial"/>
                <w:b/>
                <w:sz w:val="16"/>
                <w:szCs w:val="20"/>
                <w:lang w:val="es-ES_tradnl"/>
              </w:rPr>
            </w:pPr>
            <w:r w:rsidRPr="00BC4C31">
              <w:rPr>
                <w:rFonts w:ascii="Arial" w:hAnsi="Arial" w:cs="Arial"/>
                <w:b/>
                <w:sz w:val="16"/>
                <w:szCs w:val="20"/>
                <w:lang w:val="es-ES_tradnl"/>
              </w:rPr>
              <w:t>SÍ</w:t>
            </w:r>
          </w:p>
        </w:tc>
        <w:tc>
          <w:tcPr>
            <w:tcW w:w="325" w:type="pct"/>
            <w:gridSpan w:val="3"/>
            <w:shd w:val="clear" w:color="auto" w:fill="8DB3E2" w:themeFill="text2" w:themeFillTint="66"/>
            <w:vAlign w:val="center"/>
          </w:tcPr>
          <w:p w:rsidR="00621A3D" w:rsidRPr="00BC4C31" w:rsidRDefault="00621A3D" w:rsidP="008644CE">
            <w:pPr>
              <w:spacing w:after="0" w:line="240" w:lineRule="auto"/>
              <w:jc w:val="both"/>
              <w:rPr>
                <w:rFonts w:ascii="Arial" w:hAnsi="Arial" w:cs="Arial"/>
                <w:b/>
                <w:sz w:val="16"/>
                <w:szCs w:val="20"/>
                <w:lang w:val="es-ES_tradnl"/>
              </w:rPr>
            </w:pPr>
            <w:r w:rsidRPr="00BC4C31">
              <w:rPr>
                <w:rFonts w:ascii="Arial" w:hAnsi="Arial" w:cs="Arial"/>
                <w:b/>
                <w:sz w:val="16"/>
                <w:szCs w:val="20"/>
                <w:lang w:val="es-ES_tradnl"/>
              </w:rPr>
              <w:t>NO*</w:t>
            </w:r>
          </w:p>
        </w:tc>
      </w:tr>
      <w:tr w:rsidR="00621A3D" w:rsidRPr="006665BC" w:rsidTr="00BC4C31">
        <w:trPr>
          <w:trHeight w:val="271"/>
        </w:trPr>
        <w:tc>
          <w:tcPr>
            <w:tcW w:w="3669" w:type="pct"/>
            <w:vAlign w:val="center"/>
          </w:tcPr>
          <w:p w:rsidR="00621A3D" w:rsidRPr="006665BC" w:rsidRDefault="00621A3D" w:rsidP="008644CE">
            <w:pPr>
              <w:spacing w:after="0" w:line="240" w:lineRule="auto"/>
              <w:jc w:val="both"/>
              <w:rPr>
                <w:rFonts w:ascii="Arial" w:hAnsi="Arial" w:cs="Arial"/>
                <w:sz w:val="18"/>
                <w:szCs w:val="20"/>
                <w:lang w:val="es-ES_tradnl"/>
              </w:rPr>
            </w:pPr>
            <w:r w:rsidRPr="009D2FB1">
              <w:rPr>
                <w:rFonts w:ascii="Arial" w:hAnsi="Arial" w:cs="Arial"/>
                <w:b/>
                <w:sz w:val="18"/>
                <w:szCs w:val="20"/>
                <w:lang w:val="es-ES_tradnl"/>
              </w:rPr>
              <w:t>Propuesta Económica</w:t>
            </w:r>
            <w:r w:rsidRPr="006665BC">
              <w:rPr>
                <w:rFonts w:ascii="Arial" w:hAnsi="Arial" w:cs="Arial"/>
                <w:sz w:val="18"/>
                <w:szCs w:val="20"/>
                <w:lang w:val="es-ES_tradnl"/>
              </w:rPr>
              <w:t xml:space="preserve">, </w:t>
            </w:r>
            <w:r>
              <w:rPr>
                <w:rFonts w:ascii="Arial" w:hAnsi="Arial" w:cs="Arial"/>
                <w:b/>
                <w:sz w:val="18"/>
                <w:szCs w:val="20"/>
                <w:lang w:val="es-ES_tradnl"/>
              </w:rPr>
              <w:t>Anexo 6</w:t>
            </w:r>
          </w:p>
        </w:tc>
        <w:tc>
          <w:tcPr>
            <w:tcW w:w="689" w:type="pct"/>
            <w:vAlign w:val="center"/>
          </w:tcPr>
          <w:p w:rsidR="00621A3D" w:rsidRPr="006665BC" w:rsidRDefault="00621A3D" w:rsidP="008644CE">
            <w:pPr>
              <w:spacing w:after="0" w:line="240" w:lineRule="auto"/>
              <w:jc w:val="center"/>
              <w:rPr>
                <w:rFonts w:ascii="Arial" w:hAnsi="Arial" w:cs="Arial"/>
                <w:b/>
                <w:sz w:val="18"/>
                <w:szCs w:val="20"/>
                <w:lang w:val="es-ES_tradnl"/>
              </w:rPr>
            </w:pPr>
            <w:r>
              <w:rPr>
                <w:rFonts w:ascii="Arial" w:hAnsi="Arial" w:cs="Arial"/>
                <w:b/>
                <w:sz w:val="18"/>
                <w:szCs w:val="20"/>
                <w:lang w:val="es-ES_tradnl"/>
              </w:rPr>
              <w:t>4.1.2</w:t>
            </w:r>
          </w:p>
        </w:tc>
        <w:tc>
          <w:tcPr>
            <w:tcW w:w="317" w:type="pct"/>
            <w:vAlign w:val="center"/>
          </w:tcPr>
          <w:p w:rsidR="00621A3D" w:rsidRPr="006665BC" w:rsidRDefault="00621A3D" w:rsidP="008644CE">
            <w:pPr>
              <w:spacing w:after="0" w:line="240" w:lineRule="auto"/>
              <w:jc w:val="center"/>
              <w:rPr>
                <w:rFonts w:ascii="Arial" w:hAnsi="Arial" w:cs="Arial"/>
                <w:sz w:val="18"/>
                <w:szCs w:val="20"/>
                <w:lang w:val="es-ES_tradnl"/>
              </w:rPr>
            </w:pPr>
          </w:p>
        </w:tc>
        <w:tc>
          <w:tcPr>
            <w:tcW w:w="325" w:type="pct"/>
            <w:gridSpan w:val="3"/>
            <w:vAlign w:val="center"/>
          </w:tcPr>
          <w:p w:rsidR="00621A3D" w:rsidRPr="006665BC" w:rsidRDefault="00621A3D" w:rsidP="008644CE">
            <w:pPr>
              <w:spacing w:after="0" w:line="240" w:lineRule="auto"/>
              <w:jc w:val="both"/>
              <w:rPr>
                <w:rFonts w:ascii="Arial" w:hAnsi="Arial" w:cs="Arial"/>
                <w:sz w:val="18"/>
                <w:szCs w:val="20"/>
                <w:lang w:val="es-ES_tradnl"/>
              </w:rPr>
            </w:pPr>
          </w:p>
        </w:tc>
      </w:tr>
      <w:tr w:rsidR="00177D7F" w:rsidRPr="006665BC" w:rsidTr="00BC4C31">
        <w:trPr>
          <w:trHeight w:val="152"/>
        </w:trPr>
        <w:tc>
          <w:tcPr>
            <w:tcW w:w="3669" w:type="pct"/>
            <w:vAlign w:val="center"/>
          </w:tcPr>
          <w:p w:rsidR="00177D7F" w:rsidRPr="006665BC" w:rsidRDefault="00177D7F" w:rsidP="008644CE">
            <w:pPr>
              <w:spacing w:after="0" w:line="240" w:lineRule="auto"/>
              <w:jc w:val="both"/>
              <w:rPr>
                <w:rFonts w:ascii="Arial" w:hAnsi="Arial" w:cs="Arial"/>
                <w:sz w:val="18"/>
                <w:szCs w:val="20"/>
                <w:lang w:val="es-ES_tradnl"/>
              </w:rPr>
            </w:pPr>
            <w:r w:rsidRPr="006665BC">
              <w:rPr>
                <w:rFonts w:ascii="Arial" w:hAnsi="Arial" w:cs="Arial"/>
                <w:sz w:val="18"/>
                <w:szCs w:val="20"/>
                <w:lang w:val="es-ES_tradnl" w:eastAsia="ar-SA"/>
              </w:rPr>
              <w:t xml:space="preserve">Las proposiciones que presenten los licitantes deberán ser firmadas electrónicamente, para lo cual deberán </w:t>
            </w:r>
            <w:r w:rsidRPr="00195FEE">
              <w:rPr>
                <w:rFonts w:ascii="Arial" w:hAnsi="Arial" w:cs="Arial"/>
                <w:sz w:val="18"/>
                <w:szCs w:val="20"/>
                <w:lang w:val="es-ES_tradnl" w:eastAsia="ar-SA"/>
              </w:rPr>
              <w:t>utilizar la</w:t>
            </w:r>
            <w:r w:rsidRPr="00195FEE">
              <w:rPr>
                <w:rFonts w:ascii="Arial" w:hAnsi="Arial" w:cs="Arial"/>
                <w:b/>
                <w:sz w:val="18"/>
                <w:szCs w:val="20"/>
                <w:lang w:val="es-ES_tradnl" w:eastAsia="ar-SA"/>
              </w:rPr>
              <w:t xml:space="preserve"> firma electrónica</w:t>
            </w:r>
            <w:r w:rsidRPr="006665BC">
              <w:rPr>
                <w:rFonts w:ascii="Arial" w:hAnsi="Arial" w:cs="Arial"/>
                <w:sz w:val="18"/>
                <w:szCs w:val="20"/>
                <w:lang w:val="es-ES_tradnl" w:eastAsia="ar-SA"/>
              </w:rPr>
              <w:t xml:space="preserve"> avanzada que emite el SAT para el cumplimiento de obligaciones fiscales.</w:t>
            </w:r>
          </w:p>
        </w:tc>
        <w:tc>
          <w:tcPr>
            <w:tcW w:w="689" w:type="pct"/>
            <w:vAlign w:val="center"/>
          </w:tcPr>
          <w:p w:rsidR="00177D7F" w:rsidRDefault="00BC4C31" w:rsidP="008644CE">
            <w:pPr>
              <w:spacing w:after="0" w:line="240" w:lineRule="auto"/>
              <w:jc w:val="center"/>
              <w:rPr>
                <w:rFonts w:ascii="Arial" w:hAnsi="Arial" w:cs="Arial"/>
                <w:b/>
                <w:sz w:val="18"/>
                <w:szCs w:val="20"/>
                <w:lang w:val="es-ES_tradnl"/>
              </w:rPr>
            </w:pPr>
            <w:r>
              <w:rPr>
                <w:rFonts w:ascii="Arial" w:hAnsi="Arial" w:cs="Arial"/>
                <w:b/>
                <w:sz w:val="18"/>
                <w:szCs w:val="20"/>
                <w:lang w:val="es-ES_tradnl"/>
              </w:rPr>
              <w:t>4.1.2</w:t>
            </w:r>
          </w:p>
        </w:tc>
        <w:tc>
          <w:tcPr>
            <w:tcW w:w="317" w:type="pct"/>
            <w:vAlign w:val="center"/>
          </w:tcPr>
          <w:p w:rsidR="00177D7F" w:rsidRPr="006665BC" w:rsidRDefault="00177D7F" w:rsidP="008644CE">
            <w:pPr>
              <w:spacing w:after="0" w:line="240" w:lineRule="auto"/>
              <w:jc w:val="center"/>
              <w:rPr>
                <w:rFonts w:ascii="Arial" w:hAnsi="Arial" w:cs="Arial"/>
                <w:sz w:val="18"/>
                <w:szCs w:val="20"/>
                <w:lang w:val="es-ES_tradnl"/>
              </w:rPr>
            </w:pPr>
          </w:p>
        </w:tc>
        <w:tc>
          <w:tcPr>
            <w:tcW w:w="325" w:type="pct"/>
            <w:gridSpan w:val="3"/>
            <w:vAlign w:val="center"/>
          </w:tcPr>
          <w:p w:rsidR="00177D7F" w:rsidRPr="006665BC" w:rsidRDefault="00177D7F" w:rsidP="008644CE">
            <w:pPr>
              <w:spacing w:after="0" w:line="240" w:lineRule="auto"/>
              <w:jc w:val="both"/>
              <w:rPr>
                <w:rFonts w:ascii="Arial" w:hAnsi="Arial" w:cs="Arial"/>
                <w:sz w:val="18"/>
                <w:szCs w:val="20"/>
                <w:lang w:val="es-ES_tradnl"/>
              </w:rPr>
            </w:pPr>
          </w:p>
        </w:tc>
      </w:tr>
    </w:tbl>
    <w:p w:rsidR="00CC44C4" w:rsidRDefault="00CC44C4" w:rsidP="00CC44C4">
      <w:pPr>
        <w:pStyle w:val="Ttulo1"/>
        <w:numPr>
          <w:ilvl w:val="0"/>
          <w:numId w:val="0"/>
        </w:numPr>
        <w:spacing w:before="0" w:after="0"/>
        <w:jc w:val="center"/>
        <w:rPr>
          <w:rFonts w:cs="Arial"/>
          <w:sz w:val="20"/>
          <w:szCs w:val="20"/>
          <w:lang w:val="es-ES_tradnl"/>
        </w:rPr>
      </w:pPr>
    </w:p>
    <w:p w:rsidR="00CC44C4" w:rsidRDefault="00CC44C4" w:rsidP="009B5D9B">
      <w:pPr>
        <w:pStyle w:val="Ttulo1"/>
        <w:numPr>
          <w:ilvl w:val="0"/>
          <w:numId w:val="0"/>
        </w:numPr>
        <w:spacing w:before="0" w:after="0"/>
        <w:jc w:val="center"/>
        <w:rPr>
          <w:rFonts w:cs="Arial"/>
          <w:sz w:val="20"/>
          <w:szCs w:val="20"/>
          <w:lang w:val="es-ES_tradnl"/>
        </w:rPr>
      </w:pPr>
    </w:p>
    <w:p w:rsidR="00CC44C4" w:rsidRDefault="00CC44C4" w:rsidP="00CC44C4">
      <w:pPr>
        <w:rPr>
          <w:lang w:val="es-ES_tradnl" w:eastAsia="ar-SA"/>
        </w:rPr>
      </w:pPr>
    </w:p>
    <w:p w:rsidR="00CC44C4" w:rsidRDefault="00CC44C4" w:rsidP="00CC44C4">
      <w:pPr>
        <w:rPr>
          <w:lang w:val="es-ES_tradnl" w:eastAsia="ar-SA"/>
        </w:rPr>
      </w:pPr>
    </w:p>
    <w:p w:rsidR="00CC44C4" w:rsidRDefault="00CC44C4" w:rsidP="00CC44C4">
      <w:pPr>
        <w:rPr>
          <w:lang w:val="es-ES_tradnl" w:eastAsia="ar-SA"/>
        </w:rPr>
      </w:pPr>
    </w:p>
    <w:p w:rsidR="00CC44C4" w:rsidRDefault="00CC44C4" w:rsidP="00CC44C4">
      <w:pPr>
        <w:rPr>
          <w:lang w:val="es-ES_tradnl" w:eastAsia="ar-SA"/>
        </w:rPr>
      </w:pPr>
    </w:p>
    <w:p w:rsidR="00CC44C4" w:rsidRDefault="00CC44C4" w:rsidP="00CC44C4">
      <w:pPr>
        <w:rPr>
          <w:lang w:val="es-ES_tradnl" w:eastAsia="ar-SA"/>
        </w:rPr>
      </w:pPr>
    </w:p>
    <w:p w:rsidR="00111AF2" w:rsidRDefault="00111AF2" w:rsidP="00CC44C4">
      <w:pPr>
        <w:rPr>
          <w:lang w:val="es-ES_tradnl" w:eastAsia="ar-SA"/>
        </w:rPr>
      </w:pPr>
    </w:p>
    <w:p w:rsidR="00111AF2" w:rsidRDefault="00111AF2" w:rsidP="00CC44C4">
      <w:pPr>
        <w:rPr>
          <w:lang w:val="es-ES_tradnl" w:eastAsia="ar-SA"/>
        </w:rPr>
      </w:pPr>
    </w:p>
    <w:p w:rsidR="00ED6116" w:rsidRDefault="00ED6116" w:rsidP="00CC44C4">
      <w:pPr>
        <w:rPr>
          <w:lang w:val="es-ES_tradnl" w:eastAsia="ar-SA"/>
        </w:rPr>
      </w:pPr>
    </w:p>
    <w:p w:rsidR="00DF35D9" w:rsidRDefault="00DF35D9" w:rsidP="009B5D9B">
      <w:pPr>
        <w:pStyle w:val="Ttulo1"/>
        <w:numPr>
          <w:ilvl w:val="0"/>
          <w:numId w:val="0"/>
        </w:numPr>
        <w:spacing w:before="0" w:after="0"/>
        <w:jc w:val="center"/>
        <w:rPr>
          <w:rFonts w:cs="Arial"/>
          <w:sz w:val="20"/>
          <w:szCs w:val="20"/>
          <w:lang w:val="es-ES_tradnl"/>
        </w:rPr>
      </w:pPr>
    </w:p>
    <w:p w:rsidR="00DF35D9" w:rsidRDefault="00DF35D9" w:rsidP="009B5D9B">
      <w:pPr>
        <w:pStyle w:val="Ttulo1"/>
        <w:numPr>
          <w:ilvl w:val="0"/>
          <w:numId w:val="0"/>
        </w:numPr>
        <w:spacing w:before="0" w:after="0"/>
        <w:jc w:val="center"/>
        <w:rPr>
          <w:rFonts w:cs="Arial"/>
          <w:sz w:val="20"/>
          <w:szCs w:val="20"/>
          <w:lang w:val="es-ES_tradnl"/>
        </w:rPr>
      </w:pPr>
    </w:p>
    <w:p w:rsidR="00BC4C31" w:rsidRDefault="00BC4C31">
      <w:pPr>
        <w:rPr>
          <w:rFonts w:ascii="Arial" w:eastAsia="Times New Roman" w:hAnsi="Arial" w:cs="Arial"/>
          <w:b/>
          <w:bCs/>
          <w:kern w:val="1"/>
          <w:sz w:val="20"/>
          <w:szCs w:val="20"/>
          <w:lang w:val="es-ES_tradnl" w:eastAsia="ar-SA"/>
        </w:rPr>
      </w:pPr>
      <w:r>
        <w:rPr>
          <w:rFonts w:cs="Arial"/>
          <w:sz w:val="20"/>
          <w:szCs w:val="20"/>
          <w:lang w:val="es-ES_tradnl"/>
        </w:rPr>
        <w:br w:type="page"/>
      </w:r>
    </w:p>
    <w:p w:rsidR="001A1746" w:rsidRPr="00573053" w:rsidRDefault="00ED79FB" w:rsidP="009B5D9B">
      <w:pPr>
        <w:pStyle w:val="Ttulo1"/>
        <w:numPr>
          <w:ilvl w:val="0"/>
          <w:numId w:val="0"/>
        </w:numPr>
        <w:spacing w:before="0" w:after="0"/>
        <w:jc w:val="center"/>
        <w:rPr>
          <w:rFonts w:cs="Arial"/>
          <w:sz w:val="20"/>
          <w:szCs w:val="20"/>
          <w:lang w:val="es-ES_tradnl"/>
        </w:rPr>
      </w:pPr>
      <w:r w:rsidRPr="00573053">
        <w:rPr>
          <w:rFonts w:cs="Arial"/>
          <w:sz w:val="20"/>
          <w:szCs w:val="20"/>
          <w:lang w:val="es-ES_tradnl"/>
        </w:rPr>
        <w:t>Anexo 1</w:t>
      </w:r>
      <w:r w:rsidR="001A428A">
        <w:rPr>
          <w:rFonts w:cs="Arial"/>
          <w:sz w:val="20"/>
          <w:szCs w:val="20"/>
          <w:lang w:val="es-ES_tradnl"/>
        </w:rPr>
        <w:t>4</w:t>
      </w:r>
    </w:p>
    <w:p w:rsidR="001A1746" w:rsidRPr="00573053" w:rsidRDefault="001A1746" w:rsidP="001A1746">
      <w:pPr>
        <w:pStyle w:val="Ttulo1"/>
        <w:numPr>
          <w:ilvl w:val="0"/>
          <w:numId w:val="0"/>
        </w:numPr>
        <w:spacing w:before="0" w:after="0"/>
        <w:ind w:left="-284"/>
        <w:jc w:val="center"/>
        <w:rPr>
          <w:rFonts w:cs="Arial"/>
          <w:sz w:val="20"/>
          <w:szCs w:val="20"/>
          <w:lang w:val="es-ES_tradnl"/>
        </w:rPr>
      </w:pPr>
      <w:r w:rsidRPr="00573053">
        <w:rPr>
          <w:rFonts w:cs="Arial"/>
          <w:sz w:val="20"/>
          <w:szCs w:val="20"/>
          <w:lang w:val="es-ES_tradnl"/>
        </w:rPr>
        <w:t>Formato de información reservada y confidencial.</w:t>
      </w:r>
    </w:p>
    <w:p w:rsidR="001A1746" w:rsidRDefault="001A1746" w:rsidP="009B5D9B">
      <w:pPr>
        <w:suppressAutoHyphens/>
        <w:spacing w:after="0" w:line="240" w:lineRule="auto"/>
        <w:ind w:right="-1"/>
        <w:jc w:val="both"/>
        <w:rPr>
          <w:rFonts w:ascii="Arial" w:eastAsia="Times New Roman" w:hAnsi="Arial" w:cs="Arial"/>
          <w:b/>
          <w:sz w:val="20"/>
          <w:szCs w:val="20"/>
          <w:lang w:val="es-ES_tradnl" w:eastAsia="ar-SA"/>
        </w:rPr>
      </w:pPr>
    </w:p>
    <w:p w:rsidR="009B5D9B" w:rsidRPr="00573053" w:rsidRDefault="009B5D9B" w:rsidP="009B5D9B">
      <w:pPr>
        <w:suppressAutoHyphens/>
        <w:spacing w:after="0" w:line="240" w:lineRule="auto"/>
        <w:ind w:right="-1"/>
        <w:jc w:val="both"/>
        <w:rPr>
          <w:rFonts w:ascii="Arial" w:eastAsia="Times New Roman" w:hAnsi="Arial" w:cs="Arial"/>
          <w:b/>
          <w:sz w:val="20"/>
          <w:szCs w:val="20"/>
          <w:lang w:val="es-ES_tradnl" w:eastAsia="ar-SA"/>
        </w:rPr>
      </w:pPr>
    </w:p>
    <w:p w:rsidR="001A1746" w:rsidRPr="00573053" w:rsidRDefault="007A32D1" w:rsidP="001A1746">
      <w:pPr>
        <w:spacing w:after="0" w:line="240" w:lineRule="auto"/>
        <w:ind w:left="-284" w:right="-1"/>
        <w:jc w:val="right"/>
        <w:rPr>
          <w:rFonts w:ascii="Arial" w:hAnsi="Arial" w:cs="Arial"/>
          <w:sz w:val="20"/>
          <w:szCs w:val="20"/>
          <w:lang w:val="es-ES_tradnl"/>
        </w:rPr>
      </w:pPr>
      <w:r>
        <w:rPr>
          <w:rFonts w:ascii="Arial" w:hAnsi="Arial" w:cs="Arial"/>
          <w:sz w:val="20"/>
          <w:szCs w:val="20"/>
          <w:lang w:val="es-ES_tradnl"/>
        </w:rPr>
        <w:t xml:space="preserve">Ciudad de </w:t>
      </w:r>
      <w:r w:rsidR="001A1746" w:rsidRPr="00573053">
        <w:rPr>
          <w:rFonts w:ascii="Arial" w:hAnsi="Arial" w:cs="Arial"/>
          <w:sz w:val="20"/>
          <w:szCs w:val="20"/>
          <w:lang w:val="es-ES_tradnl"/>
        </w:rPr>
        <w:t>México, a _______ de _________________de 201</w:t>
      </w:r>
      <w:r w:rsidR="001F059A">
        <w:rPr>
          <w:rFonts w:ascii="Arial" w:hAnsi="Arial" w:cs="Arial"/>
          <w:sz w:val="20"/>
          <w:szCs w:val="20"/>
          <w:lang w:val="es-ES_tradnl"/>
        </w:rPr>
        <w:t>7</w:t>
      </w:r>
      <w:r w:rsidR="001A1746" w:rsidRPr="00573053">
        <w:rPr>
          <w:rFonts w:ascii="Arial" w:hAnsi="Arial" w:cs="Arial"/>
          <w:sz w:val="20"/>
          <w:szCs w:val="20"/>
          <w:lang w:val="es-ES_tradnl"/>
        </w:rPr>
        <w:t>.</w:t>
      </w:r>
    </w:p>
    <w:p w:rsidR="001A1746" w:rsidRPr="00573053" w:rsidRDefault="001A1746" w:rsidP="001A1746">
      <w:pPr>
        <w:spacing w:after="0" w:line="240" w:lineRule="auto"/>
        <w:ind w:left="-284" w:right="-1"/>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1A1746" w:rsidRPr="00573053" w:rsidRDefault="001A1746"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___(Nombre)______, en mi carácter de _____________</w:t>
      </w:r>
      <w:r w:rsidR="009B5D9B">
        <w:rPr>
          <w:rFonts w:ascii="Arial" w:hAnsi="Arial" w:cs="Arial"/>
          <w:sz w:val="20"/>
          <w:szCs w:val="20"/>
          <w:lang w:val="es-ES_tradnl"/>
        </w:rPr>
        <w:t xml:space="preserve">____________, de la ___(Persona </w:t>
      </w:r>
      <w:r w:rsidRPr="00573053">
        <w:rPr>
          <w:rFonts w:ascii="Arial" w:hAnsi="Arial" w:cs="Arial"/>
          <w:sz w:val="20"/>
          <w:szCs w:val="20"/>
          <w:lang w:val="es-ES_tradnl"/>
        </w:rPr>
        <w:t xml:space="preserve">Moral)___, manifiesto por medio de la presente que los documentos contenidos en mi propuesta y remitida a la convocante para la </w:t>
      </w:r>
      <w:r w:rsidR="0013521F">
        <w:rPr>
          <w:rFonts w:ascii="Arial" w:hAnsi="Arial" w:cs="Arial"/>
          <w:sz w:val="20"/>
          <w:szCs w:val="20"/>
          <w:lang w:val="es-ES_tradnl"/>
        </w:rPr>
        <w:t xml:space="preserve">Invitación a Cuando Menos Tres Personas Internacional </w:t>
      </w:r>
      <w:r w:rsidR="004C3F2D">
        <w:rPr>
          <w:rFonts w:ascii="Arial" w:hAnsi="Arial" w:cs="Arial"/>
          <w:sz w:val="20"/>
          <w:szCs w:val="20"/>
          <w:lang w:val="es-ES_tradnl"/>
        </w:rPr>
        <w:t>Abierta</w:t>
      </w:r>
      <w:r w:rsidRPr="00573053">
        <w:rPr>
          <w:rFonts w:ascii="Arial" w:hAnsi="Arial" w:cs="Arial"/>
          <w:sz w:val="20"/>
          <w:szCs w:val="20"/>
          <w:lang w:val="es-ES_tradnl"/>
        </w:rPr>
        <w:t xml:space="preserve"> </w:t>
      </w:r>
      <w:r w:rsidR="00161CDE">
        <w:rPr>
          <w:rFonts w:ascii="Arial" w:hAnsi="Arial" w:cs="Arial"/>
          <w:sz w:val="20"/>
          <w:szCs w:val="20"/>
          <w:lang w:val="es-ES_tradnl"/>
        </w:rPr>
        <w:t xml:space="preserve">número </w:t>
      </w:r>
      <w:r w:rsidR="00161CDE" w:rsidRPr="00161CDE">
        <w:rPr>
          <w:rFonts w:ascii="Arial" w:hAnsi="Arial" w:cs="Arial"/>
          <w:b/>
          <w:sz w:val="20"/>
          <w:szCs w:val="20"/>
          <w:lang w:val="es-ES_tradnl"/>
        </w:rPr>
        <w:t>IA-019GYR120-</w:t>
      </w:r>
      <w:r w:rsidR="00161CDE" w:rsidRPr="00AA1024">
        <w:rPr>
          <w:rFonts w:ascii="Arial" w:hAnsi="Arial" w:cs="Arial"/>
          <w:b/>
          <w:sz w:val="20"/>
          <w:szCs w:val="20"/>
          <w:lang w:val="es-ES_tradnl"/>
        </w:rPr>
        <w:t>E</w:t>
      </w:r>
      <w:r w:rsidR="00806CCF">
        <w:rPr>
          <w:rFonts w:ascii="Arial" w:hAnsi="Arial" w:cs="Arial"/>
          <w:b/>
          <w:sz w:val="20"/>
          <w:szCs w:val="20"/>
          <w:lang w:val="es-ES_tradnl"/>
        </w:rPr>
        <w:t>17</w:t>
      </w:r>
      <w:r w:rsidR="00161CDE" w:rsidRPr="00161CDE">
        <w:rPr>
          <w:rFonts w:ascii="Arial" w:hAnsi="Arial" w:cs="Arial"/>
          <w:b/>
          <w:sz w:val="20"/>
          <w:szCs w:val="20"/>
          <w:lang w:val="es-ES_tradnl"/>
        </w:rPr>
        <w:t>-201</w:t>
      </w:r>
      <w:r w:rsidR="001F059A">
        <w:rPr>
          <w:rFonts w:ascii="Arial" w:hAnsi="Arial" w:cs="Arial"/>
          <w:b/>
          <w:sz w:val="20"/>
          <w:szCs w:val="20"/>
          <w:lang w:val="es-ES_tradnl"/>
        </w:rPr>
        <w:t>7</w:t>
      </w:r>
      <w:r w:rsidR="00161CDE">
        <w:rPr>
          <w:rFonts w:ascii="Arial" w:hAnsi="Arial" w:cs="Arial"/>
          <w:sz w:val="20"/>
          <w:szCs w:val="20"/>
          <w:lang w:val="es-ES_tradnl"/>
        </w:rPr>
        <w:t xml:space="preserve"> </w:t>
      </w:r>
      <w:r w:rsidRPr="00573053">
        <w:rPr>
          <w:rFonts w:ascii="Arial" w:hAnsi="Arial" w:cs="Arial"/>
          <w:sz w:val="20"/>
          <w:szCs w:val="20"/>
          <w:lang w:val="es-ES_tradnl"/>
        </w:rPr>
        <w:t xml:space="preserve">que contiene a su vez información de carácter Confidencial </w:t>
      </w:r>
      <w:r w:rsidR="00ED79FB" w:rsidRPr="00573053">
        <w:rPr>
          <w:rFonts w:ascii="Arial" w:hAnsi="Arial" w:cs="Arial"/>
          <w:sz w:val="20"/>
          <w:szCs w:val="20"/>
          <w:lang w:val="es-ES_tradnl"/>
        </w:rPr>
        <w:t xml:space="preserve">y Comercial Reservada </w:t>
      </w:r>
      <w:r w:rsidRPr="00573053">
        <w:rPr>
          <w:rFonts w:ascii="Arial" w:hAnsi="Arial" w:cs="Arial"/>
          <w:sz w:val="20"/>
          <w:szCs w:val="20"/>
          <w:lang w:val="es-ES_tradnl"/>
        </w:rPr>
        <w:t xml:space="preserve">con fundamento </w:t>
      </w:r>
      <w:r w:rsidR="00896119" w:rsidRPr="001401E8">
        <w:rPr>
          <w:rFonts w:ascii="Arial" w:hAnsi="Arial" w:cs="Arial"/>
          <w:sz w:val="20"/>
          <w:szCs w:val="20"/>
        </w:rPr>
        <w:t xml:space="preserve">en términos de lo dispuesto por los artículos artículos 97, 98, 110 fracción XIII, 111 y 113 de la Ley Federal de Transparencia y Acceso a la Información </w:t>
      </w:r>
      <w:r w:rsidR="00896119" w:rsidRPr="0005467C">
        <w:rPr>
          <w:rFonts w:ascii="Arial" w:hAnsi="Arial" w:cs="Arial"/>
          <w:sz w:val="20"/>
          <w:szCs w:val="20"/>
        </w:rPr>
        <w:t>Pública</w:t>
      </w:r>
      <w:r w:rsidRPr="009008F4">
        <w:rPr>
          <w:rFonts w:ascii="Arial" w:hAnsi="Arial" w:cs="Arial"/>
          <w:sz w:val="20"/>
          <w:szCs w:val="20"/>
          <w:lang w:val="es-ES_tradnl"/>
        </w:rPr>
        <w:t>.</w:t>
      </w: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ED79FB"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(El licitante deberá de senalar y fundamentar l</w:t>
      </w:r>
      <w:r w:rsidR="00B578BD" w:rsidRPr="00573053">
        <w:rPr>
          <w:rFonts w:ascii="Arial" w:hAnsi="Arial" w:cs="Arial"/>
          <w:sz w:val="20"/>
          <w:szCs w:val="20"/>
          <w:lang w:val="es-ES_tradnl"/>
        </w:rPr>
        <w:t xml:space="preserve">os numerales de su propuesta administrativa-legal y/o técnica </w:t>
      </w:r>
      <w:r w:rsidRPr="00573053">
        <w:rPr>
          <w:rFonts w:ascii="Arial" w:hAnsi="Arial" w:cs="Arial"/>
          <w:sz w:val="20"/>
          <w:szCs w:val="20"/>
          <w:lang w:val="es-ES_tradnl"/>
        </w:rPr>
        <w:t>que considere información confidencial</w:t>
      </w:r>
      <w:r w:rsidR="00B578BD" w:rsidRPr="00573053">
        <w:rPr>
          <w:rFonts w:ascii="Arial" w:hAnsi="Arial" w:cs="Arial"/>
          <w:sz w:val="20"/>
          <w:szCs w:val="20"/>
          <w:lang w:val="es-ES_tradnl"/>
        </w:rPr>
        <w:t xml:space="preserve"> y/o </w:t>
      </w:r>
      <w:r w:rsidR="009B5D9B">
        <w:rPr>
          <w:rFonts w:ascii="Arial" w:hAnsi="Arial" w:cs="Arial"/>
          <w:sz w:val="20"/>
          <w:szCs w:val="20"/>
          <w:lang w:val="es-ES_tradnl"/>
        </w:rPr>
        <w:t xml:space="preserve">comercial </w:t>
      </w:r>
      <w:r w:rsidR="00B578BD" w:rsidRPr="00573053">
        <w:rPr>
          <w:rFonts w:ascii="Arial" w:hAnsi="Arial" w:cs="Arial"/>
          <w:sz w:val="20"/>
          <w:szCs w:val="20"/>
          <w:lang w:val="es-ES_tradnl"/>
        </w:rPr>
        <w:t>reservada.)</w:t>
      </w: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eastAsia="es-ES"/>
        </w:rPr>
      </w:pPr>
    </w:p>
    <w:p w:rsidR="001A1746" w:rsidRPr="00573053" w:rsidRDefault="001A1746" w:rsidP="001A1746">
      <w:pPr>
        <w:spacing w:after="0" w:line="240" w:lineRule="auto"/>
        <w:ind w:left="-284"/>
        <w:jc w:val="both"/>
        <w:rPr>
          <w:rFonts w:ascii="Arial" w:hAnsi="Arial" w:cs="Arial"/>
          <w:sz w:val="20"/>
          <w:szCs w:val="20"/>
          <w:lang w:val="es-ES_tradnl" w:eastAsia="es-ES"/>
        </w:rPr>
      </w:pP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center"/>
        <w:rPr>
          <w:rFonts w:ascii="Arial" w:hAnsi="Arial" w:cs="Arial"/>
          <w:sz w:val="20"/>
          <w:szCs w:val="20"/>
          <w:lang w:val="es-ES_tradnl"/>
        </w:rPr>
      </w:pPr>
    </w:p>
    <w:p w:rsidR="001A1746" w:rsidRPr="00573053" w:rsidRDefault="001A1746" w:rsidP="001A1746">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w:t>
      </w:r>
    </w:p>
    <w:p w:rsidR="001A1746" w:rsidRPr="00573053" w:rsidRDefault="001A1746" w:rsidP="001A1746">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bookmarkEnd w:id="0"/>
    <w:bookmarkEnd w:id="1"/>
    <w:bookmarkEnd w:id="2"/>
    <w:bookmarkEnd w:id="3"/>
    <w:p w:rsidR="001A1746" w:rsidRDefault="001A1746"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923C33" w:rsidRPr="00573053" w:rsidRDefault="00923C33" w:rsidP="00923C33">
      <w:pPr>
        <w:rPr>
          <w:lang w:val="es-ES_tradnl"/>
        </w:rPr>
      </w:pPr>
      <w:r w:rsidRPr="00573053">
        <w:rPr>
          <w:lang w:val="es-ES_tradnl"/>
        </w:rPr>
        <w:br w:type="page"/>
      </w:r>
    </w:p>
    <w:p w:rsidR="009023F3" w:rsidRDefault="009023F3" w:rsidP="009023F3">
      <w:pPr>
        <w:spacing w:line="240" w:lineRule="auto"/>
        <w:jc w:val="center"/>
        <w:rPr>
          <w:rFonts w:ascii="Arial" w:hAnsi="Arial" w:cs="Arial"/>
          <w:b/>
          <w:sz w:val="20"/>
          <w:szCs w:val="20"/>
          <w:lang w:val="es-ES_tradnl"/>
        </w:rPr>
      </w:pPr>
      <w:r>
        <w:rPr>
          <w:rFonts w:ascii="Arial" w:hAnsi="Arial" w:cs="Arial"/>
          <w:b/>
          <w:sz w:val="20"/>
          <w:szCs w:val="20"/>
          <w:lang w:val="es-ES_tradnl"/>
        </w:rPr>
        <w:t>ANEXO 1</w:t>
      </w:r>
      <w:r w:rsidR="00A92C9A">
        <w:rPr>
          <w:rFonts w:ascii="Arial" w:hAnsi="Arial" w:cs="Arial"/>
          <w:b/>
          <w:sz w:val="20"/>
          <w:szCs w:val="20"/>
          <w:lang w:val="es-ES_tradnl"/>
        </w:rPr>
        <w:t>5</w:t>
      </w:r>
    </w:p>
    <w:p w:rsidR="009023F3" w:rsidRPr="007135D8" w:rsidRDefault="009023F3" w:rsidP="009023F3">
      <w:pPr>
        <w:spacing w:after="0" w:line="240" w:lineRule="auto"/>
        <w:ind w:left="-284"/>
        <w:jc w:val="both"/>
        <w:rPr>
          <w:rFonts w:ascii="Arial" w:hAnsi="Arial" w:cs="Arial"/>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r>
        <w:rPr>
          <w:rFonts w:ascii="Arial" w:hAnsi="Arial" w:cs="Arial"/>
          <w:b/>
          <w:sz w:val="20"/>
          <w:szCs w:val="20"/>
          <w:lang w:val="es-ES_tradnl"/>
        </w:rPr>
        <w:t>GLOSARIO</w:t>
      </w:r>
    </w:p>
    <w:p w:rsidR="008C0CF4" w:rsidRDefault="008C0CF4" w:rsidP="008C0CF4">
      <w:pPr>
        <w:spacing w:after="0" w:line="240" w:lineRule="auto"/>
        <w:ind w:left="-284"/>
        <w:jc w:val="both"/>
        <w:rPr>
          <w:rFonts w:ascii="Arial" w:hAnsi="Arial" w:cs="Arial"/>
          <w:sz w:val="20"/>
          <w:szCs w:val="20"/>
          <w:lang w:val="es-ES_tradnl"/>
        </w:rPr>
      </w:pPr>
    </w:p>
    <w:p w:rsidR="008C0CF4" w:rsidRDefault="008C0CF4" w:rsidP="008C0CF4">
      <w:pPr>
        <w:suppressAutoHyphens/>
        <w:spacing w:after="0" w:line="240" w:lineRule="auto"/>
        <w:ind w:left="-284" w:right="-141"/>
        <w:jc w:val="both"/>
        <w:rPr>
          <w:rFonts w:ascii="Arial" w:eastAsia="Times New Roman" w:hAnsi="Arial" w:cs="Arial"/>
          <w:sz w:val="20"/>
          <w:szCs w:val="20"/>
          <w:lang w:val="es-ES_tradnl" w:eastAsia="ar-SA"/>
        </w:rPr>
      </w:pPr>
      <w:r>
        <w:rPr>
          <w:rFonts w:ascii="Arial" w:eastAsia="Times New Roman" w:hAnsi="Arial" w:cs="Arial"/>
          <w:sz w:val="20"/>
          <w:szCs w:val="20"/>
          <w:lang w:val="es-ES_tradnl" w:eastAsia="ar-SA"/>
        </w:rPr>
        <w:t xml:space="preserve">Para efectos de esta invitación, se entenderá por: </w:t>
      </w:r>
    </w:p>
    <w:p w:rsidR="008C0CF4" w:rsidRDefault="008C0CF4" w:rsidP="008C0CF4">
      <w:pPr>
        <w:suppressAutoHyphens/>
        <w:spacing w:after="0" w:line="240" w:lineRule="auto"/>
        <w:ind w:left="-284" w:right="-141"/>
        <w:jc w:val="both"/>
        <w:rPr>
          <w:rFonts w:ascii="Arial" w:eastAsia="Times New Roman" w:hAnsi="Arial" w:cs="Arial"/>
          <w:b/>
          <w:sz w:val="20"/>
          <w:szCs w:val="20"/>
          <w:lang w:val="es-ES_tradnl" w:eastAsia="ar-S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9"/>
        <w:gridCol w:w="6035"/>
      </w:tblGrid>
      <w:tr w:rsidR="008C0CF4" w:rsidTr="008C0CF4">
        <w:tc>
          <w:tcPr>
            <w:tcW w:w="3019" w:type="dxa"/>
            <w:hideMark/>
          </w:tcPr>
          <w:p w:rsidR="008C0CF4" w:rsidRDefault="008C0CF4">
            <w:pPr>
              <w:suppressAutoHyphens/>
              <w:ind w:left="142" w:right="176"/>
              <w:jc w:val="both"/>
              <w:rPr>
                <w:rFonts w:ascii="Arial" w:hAnsi="Arial" w:cs="Arial"/>
                <w:b/>
                <w:lang w:val="es-ES_tradnl" w:eastAsia="ar-SA"/>
              </w:rPr>
            </w:pPr>
            <w:r>
              <w:rPr>
                <w:rFonts w:ascii="Arial" w:hAnsi="Arial" w:cs="Arial"/>
                <w:b/>
                <w:lang w:val="es-ES_tradnl" w:eastAsia="es-ES"/>
              </w:rPr>
              <w:t>Administrador del contrato</w:t>
            </w:r>
          </w:p>
        </w:tc>
        <w:tc>
          <w:tcPr>
            <w:tcW w:w="6035" w:type="dxa"/>
            <w:hideMark/>
          </w:tcPr>
          <w:p w:rsidR="008C0CF4" w:rsidRDefault="008C0CF4">
            <w:pPr>
              <w:suppressAutoHyphens/>
              <w:ind w:left="142" w:right="307"/>
              <w:jc w:val="both"/>
              <w:rPr>
                <w:rFonts w:ascii="Arial" w:hAnsi="Arial" w:cs="Arial"/>
                <w:lang w:val="es-ES_tradnl" w:eastAsia="es-ES"/>
              </w:rPr>
            </w:pPr>
            <w:r>
              <w:rPr>
                <w:rFonts w:ascii="Arial" w:hAnsi="Arial" w:cs="Arial"/>
                <w:lang w:val="es-ES_tradnl" w:eastAsia="es-ES"/>
              </w:rPr>
              <w:t>Servidor(es) público(s) en quien(es) recae la responsabilidad de dar seguimiento al cumplimiento de las obligaciones establecidas en los contratos que se formalicen por cada una de las partidas que integran la presente invitación.</w:t>
            </w:r>
          </w:p>
        </w:tc>
      </w:tr>
      <w:tr w:rsidR="008C0CF4" w:rsidTr="008C0CF4">
        <w:tc>
          <w:tcPr>
            <w:tcW w:w="3019" w:type="dxa"/>
            <w:hideMark/>
          </w:tcPr>
          <w:p w:rsidR="008C0CF4" w:rsidRDefault="008C0CF4">
            <w:pPr>
              <w:suppressAutoHyphens/>
              <w:ind w:left="142" w:right="176"/>
              <w:jc w:val="both"/>
              <w:rPr>
                <w:rFonts w:ascii="Arial" w:hAnsi="Arial" w:cs="Arial"/>
                <w:b/>
                <w:lang w:val="es-ES_tradnl" w:eastAsia="es-ES"/>
              </w:rPr>
            </w:pPr>
            <w:r>
              <w:rPr>
                <w:rFonts w:ascii="Arial" w:hAnsi="Arial" w:cs="Arial"/>
                <w:b/>
                <w:lang w:val="es-ES_tradnl" w:eastAsia="es-ES"/>
              </w:rPr>
              <w:t xml:space="preserve">Área Requirente </w:t>
            </w:r>
          </w:p>
        </w:tc>
        <w:tc>
          <w:tcPr>
            <w:tcW w:w="6035" w:type="dxa"/>
            <w:hideMark/>
          </w:tcPr>
          <w:p w:rsidR="008C0CF4" w:rsidRDefault="008C0CF4">
            <w:pPr>
              <w:suppressAutoHyphens/>
              <w:ind w:left="142" w:right="307"/>
              <w:jc w:val="both"/>
              <w:rPr>
                <w:rFonts w:ascii="Arial" w:hAnsi="Arial" w:cs="Arial"/>
                <w:lang w:val="es-ES_tradnl" w:eastAsia="es-ES"/>
              </w:rPr>
            </w:pPr>
            <w:r>
              <w:rPr>
                <w:rFonts w:ascii="Arial" w:hAnsi="Arial" w:cs="Arial"/>
                <w:lang w:val="es-ES_tradnl" w:eastAsia="es-ES"/>
              </w:rPr>
              <w:t>La señalada en la fracción II del artículo 2 del Reglamento de la Ley de Adquisiciones, Arrendamientos y Servicios del Sector Público.</w:t>
            </w:r>
          </w:p>
        </w:tc>
      </w:tr>
      <w:tr w:rsidR="008C0CF4" w:rsidTr="008C0CF4">
        <w:tc>
          <w:tcPr>
            <w:tcW w:w="3019" w:type="dxa"/>
            <w:hideMark/>
          </w:tcPr>
          <w:p w:rsidR="008C0CF4" w:rsidRDefault="008C0CF4">
            <w:pPr>
              <w:suppressAutoHyphens/>
              <w:ind w:left="142" w:right="176"/>
              <w:jc w:val="both"/>
              <w:rPr>
                <w:rFonts w:ascii="Arial" w:hAnsi="Arial" w:cs="Arial"/>
                <w:b/>
                <w:lang w:val="es-ES_tradnl" w:eastAsia="es-ES"/>
              </w:rPr>
            </w:pPr>
            <w:r>
              <w:rPr>
                <w:rFonts w:ascii="Arial" w:hAnsi="Arial" w:cs="Arial"/>
                <w:b/>
                <w:lang w:val="es-ES_tradnl" w:eastAsia="es-ES"/>
              </w:rPr>
              <w:t>Área Contratante</w:t>
            </w:r>
          </w:p>
        </w:tc>
        <w:tc>
          <w:tcPr>
            <w:tcW w:w="6035" w:type="dxa"/>
            <w:hideMark/>
          </w:tcPr>
          <w:p w:rsidR="008C0CF4" w:rsidRDefault="008C0CF4">
            <w:pPr>
              <w:suppressAutoHyphens/>
              <w:ind w:left="142" w:right="307"/>
              <w:jc w:val="both"/>
              <w:rPr>
                <w:rFonts w:ascii="Arial" w:hAnsi="Arial" w:cs="Arial"/>
                <w:lang w:val="es-ES_tradnl" w:eastAsia="es-ES"/>
              </w:rPr>
            </w:pPr>
            <w:r>
              <w:rPr>
                <w:rFonts w:ascii="Arial" w:hAnsi="Arial" w:cs="Arial"/>
                <w:lang w:val="es-ES_tradnl" w:eastAsia="es-ES"/>
              </w:rPr>
              <w:t>La señalada en la fracción I del artículo 2 del Reglamento de la Ley de Adquisiciones, Arrendamientos y Servicios del Sector Público.</w:t>
            </w:r>
          </w:p>
        </w:tc>
      </w:tr>
      <w:tr w:rsidR="008C0CF4" w:rsidTr="008C0CF4">
        <w:trPr>
          <w:trHeight w:val="807"/>
        </w:trPr>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CABCS</w:t>
            </w:r>
          </w:p>
        </w:tc>
        <w:tc>
          <w:tcPr>
            <w:tcW w:w="6035" w:type="dxa"/>
            <w:hideMark/>
          </w:tcPr>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Coordinación de Adquisición de Bienes y Contratación de Servicios. </w:t>
            </w: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 xml:space="preserve">CBI </w:t>
            </w:r>
          </w:p>
        </w:tc>
        <w:tc>
          <w:tcPr>
            <w:tcW w:w="6035"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Cuadro Básico Institucional. </w:t>
            </w:r>
          </w:p>
          <w:p w:rsidR="008C0CF4" w:rsidRDefault="008C0CF4">
            <w:pPr>
              <w:ind w:left="142" w:right="307"/>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CCA</w:t>
            </w:r>
          </w:p>
        </w:tc>
        <w:tc>
          <w:tcPr>
            <w:tcW w:w="6035"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Coordinación de Control de Abasto. </w:t>
            </w:r>
          </w:p>
          <w:p w:rsidR="008C0CF4" w:rsidRDefault="008C0CF4">
            <w:pPr>
              <w:ind w:left="142" w:right="307"/>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CCSG</w:t>
            </w:r>
          </w:p>
        </w:tc>
        <w:tc>
          <w:tcPr>
            <w:tcW w:w="6035" w:type="dxa"/>
            <w:hideMark/>
          </w:tcPr>
          <w:p w:rsidR="008C0CF4" w:rsidRDefault="008C0CF4">
            <w:pPr>
              <w:ind w:left="142" w:right="307"/>
              <w:jc w:val="both"/>
              <w:rPr>
                <w:rFonts w:ascii="Arial" w:hAnsi="Arial" w:cs="Arial"/>
                <w:lang w:val="es-ES_tradnl" w:eastAsia="es-ES"/>
              </w:rPr>
            </w:pPr>
            <w:r>
              <w:rPr>
                <w:rFonts w:ascii="Arial" w:hAnsi="Arial" w:cs="Arial"/>
                <w:lang w:val="es-ES_tradnl" w:eastAsia="es-ES"/>
              </w:rPr>
              <w:t>Coordinación de Conservación y Servicios Generales</w:t>
            </w:r>
          </w:p>
        </w:tc>
      </w:tr>
      <w:tr w:rsidR="008C0CF4" w:rsidTr="008C0CF4">
        <w:tc>
          <w:tcPr>
            <w:tcW w:w="3019" w:type="dxa"/>
          </w:tcPr>
          <w:p w:rsidR="008C0CF4" w:rsidRDefault="008C0CF4">
            <w:pPr>
              <w:ind w:left="142" w:right="176"/>
              <w:jc w:val="both"/>
              <w:rPr>
                <w:rFonts w:ascii="Arial" w:hAnsi="Arial" w:cs="Arial"/>
                <w:b/>
                <w:lang w:val="es-ES_tradnl" w:eastAsia="es-ES"/>
              </w:rPr>
            </w:pPr>
          </w:p>
          <w:p w:rsidR="008C0CF4" w:rsidRDefault="008C0CF4">
            <w:pPr>
              <w:ind w:left="142" w:right="176"/>
              <w:jc w:val="both"/>
              <w:rPr>
                <w:rFonts w:ascii="Arial" w:hAnsi="Arial" w:cs="Arial"/>
                <w:b/>
                <w:lang w:val="es-ES_tradnl" w:eastAsia="es-ES"/>
              </w:rPr>
            </w:pPr>
            <w:r>
              <w:rPr>
                <w:rFonts w:ascii="Arial" w:hAnsi="Arial" w:cs="Arial"/>
                <w:b/>
                <w:lang w:val="es-ES_tradnl" w:eastAsia="es-ES"/>
              </w:rPr>
              <w:t>CDAE</w:t>
            </w:r>
          </w:p>
        </w:tc>
        <w:tc>
          <w:tcPr>
            <w:tcW w:w="6035" w:type="dxa"/>
          </w:tcPr>
          <w:p w:rsidR="008C0CF4" w:rsidRDefault="008C0CF4">
            <w:pPr>
              <w:ind w:left="142" w:right="307"/>
              <w:jc w:val="both"/>
              <w:rPr>
                <w:rFonts w:ascii="Arial" w:hAnsi="Arial" w:cs="Arial"/>
                <w:lang w:val="es-ES_tradnl" w:eastAsia="es-ES"/>
              </w:rPr>
            </w:pPr>
          </w:p>
          <w:p w:rsidR="008C0CF4" w:rsidRDefault="008C0CF4">
            <w:pPr>
              <w:ind w:left="142" w:right="-1085"/>
              <w:jc w:val="both"/>
              <w:rPr>
                <w:rFonts w:ascii="Arial" w:hAnsi="Arial" w:cs="Arial"/>
                <w:lang w:val="es-ES_tradnl" w:eastAsia="es-ES"/>
              </w:rPr>
            </w:pPr>
            <w:r>
              <w:rPr>
                <w:rFonts w:ascii="Arial" w:hAnsi="Arial" w:cs="Arial"/>
                <w:lang w:val="es-ES_tradnl" w:eastAsia="es-ES"/>
              </w:rPr>
              <w:t>Coordinación Delegacional de Abastecimiento y Equipamiento.</w:t>
            </w:r>
          </w:p>
          <w:p w:rsidR="008C0CF4" w:rsidRDefault="008C0CF4">
            <w:pPr>
              <w:ind w:left="142" w:right="-1085"/>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lang w:val="es-ES_tradnl" w:eastAsia="es-ES"/>
              </w:rPr>
            </w:pPr>
            <w:r>
              <w:rPr>
                <w:rFonts w:ascii="Arial" w:hAnsi="Arial" w:cs="Arial"/>
                <w:b/>
                <w:lang w:val="es-ES_tradnl" w:eastAsia="es-ES"/>
              </w:rPr>
              <w:t>CECOBAN</w:t>
            </w:r>
          </w:p>
        </w:tc>
        <w:tc>
          <w:tcPr>
            <w:tcW w:w="6035"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Centro de Compensación Bancaria.</w:t>
            </w:r>
          </w:p>
          <w:p w:rsidR="008C0CF4" w:rsidRDefault="008C0CF4">
            <w:pPr>
              <w:ind w:left="142" w:right="307"/>
              <w:jc w:val="both"/>
              <w:rPr>
                <w:rFonts w:ascii="Arial" w:hAnsi="Arial" w:cs="Arial"/>
                <w:b/>
                <w:lang w:val="es-ES_tradnl" w:eastAsia="ar-SA"/>
              </w:rPr>
            </w:pP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CFDI</w:t>
            </w:r>
          </w:p>
        </w:tc>
        <w:tc>
          <w:tcPr>
            <w:tcW w:w="6035"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Comprobante Fiscal Digital por Internet. </w:t>
            </w:r>
          </w:p>
          <w:p w:rsidR="008C0CF4" w:rsidRDefault="008C0CF4">
            <w:pPr>
              <w:ind w:left="142" w:right="307"/>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 xml:space="preserve">COCTI </w:t>
            </w:r>
          </w:p>
        </w:tc>
        <w:tc>
          <w:tcPr>
            <w:tcW w:w="6035" w:type="dxa"/>
            <w:hideMark/>
          </w:tcPr>
          <w:p w:rsidR="008C0CF4" w:rsidRDefault="008C0CF4">
            <w:pPr>
              <w:ind w:left="142" w:right="307"/>
              <w:jc w:val="both"/>
              <w:rPr>
                <w:rFonts w:ascii="Arial" w:hAnsi="Arial" w:cs="Arial"/>
                <w:lang w:val="es-ES_tradnl" w:eastAsia="es-ES"/>
              </w:rPr>
            </w:pPr>
            <w:r>
              <w:rPr>
                <w:rFonts w:ascii="Arial" w:hAnsi="Arial" w:cs="Arial"/>
                <w:lang w:val="es-ES_tradnl" w:eastAsia="es-ES"/>
              </w:rPr>
              <w:t>Coordinación de Control Técnico de Insumos.</w:t>
            </w:r>
          </w:p>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 </w:t>
            </w: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 xml:space="preserve">COFEPRIS </w:t>
            </w:r>
          </w:p>
        </w:tc>
        <w:tc>
          <w:tcPr>
            <w:tcW w:w="6035" w:type="dxa"/>
            <w:hideMark/>
          </w:tcPr>
          <w:p w:rsidR="008C0CF4" w:rsidRDefault="008C0CF4">
            <w:pPr>
              <w:ind w:left="142" w:right="307"/>
              <w:jc w:val="both"/>
              <w:rPr>
                <w:rFonts w:ascii="Arial" w:hAnsi="Arial" w:cs="Arial"/>
                <w:lang w:val="es-ES_tradnl" w:eastAsia="es-ES"/>
              </w:rPr>
            </w:pPr>
            <w:r>
              <w:rPr>
                <w:rFonts w:ascii="Arial" w:hAnsi="Arial" w:cs="Arial"/>
                <w:lang w:val="es-ES_tradnl" w:eastAsia="es-ES"/>
              </w:rPr>
              <w:t>Comisión Federal de Protección contra Riesgos Sanitarios</w:t>
            </w:r>
          </w:p>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 </w:t>
            </w: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CompraNet</w:t>
            </w:r>
          </w:p>
        </w:tc>
        <w:tc>
          <w:tcPr>
            <w:tcW w:w="6035"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Sistema Electrónico de Información Pública Gubernamental sobre Adquisiciones, Arrendamientos y Servicios. </w:t>
            </w:r>
          </w:p>
          <w:p w:rsidR="008C0CF4" w:rsidRDefault="008C0CF4">
            <w:pPr>
              <w:ind w:left="142" w:right="307"/>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 xml:space="preserve">CTBS </w:t>
            </w:r>
          </w:p>
        </w:tc>
        <w:tc>
          <w:tcPr>
            <w:tcW w:w="6035"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Coordinación Técnica de Bienes y Servicios.</w:t>
            </w:r>
          </w:p>
          <w:p w:rsidR="008C0CF4" w:rsidRDefault="008C0CF4">
            <w:pPr>
              <w:ind w:left="142" w:right="307"/>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CTCIM</w:t>
            </w:r>
          </w:p>
        </w:tc>
        <w:tc>
          <w:tcPr>
            <w:tcW w:w="6035" w:type="dxa"/>
            <w:hideMark/>
          </w:tcPr>
          <w:p w:rsidR="008C0CF4" w:rsidRDefault="008C0CF4">
            <w:pPr>
              <w:ind w:left="142" w:right="307"/>
              <w:jc w:val="both"/>
              <w:rPr>
                <w:rFonts w:ascii="Arial" w:hAnsi="Arial" w:cs="Arial"/>
                <w:lang w:val="es-ES_tradnl" w:eastAsia="es-ES"/>
              </w:rPr>
            </w:pPr>
            <w:r>
              <w:rPr>
                <w:rFonts w:ascii="Arial" w:hAnsi="Arial" w:cs="Arial"/>
                <w:lang w:val="es-ES_tradnl" w:eastAsia="es-ES"/>
              </w:rPr>
              <w:t>Coordinación Técnica de  Contratos e Investigación de Mercados.</w:t>
            </w:r>
          </w:p>
        </w:tc>
      </w:tr>
      <w:tr w:rsidR="008C0CF4" w:rsidTr="008C0CF4">
        <w:tc>
          <w:tcPr>
            <w:tcW w:w="3019" w:type="dxa"/>
          </w:tcPr>
          <w:p w:rsidR="008C0CF4" w:rsidRDefault="008C0CF4">
            <w:pPr>
              <w:ind w:left="142" w:right="176"/>
              <w:jc w:val="both"/>
              <w:rPr>
                <w:rFonts w:ascii="Arial" w:hAnsi="Arial" w:cs="Arial"/>
                <w:b/>
                <w:lang w:val="es-ES_tradnl" w:eastAsia="es-ES"/>
              </w:rPr>
            </w:pPr>
          </w:p>
        </w:tc>
        <w:tc>
          <w:tcPr>
            <w:tcW w:w="6035" w:type="dxa"/>
          </w:tcPr>
          <w:p w:rsidR="008C0CF4" w:rsidRDefault="008C0CF4">
            <w:pPr>
              <w:ind w:left="142" w:right="307"/>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color w:val="000000"/>
                <w:lang w:val="es-ES_tradnl" w:eastAsia="ar-SA"/>
              </w:rPr>
            </w:pPr>
            <w:r>
              <w:rPr>
                <w:rFonts w:ascii="Arial" w:hAnsi="Arial" w:cs="Arial"/>
                <w:b/>
                <w:color w:val="000000"/>
                <w:lang w:val="es-ES_tradnl" w:eastAsia="ar-SA"/>
              </w:rPr>
              <w:t>DOF</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color w:val="000000"/>
                <w:lang w:val="es-ES_tradnl" w:eastAsia="ar-SA"/>
              </w:rPr>
            </w:pPr>
            <w:r>
              <w:rPr>
                <w:rFonts w:ascii="Arial" w:hAnsi="Arial" w:cs="Arial"/>
                <w:color w:val="000000"/>
                <w:lang w:val="es-ES_tradnl" w:eastAsia="ar-SA"/>
              </w:rPr>
              <w:t>Diario Oficial de la Federación.</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color w:val="000000"/>
                <w:lang w:val="es-ES_tradnl" w:eastAsia="ar-SA"/>
              </w:rPr>
            </w:pPr>
          </w:p>
        </w:tc>
      </w:tr>
      <w:tr w:rsidR="008C0CF4" w:rsidTr="008C0CF4">
        <w:tc>
          <w:tcPr>
            <w:tcW w:w="3019" w:type="dxa"/>
            <w:hideMark/>
          </w:tcPr>
          <w:p w:rsidR="008C0CF4" w:rsidRDefault="008C0CF4">
            <w:pPr>
              <w:ind w:left="142" w:right="176"/>
              <w:jc w:val="both"/>
              <w:rPr>
                <w:rFonts w:ascii="Arial" w:hAnsi="Arial" w:cs="Arial"/>
                <w:lang w:val="es-ES_tradnl" w:eastAsia="es-ES"/>
              </w:rPr>
            </w:pPr>
            <w:r>
              <w:rPr>
                <w:rFonts w:ascii="Arial" w:hAnsi="Arial" w:cs="Arial"/>
                <w:b/>
                <w:lang w:val="es-ES_tradnl" w:eastAsia="es-ES"/>
              </w:rPr>
              <w:t>EMA</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Entidad Mexicana de Acreditación, A. C.</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C0CF4">
        <w:tc>
          <w:tcPr>
            <w:tcW w:w="3019" w:type="dxa"/>
            <w:hideMark/>
          </w:tcPr>
          <w:p w:rsidR="008C0CF4" w:rsidRDefault="00707AD9">
            <w:pPr>
              <w:suppressAutoHyphens/>
              <w:ind w:left="142" w:right="176"/>
              <w:jc w:val="both"/>
              <w:rPr>
                <w:rFonts w:ascii="Arial" w:hAnsi="Arial" w:cs="Arial"/>
                <w:b/>
                <w:lang w:val="es-ES_tradnl" w:eastAsia="es-ES"/>
              </w:rPr>
            </w:pPr>
            <w:r>
              <w:rPr>
                <w:rFonts w:ascii="Arial" w:hAnsi="Arial" w:cs="Arial"/>
                <w:b/>
                <w:lang w:val="es-ES_tradnl" w:eastAsia="es-ES"/>
              </w:rPr>
              <w:t>Invitacion a cuando menos tres personas Nacional</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Aquéllas en las cuales, de conformidad con el artículo 28, fracción I de la LAASSP, pueden participar proveedores mexicanos y que los bienes a adquirir cumplan con el grado de contenido nacional requerido.</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lang w:val="es-ES_tradnl"/>
              </w:rPr>
            </w:pPr>
            <w:r>
              <w:rPr>
                <w:rFonts w:ascii="Arial" w:hAnsi="Arial" w:cs="Arial"/>
                <w:b/>
                <w:lang w:val="es-ES_tradnl"/>
              </w:rPr>
              <w:t>INFONAVIT</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rPr>
            </w:pPr>
            <w:r>
              <w:rPr>
                <w:rFonts w:ascii="Arial" w:hAnsi="Arial" w:cs="Arial"/>
                <w:lang w:val="es-ES_tradnl"/>
              </w:rPr>
              <w:t>Instituto del Fondo Nacional de la Vivienda para los Trabajadores</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rPr>
            </w:pPr>
          </w:p>
        </w:tc>
      </w:tr>
      <w:tr w:rsidR="008C0CF4" w:rsidTr="008C0CF4">
        <w:tc>
          <w:tcPr>
            <w:tcW w:w="3019" w:type="dxa"/>
            <w:hideMark/>
          </w:tcPr>
          <w:p w:rsidR="008C0CF4" w:rsidRDefault="008C0CF4">
            <w:pPr>
              <w:ind w:left="142" w:right="176"/>
              <w:jc w:val="both"/>
              <w:rPr>
                <w:rFonts w:ascii="Arial" w:hAnsi="Arial" w:cs="Arial"/>
                <w:lang w:val="es-ES_tradnl" w:eastAsia="es-ES"/>
              </w:rPr>
            </w:pPr>
            <w:r>
              <w:rPr>
                <w:rFonts w:ascii="Arial" w:hAnsi="Arial" w:cs="Arial"/>
                <w:b/>
                <w:lang w:val="es-ES_tradnl" w:eastAsia="es-ES"/>
              </w:rPr>
              <w:t>IMSS</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Instituto Mexicano del Seguro Social.</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C0CF4">
        <w:tc>
          <w:tcPr>
            <w:tcW w:w="3019" w:type="dxa"/>
            <w:hideMark/>
          </w:tcPr>
          <w:p w:rsidR="008C0CF4" w:rsidRDefault="008C0CF4">
            <w:pPr>
              <w:suppressAutoHyphens/>
              <w:ind w:left="142" w:right="176"/>
              <w:jc w:val="both"/>
              <w:rPr>
                <w:rFonts w:ascii="Arial" w:hAnsi="Arial" w:cs="Arial"/>
                <w:b/>
                <w:lang w:val="es-ES_tradnl" w:eastAsia="es-ES"/>
              </w:rPr>
            </w:pPr>
            <w:r>
              <w:rPr>
                <w:rFonts w:ascii="Arial" w:hAnsi="Arial" w:cs="Arial"/>
                <w:b/>
                <w:lang w:val="es-ES_tradnl" w:eastAsia="es-ES"/>
              </w:rPr>
              <w:t>LAASSP</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Ley de Adquisiciones, Arrendamientos y Servicios del Sector Público.</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C0CF4">
        <w:tc>
          <w:tcPr>
            <w:tcW w:w="3019" w:type="dxa"/>
            <w:hideMark/>
          </w:tcPr>
          <w:p w:rsidR="008C0CF4" w:rsidRDefault="008C0CF4">
            <w:pPr>
              <w:tabs>
                <w:tab w:val="left" w:pos="851"/>
              </w:tabs>
              <w:suppressAutoHyphens/>
              <w:ind w:left="142" w:right="176"/>
              <w:jc w:val="both"/>
              <w:rPr>
                <w:rFonts w:ascii="Arial" w:hAnsi="Arial" w:cs="Arial"/>
                <w:b/>
                <w:lang w:val="es-ES_tradnl" w:eastAsia="es-ES"/>
              </w:rPr>
            </w:pPr>
            <w:r>
              <w:rPr>
                <w:rFonts w:ascii="Arial" w:hAnsi="Arial" w:cs="Arial"/>
                <w:b/>
                <w:lang w:val="es-ES_tradnl" w:eastAsia="es-ES"/>
              </w:rPr>
              <w:t>OIC</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Órgano Interno de Control en el Instituto Mexicano del Seguro Social.</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lang w:val="es-ES_tradnl" w:eastAsia="es-ES"/>
              </w:rPr>
            </w:pPr>
            <w:r>
              <w:rPr>
                <w:rFonts w:ascii="Arial" w:hAnsi="Arial" w:cs="Arial"/>
                <w:b/>
                <w:lang w:val="es-ES_tradnl" w:eastAsia="es-ES"/>
              </w:rPr>
              <w:t>MAAG</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Manual Administrativo de Aplicación General en Materia de Adquisiciones, Arrendamientos y Servicios del Sector Público.</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b/>
                <w:lang w:val="es-ES_tradnl" w:eastAsia="ar-SA"/>
              </w:rPr>
            </w:pPr>
            <w:r>
              <w:rPr>
                <w:rFonts w:ascii="Arial" w:hAnsi="Arial" w:cs="Arial"/>
                <w:b/>
                <w:lang w:val="es-ES_tradnl" w:eastAsia="es-ES"/>
              </w:rPr>
              <w:t>MIPYMES</w:t>
            </w:r>
          </w:p>
        </w:tc>
        <w:tc>
          <w:tcPr>
            <w:tcW w:w="6035" w:type="dxa"/>
          </w:tcPr>
          <w:p w:rsidR="008C0CF4" w:rsidRDefault="008C0CF4">
            <w:pPr>
              <w:ind w:left="142" w:right="307"/>
              <w:jc w:val="both"/>
              <w:rPr>
                <w:rFonts w:ascii="Arial" w:hAnsi="Arial" w:cs="Arial"/>
                <w:lang w:val="es-ES_tradnl" w:eastAsia="es-ES"/>
              </w:rPr>
            </w:pPr>
            <w:r>
              <w:rPr>
                <w:rFonts w:ascii="Arial" w:hAnsi="Arial" w:cs="Arial"/>
                <w:bCs/>
                <w:lang w:val="es-ES_tradnl" w:eastAsia="ar-SA"/>
              </w:rPr>
              <w:t>Las micro, pequeñas y medianas empresas de nacionalidad mexicana a que hace referencia la Ley para el Desarrollo de la Competitividad de la Micro, Pequeña y Mediana Empresa</w:t>
            </w:r>
            <w:r>
              <w:rPr>
                <w:rFonts w:ascii="Arial" w:hAnsi="Arial" w:cs="Arial"/>
                <w:lang w:val="es-ES_tradnl" w:eastAsia="es-ES"/>
              </w:rPr>
              <w:t>.</w:t>
            </w:r>
          </w:p>
          <w:p w:rsidR="008C0CF4" w:rsidRDefault="008C0CF4">
            <w:pPr>
              <w:ind w:left="142" w:right="307"/>
              <w:jc w:val="both"/>
              <w:rPr>
                <w:rFonts w:ascii="Arial" w:hAnsi="Arial" w:cs="Arial"/>
                <w:lang w:val="es-ES_tradnl" w:eastAsia="es-ES"/>
              </w:rPr>
            </w:pPr>
          </w:p>
        </w:tc>
      </w:tr>
      <w:tr w:rsidR="008C0CF4" w:rsidTr="008C0CF4">
        <w:tc>
          <w:tcPr>
            <w:tcW w:w="3019" w:type="dxa"/>
          </w:tcPr>
          <w:p w:rsidR="008C0CF4" w:rsidRDefault="008C0CF4">
            <w:pPr>
              <w:ind w:left="142" w:right="307"/>
              <w:jc w:val="both"/>
              <w:rPr>
                <w:rFonts w:ascii="Arial" w:hAnsi="Arial" w:cs="Arial"/>
                <w:bCs/>
                <w:lang w:val="es-ES_tradnl" w:eastAsia="ar-SA"/>
              </w:rPr>
            </w:pPr>
          </w:p>
        </w:tc>
        <w:tc>
          <w:tcPr>
            <w:tcW w:w="6035" w:type="dxa"/>
          </w:tcPr>
          <w:p w:rsidR="008C0CF4" w:rsidRDefault="008C0CF4">
            <w:pPr>
              <w:ind w:left="142" w:right="307"/>
              <w:jc w:val="both"/>
              <w:rPr>
                <w:rFonts w:ascii="Arial" w:hAnsi="Arial" w:cs="Arial"/>
                <w:bCs/>
                <w:lang w:val="es-ES_tradnl" w:eastAsia="ar-SA"/>
              </w:rPr>
            </w:pPr>
          </w:p>
        </w:tc>
      </w:tr>
      <w:tr w:rsidR="008C0CF4" w:rsidTr="008C0CF4">
        <w:tc>
          <w:tcPr>
            <w:tcW w:w="3019" w:type="dxa"/>
            <w:hideMark/>
          </w:tcPr>
          <w:p w:rsidR="008C0CF4" w:rsidRDefault="008C0CF4">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b/>
                <w:lang w:val="es-ES_tradnl" w:eastAsia="ar-SA"/>
              </w:rPr>
            </w:pPr>
            <w:r>
              <w:rPr>
                <w:rFonts w:ascii="Arial" w:hAnsi="Arial" w:cs="Arial"/>
                <w:b/>
                <w:lang w:val="es-ES_tradnl" w:eastAsia="ar-SA"/>
              </w:rPr>
              <w:t>POBALINES</w:t>
            </w:r>
          </w:p>
        </w:tc>
        <w:tc>
          <w:tcPr>
            <w:tcW w:w="6035" w:type="dxa"/>
          </w:tcPr>
          <w:p w:rsidR="008C0CF4" w:rsidRDefault="008C0CF4">
            <w:pPr>
              <w:ind w:left="142" w:right="307"/>
              <w:jc w:val="both"/>
              <w:rPr>
                <w:rFonts w:ascii="Arial" w:hAnsi="Arial" w:cs="Arial"/>
                <w:lang w:val="es-ES_tradnl" w:eastAsia="ar-SA"/>
              </w:rPr>
            </w:pPr>
            <w:r>
              <w:rPr>
                <w:rFonts w:ascii="Arial" w:hAnsi="Arial" w:cs="Arial"/>
                <w:lang w:val="es-ES_tradnl" w:eastAsia="ar-SA"/>
              </w:rPr>
              <w:t xml:space="preserve">Políticas Bases y Lineamientos en materia de Adquisiciones, Arrendamientos y Servicios del Instituto Mexicano del Seguro Social. </w:t>
            </w:r>
          </w:p>
          <w:p w:rsidR="008C0CF4" w:rsidRDefault="008C0CF4">
            <w:pPr>
              <w:ind w:left="142" w:right="307"/>
              <w:jc w:val="both"/>
              <w:rPr>
                <w:rFonts w:ascii="Arial" w:hAnsi="Arial" w:cs="Arial"/>
                <w:lang w:val="es-ES_tradnl" w:eastAsia="ar-SA"/>
              </w:rPr>
            </w:pPr>
          </w:p>
        </w:tc>
      </w:tr>
      <w:tr w:rsidR="008C0CF4" w:rsidTr="008C0CF4">
        <w:tc>
          <w:tcPr>
            <w:tcW w:w="3019" w:type="dxa"/>
            <w:hideMark/>
          </w:tcPr>
          <w:p w:rsidR="008C0CF4" w:rsidRDefault="008C0CF4">
            <w:pPr>
              <w:ind w:left="142" w:right="176"/>
              <w:jc w:val="both"/>
              <w:rPr>
                <w:rFonts w:ascii="Arial" w:hAnsi="Arial" w:cs="Arial"/>
                <w:lang w:val="es-ES_tradnl" w:eastAsia="es-ES"/>
              </w:rPr>
            </w:pPr>
            <w:r>
              <w:rPr>
                <w:rFonts w:ascii="Arial" w:hAnsi="Arial" w:cs="Arial"/>
                <w:b/>
                <w:lang w:val="es-ES_tradnl" w:eastAsia="es-ES"/>
              </w:rPr>
              <w:t>RLAASSP</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Reglamento de la Ley de Adquisiciones, Arrendamientos y Servicios del Sector Público.</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C0CF4">
        <w:tc>
          <w:tcPr>
            <w:tcW w:w="3019" w:type="dxa"/>
            <w:hideMark/>
          </w:tcPr>
          <w:p w:rsidR="008C0CF4" w:rsidRDefault="008C0CF4">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lang w:val="es-ES_tradnl" w:eastAsia="ar-SA"/>
              </w:rPr>
            </w:pPr>
            <w:r>
              <w:rPr>
                <w:rFonts w:ascii="Arial" w:hAnsi="Arial" w:cs="Arial"/>
                <w:b/>
                <w:lang w:val="es-ES_tradnl" w:eastAsia="ar-SA"/>
              </w:rPr>
              <w:t>RFC</w:t>
            </w:r>
          </w:p>
        </w:tc>
        <w:tc>
          <w:tcPr>
            <w:tcW w:w="6035" w:type="dxa"/>
          </w:tcPr>
          <w:p w:rsidR="008C0CF4" w:rsidRDefault="008C0CF4">
            <w:pPr>
              <w:ind w:left="142" w:right="307"/>
              <w:jc w:val="both"/>
              <w:rPr>
                <w:rFonts w:ascii="Arial" w:hAnsi="Arial" w:cs="Arial"/>
                <w:lang w:val="es-ES_tradnl" w:eastAsia="ar-SA"/>
              </w:rPr>
            </w:pPr>
            <w:r>
              <w:rPr>
                <w:rFonts w:ascii="Arial" w:hAnsi="Arial" w:cs="Arial"/>
                <w:lang w:val="es-ES_tradnl" w:eastAsia="ar-SA"/>
              </w:rPr>
              <w:t>Registro Federal de Contribuyentes.</w:t>
            </w:r>
          </w:p>
          <w:p w:rsidR="008C0CF4" w:rsidRDefault="008C0CF4">
            <w:pPr>
              <w:ind w:left="142" w:right="307"/>
              <w:jc w:val="both"/>
              <w:rPr>
                <w:rFonts w:ascii="Arial" w:hAnsi="Arial" w:cs="Arial"/>
                <w:lang w:val="es-ES_tradnl" w:eastAsia="ar-SA"/>
              </w:rPr>
            </w:pPr>
          </w:p>
        </w:tc>
      </w:tr>
      <w:tr w:rsidR="008C0CF4" w:rsidTr="008C0CF4">
        <w:tc>
          <w:tcPr>
            <w:tcW w:w="3019" w:type="dxa"/>
          </w:tcPr>
          <w:p w:rsidR="008C0CF4" w:rsidRDefault="008C0CF4">
            <w:pPr>
              <w:ind w:left="142" w:right="176"/>
              <w:jc w:val="both"/>
              <w:rPr>
                <w:rFonts w:ascii="Arial" w:hAnsi="Arial" w:cs="Arial"/>
                <w:lang w:val="es-ES_tradnl" w:eastAsia="es-ES"/>
              </w:rPr>
            </w:pPr>
            <w:r>
              <w:rPr>
                <w:rFonts w:ascii="Arial" w:hAnsi="Arial" w:cs="Arial"/>
                <w:b/>
                <w:lang w:val="es-ES_tradnl" w:eastAsia="es-ES"/>
              </w:rPr>
              <w:t>SAT</w:t>
            </w:r>
          </w:p>
          <w:p w:rsidR="008C0CF4" w:rsidRDefault="008C0CF4">
            <w:pPr>
              <w:ind w:right="176"/>
              <w:jc w:val="both"/>
              <w:rPr>
                <w:rFonts w:ascii="Arial" w:hAnsi="Arial" w:cs="Arial"/>
                <w:b/>
                <w:lang w:val="es-ES_tradnl" w:eastAsia="ar-SA"/>
              </w:rPr>
            </w:pPr>
          </w:p>
        </w:tc>
        <w:tc>
          <w:tcPr>
            <w:tcW w:w="6035" w:type="dxa"/>
            <w:hideMark/>
          </w:tcPr>
          <w:p w:rsidR="008C0CF4" w:rsidRDefault="008C0CF4">
            <w:pPr>
              <w:ind w:left="142" w:right="307"/>
              <w:jc w:val="both"/>
              <w:rPr>
                <w:rFonts w:ascii="Arial" w:hAnsi="Arial" w:cs="Arial"/>
                <w:b/>
                <w:lang w:val="es-ES_tradnl" w:eastAsia="ar-SA"/>
              </w:rPr>
            </w:pPr>
            <w:r>
              <w:rPr>
                <w:rFonts w:ascii="Arial" w:hAnsi="Arial" w:cs="Arial"/>
                <w:lang w:val="es-ES_tradnl" w:eastAsia="es-ES"/>
              </w:rPr>
              <w:t>Servicio de Administración Tributaria.</w:t>
            </w: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 xml:space="preserve">Secretaría </w:t>
            </w:r>
          </w:p>
        </w:tc>
        <w:tc>
          <w:tcPr>
            <w:tcW w:w="6035"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Secretaría de Hacienda y Crédito Público.</w:t>
            </w:r>
          </w:p>
          <w:p w:rsidR="008C0CF4" w:rsidRDefault="008C0CF4">
            <w:pPr>
              <w:ind w:left="142" w:right="307"/>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b/>
                <w:lang w:val="es-ES_tradnl" w:eastAsia="ar-SA"/>
              </w:rPr>
            </w:pPr>
            <w:r>
              <w:rPr>
                <w:rFonts w:ascii="Arial" w:hAnsi="Arial" w:cs="Arial"/>
                <w:b/>
                <w:lang w:val="es-ES_tradnl" w:eastAsia="es-ES"/>
              </w:rPr>
              <w:t>SFP</w:t>
            </w:r>
          </w:p>
        </w:tc>
        <w:tc>
          <w:tcPr>
            <w:tcW w:w="6035" w:type="dxa"/>
            <w:hideMark/>
          </w:tcPr>
          <w:p w:rsidR="008C0CF4" w:rsidRDefault="008C0CF4">
            <w:pPr>
              <w:ind w:left="142" w:right="307"/>
              <w:jc w:val="both"/>
              <w:rPr>
                <w:rFonts w:ascii="Arial" w:hAnsi="Arial" w:cs="Arial"/>
                <w:b/>
                <w:lang w:val="es-ES_tradnl" w:eastAsia="ar-SA"/>
              </w:rPr>
            </w:pPr>
            <w:r>
              <w:rPr>
                <w:rFonts w:ascii="Arial" w:hAnsi="Arial" w:cs="Arial"/>
                <w:lang w:val="es-ES_tradnl" w:eastAsia="es-ES"/>
              </w:rPr>
              <w:t>Secretaría de la Función Pública.</w:t>
            </w:r>
          </w:p>
        </w:tc>
      </w:tr>
    </w:tbl>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9023F3" w:rsidRDefault="009023F3" w:rsidP="008C0CF4">
      <w:pPr>
        <w:suppressAutoHyphens/>
        <w:spacing w:after="0" w:line="240" w:lineRule="auto"/>
        <w:ind w:left="-284" w:right="-141"/>
        <w:jc w:val="both"/>
        <w:rPr>
          <w:rFonts w:ascii="Arial" w:hAnsi="Arial" w:cs="Arial"/>
          <w:b/>
          <w:sz w:val="20"/>
          <w:szCs w:val="20"/>
          <w:lang w:val="es-ES_tradnl"/>
        </w:rPr>
      </w:pPr>
    </w:p>
    <w:sectPr w:rsidR="009023F3" w:rsidSect="008663AC">
      <w:pgSz w:w="12240" w:h="15840"/>
      <w:pgMar w:top="862" w:right="1327" w:bottom="1134" w:left="1418" w:header="284"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C29" w:rsidRDefault="00435C29" w:rsidP="00532601">
      <w:pPr>
        <w:spacing w:after="0" w:line="240" w:lineRule="auto"/>
      </w:pPr>
      <w:r>
        <w:separator/>
      </w:r>
    </w:p>
  </w:endnote>
  <w:endnote w:type="continuationSeparator" w:id="0">
    <w:p w:rsidR="00435C29" w:rsidRDefault="00435C29" w:rsidP="00532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charset w:val="00"/>
    <w:family w:val="swiss"/>
    <w:pitch w:val="variable"/>
    <w:sig w:usb0="00000003" w:usb1="00000000" w:usb2="00000000" w:usb3="00000000" w:csb0="00000001" w:csb1="00000000"/>
  </w:font>
  <w:font w:name="Heiti SC Light">
    <w:charset w:val="50"/>
    <w:family w:val="auto"/>
    <w:pitch w:val="variable"/>
    <w:sig w:usb0="00000001" w:usb1="080E0000" w:usb2="00000010" w:usb3="00000000" w:csb0="00040000" w:csb1="00000000"/>
  </w:font>
  <w:font w:name="Apple SD 산돌고딕 Neo 일반체">
    <w:altName w:val="Arial Unicode MS"/>
    <w:charset w:val="4F"/>
    <w:family w:val="auto"/>
    <w:pitch w:val="variable"/>
    <w:sig w:usb0="00000000" w:usb1="29D72C10" w:usb2="00000010" w:usb3="00000000" w:csb0="00280005" w:csb1="00000000"/>
  </w:font>
  <w:font w:name="Baoli SC Regular">
    <w:altName w:val="Impact"/>
    <w:charset w:val="00"/>
    <w:family w:val="auto"/>
    <w:pitch w:val="variable"/>
    <w:sig w:usb0="00000003" w:usb1="00000000" w:usb2="00000000" w:usb3="00000000" w:csb0="00000001" w:csb1="00000000"/>
  </w:font>
  <w:font w:name="Lantinghei TC Extralight">
    <w:altName w:val="Kristen ITC"/>
    <w:charset w:val="00"/>
    <w:family w:val="auto"/>
    <w:pitch w:val="variable"/>
    <w:sig w:usb0="00000003" w:usb1="00000000" w:usb2="00000000" w:usb3="00000000" w:csb0="00000001" w:csb1="00000000"/>
  </w:font>
  <w:font w:name="Kefa">
    <w:altName w:val="Kredit"/>
    <w:charset w:val="00"/>
    <w:family w:val="auto"/>
    <w:pitch w:val="variable"/>
    <w:sig w:usb0="00000003" w:usb1="00000000" w:usb2="00000000" w:usb3="00000000" w:csb0="00000001" w:csb1="00000000"/>
  </w:font>
  <w:font w:name="Big Caslon">
    <w:altName w:val="Heavy Heap"/>
    <w:charset w:val="00"/>
    <w:family w:val="auto"/>
    <w:pitch w:val="variable"/>
    <w:sig w:usb0="00000003" w:usb1="00000000" w:usb2="00000000" w:usb3="00000000" w:csb0="00000001" w:csb1="00000000"/>
  </w:font>
  <w:font w:name="Baskerville SemiBold Italic">
    <w:altName w:val="Plantagenet Cherokee"/>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szCs w:val="20"/>
      </w:rPr>
      <w:id w:val="1779378129"/>
      <w:docPartObj>
        <w:docPartGallery w:val="Page Numbers (Bottom of Page)"/>
        <w:docPartUnique/>
      </w:docPartObj>
    </w:sdtPr>
    <w:sdtEndPr/>
    <w:sdtContent>
      <w:p w:rsidR="008663AC" w:rsidRPr="007C4BFA" w:rsidRDefault="008663AC" w:rsidP="007C4BFA">
        <w:pPr>
          <w:tabs>
            <w:tab w:val="left" w:pos="7655"/>
          </w:tabs>
          <w:rPr>
            <w:rFonts w:ascii="Arial" w:hAnsi="Arial" w:cs="Arial"/>
            <w:sz w:val="20"/>
            <w:szCs w:val="20"/>
          </w:rPr>
        </w:pPr>
        <w:r>
          <w:rPr>
            <w:rFonts w:ascii="Arial" w:hAnsi="Arial" w:cs="Arial"/>
            <w:sz w:val="20"/>
            <w:szCs w:val="20"/>
          </w:rPr>
          <w:tab/>
        </w:r>
        <w:r w:rsidRPr="00A7584D">
          <w:rPr>
            <w:rFonts w:ascii="Arial" w:hAnsi="Arial" w:cs="Arial"/>
            <w:sz w:val="20"/>
            <w:szCs w:val="20"/>
          </w:rPr>
          <w:t xml:space="preserve">Página </w:t>
        </w:r>
        <w:r w:rsidRPr="00A7584D">
          <w:rPr>
            <w:rFonts w:ascii="Arial" w:hAnsi="Arial" w:cs="Arial"/>
            <w:sz w:val="20"/>
            <w:szCs w:val="20"/>
          </w:rPr>
          <w:fldChar w:fldCharType="begin"/>
        </w:r>
        <w:r w:rsidRPr="00A7584D">
          <w:rPr>
            <w:rFonts w:ascii="Arial" w:hAnsi="Arial" w:cs="Arial"/>
            <w:sz w:val="20"/>
            <w:szCs w:val="20"/>
          </w:rPr>
          <w:instrText xml:space="preserve"> PAGE </w:instrText>
        </w:r>
        <w:r w:rsidRPr="00A7584D">
          <w:rPr>
            <w:rFonts w:ascii="Arial" w:hAnsi="Arial" w:cs="Arial"/>
            <w:sz w:val="20"/>
            <w:szCs w:val="20"/>
          </w:rPr>
          <w:fldChar w:fldCharType="separate"/>
        </w:r>
        <w:r w:rsidR="0010432C">
          <w:rPr>
            <w:rFonts w:ascii="Arial" w:hAnsi="Arial" w:cs="Arial"/>
            <w:sz w:val="20"/>
            <w:szCs w:val="20"/>
          </w:rPr>
          <w:t>2</w:t>
        </w:r>
        <w:r w:rsidRPr="00A7584D">
          <w:rPr>
            <w:rFonts w:ascii="Arial" w:hAnsi="Arial" w:cs="Arial"/>
            <w:sz w:val="20"/>
            <w:szCs w:val="20"/>
          </w:rPr>
          <w:fldChar w:fldCharType="end"/>
        </w:r>
        <w:r w:rsidRPr="00A7584D">
          <w:rPr>
            <w:rFonts w:ascii="Arial" w:hAnsi="Arial" w:cs="Arial"/>
            <w:sz w:val="20"/>
            <w:szCs w:val="20"/>
          </w:rPr>
          <w:t xml:space="preserve"> de </w:t>
        </w:r>
        <w:r w:rsidRPr="00A7584D">
          <w:rPr>
            <w:rFonts w:ascii="Arial" w:hAnsi="Arial" w:cs="Arial"/>
            <w:sz w:val="20"/>
            <w:szCs w:val="20"/>
          </w:rPr>
          <w:fldChar w:fldCharType="begin"/>
        </w:r>
        <w:r w:rsidRPr="00A7584D">
          <w:rPr>
            <w:rFonts w:ascii="Arial" w:hAnsi="Arial" w:cs="Arial"/>
            <w:sz w:val="20"/>
            <w:szCs w:val="20"/>
          </w:rPr>
          <w:instrText xml:space="preserve"> NUMPAGES </w:instrText>
        </w:r>
        <w:r w:rsidRPr="00A7584D">
          <w:rPr>
            <w:rFonts w:ascii="Arial" w:hAnsi="Arial" w:cs="Arial"/>
            <w:sz w:val="20"/>
            <w:szCs w:val="20"/>
          </w:rPr>
          <w:fldChar w:fldCharType="separate"/>
        </w:r>
        <w:r w:rsidR="0010432C">
          <w:rPr>
            <w:rFonts w:ascii="Arial" w:hAnsi="Arial" w:cs="Arial"/>
            <w:sz w:val="20"/>
            <w:szCs w:val="20"/>
          </w:rPr>
          <w:t>20</w:t>
        </w:r>
        <w:r w:rsidRPr="00A7584D">
          <w:rPr>
            <w:rFonts w:ascii="Arial" w:hAnsi="Arial" w:cs="Arial"/>
            <w:sz w:val="20"/>
            <w:szCs w:val="20"/>
          </w:rPr>
          <w:fldChar w:fldCharType="end"/>
        </w:r>
      </w:p>
    </w:sdtContent>
  </w:sdt>
  <w:p w:rsidR="008663AC" w:rsidRDefault="008663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C29" w:rsidRDefault="00435C29" w:rsidP="00532601">
      <w:pPr>
        <w:spacing w:after="0" w:line="240" w:lineRule="auto"/>
      </w:pPr>
      <w:r>
        <w:separator/>
      </w:r>
    </w:p>
  </w:footnote>
  <w:footnote w:type="continuationSeparator" w:id="0">
    <w:p w:rsidR="00435C29" w:rsidRDefault="00435C29" w:rsidP="00532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3AC" w:rsidRDefault="008663AC" w:rsidP="00007194">
    <w:pPr>
      <w:spacing w:after="0" w:line="240" w:lineRule="auto"/>
    </w:pPr>
  </w:p>
  <w:tbl>
    <w:tblPr>
      <w:tblStyle w:val="Tablaconcuadrcula"/>
      <w:tblW w:w="5000" w:type="pct"/>
      <w:tblLook w:val="04A0" w:firstRow="1" w:lastRow="0" w:firstColumn="1" w:lastColumn="0" w:noHBand="0" w:noVBand="1"/>
    </w:tblPr>
    <w:tblGrid>
      <w:gridCol w:w="6080"/>
      <w:gridCol w:w="7980"/>
    </w:tblGrid>
    <w:tr w:rsidR="008663AC" w:rsidTr="007D6D93">
      <w:trPr>
        <w:trHeight w:val="1429"/>
      </w:trPr>
      <w:tc>
        <w:tcPr>
          <w:tcW w:w="2162" w:type="pct"/>
          <w:vAlign w:val="center"/>
        </w:tcPr>
        <w:p w:rsidR="008663AC" w:rsidRPr="00806CCF" w:rsidRDefault="008663AC" w:rsidP="00806CCF">
          <w:pPr>
            <w:suppressAutoHyphens/>
            <w:jc w:val="center"/>
            <w:rPr>
              <w:rFonts w:ascii="Arial" w:hAnsi="Arial" w:cs="Arial"/>
              <w:b/>
              <w:bCs/>
              <w:sz w:val="16"/>
              <w:szCs w:val="18"/>
              <w:lang w:val="es-ES" w:eastAsia="ar-SA"/>
            </w:rPr>
          </w:pPr>
          <w:r w:rsidRPr="00806CCF">
            <w:rPr>
              <w:rFonts w:ascii="Arial" w:hAnsi="Arial" w:cs="Arial"/>
              <w:b/>
              <w:bCs/>
              <w:sz w:val="16"/>
              <w:szCs w:val="18"/>
              <w:lang w:val="es-ES" w:eastAsia="ar-SA"/>
            </w:rPr>
            <w:t>Invitación a Cuando Menos Tres Personas</w:t>
          </w:r>
        </w:p>
        <w:p w:rsidR="008663AC" w:rsidRPr="00806CCF" w:rsidRDefault="008663AC" w:rsidP="00806CCF">
          <w:pPr>
            <w:suppressAutoHyphens/>
            <w:jc w:val="center"/>
            <w:rPr>
              <w:rFonts w:ascii="Arial" w:hAnsi="Arial" w:cs="Arial"/>
              <w:b/>
              <w:bCs/>
              <w:sz w:val="16"/>
              <w:szCs w:val="18"/>
              <w:lang w:val="es-ES" w:eastAsia="ar-SA"/>
            </w:rPr>
          </w:pPr>
          <w:r w:rsidRPr="00806CCF">
            <w:rPr>
              <w:rFonts w:ascii="Arial" w:hAnsi="Arial" w:cs="Arial"/>
              <w:b/>
              <w:bCs/>
              <w:sz w:val="16"/>
              <w:szCs w:val="18"/>
              <w:lang w:val="es-ES" w:eastAsia="ar-SA"/>
            </w:rPr>
            <w:t xml:space="preserve"> Nacional</w:t>
          </w:r>
          <w:r w:rsidRPr="00806CCF">
            <w:rPr>
              <w:rFonts w:ascii="Arial" w:hAnsi="Arial" w:cs="Arial"/>
              <w:b/>
              <w:bCs/>
              <w:sz w:val="16"/>
              <w:szCs w:val="18"/>
              <w:lang w:val="es-ES_tradnl" w:eastAsia="ar-SA"/>
            </w:rPr>
            <w:t xml:space="preserve"> Electrónica</w:t>
          </w:r>
        </w:p>
        <w:p w:rsidR="008663AC" w:rsidRPr="00806CCF" w:rsidRDefault="008663AC" w:rsidP="00806CCF">
          <w:pPr>
            <w:suppressAutoHyphens/>
            <w:jc w:val="center"/>
            <w:rPr>
              <w:rFonts w:ascii="Arial" w:hAnsi="Arial" w:cs="Arial"/>
              <w:b/>
              <w:bCs/>
              <w:sz w:val="16"/>
              <w:szCs w:val="18"/>
              <w:lang w:val="es-ES" w:eastAsia="ar-SA"/>
            </w:rPr>
          </w:pPr>
          <w:r w:rsidRPr="00806CCF">
            <w:rPr>
              <w:rFonts w:ascii="Arial" w:hAnsi="Arial" w:cs="Arial"/>
              <w:b/>
              <w:bCs/>
              <w:sz w:val="16"/>
              <w:szCs w:val="18"/>
              <w:lang w:val="es-ES" w:eastAsia="ar-SA"/>
            </w:rPr>
            <w:t>N</w:t>
          </w:r>
          <w:r>
            <w:rPr>
              <w:rFonts w:ascii="Arial" w:hAnsi="Arial" w:cs="Arial"/>
              <w:b/>
              <w:bCs/>
              <w:sz w:val="16"/>
              <w:szCs w:val="18"/>
              <w:lang w:val="es-ES" w:eastAsia="ar-SA"/>
            </w:rPr>
            <w:t xml:space="preserve">úmero </w:t>
          </w:r>
          <w:r w:rsidRPr="00806CCF">
            <w:rPr>
              <w:rFonts w:ascii="Arial" w:hAnsi="Arial" w:cs="Arial"/>
              <w:b/>
              <w:bCs/>
              <w:sz w:val="16"/>
              <w:szCs w:val="18"/>
              <w:lang w:val="es-ES" w:eastAsia="ar-SA"/>
            </w:rPr>
            <w:t>IA-019GYR120-E17 -2017</w:t>
          </w:r>
        </w:p>
        <w:p w:rsidR="008663AC" w:rsidRPr="00987A8D" w:rsidRDefault="008663AC" w:rsidP="00806CCF">
          <w:pPr>
            <w:tabs>
              <w:tab w:val="center" w:pos="4419"/>
              <w:tab w:val="right" w:pos="8838"/>
            </w:tabs>
            <w:suppressAutoHyphens/>
            <w:jc w:val="center"/>
            <w:rPr>
              <w:rFonts w:ascii="Arial" w:hAnsi="Arial" w:cs="Arial"/>
              <w:b/>
              <w:sz w:val="16"/>
              <w:szCs w:val="18"/>
              <w:lang w:val="es-ES_tradnl" w:eastAsia="ar-SA"/>
            </w:rPr>
          </w:pPr>
          <w:r w:rsidRPr="00806CCF">
            <w:rPr>
              <w:rFonts w:ascii="Arial" w:hAnsi="Arial" w:cs="Arial"/>
              <w:b/>
              <w:bCs/>
              <w:sz w:val="16"/>
              <w:szCs w:val="18"/>
              <w:lang w:val="es-ES_tradnl" w:eastAsia="ar-SA"/>
            </w:rPr>
            <w:t>Adquisición de Mascadas, Corbatines y Corbatas para las Técnicas y Técnicos en Atención y Orientación al Derechohabiente para el ejercicio 2017.</w:t>
          </w:r>
        </w:p>
      </w:tc>
      <w:tc>
        <w:tcPr>
          <w:tcW w:w="2838" w:type="pct"/>
        </w:tcPr>
        <w:p w:rsidR="008663AC" w:rsidRDefault="008663AC" w:rsidP="00CE53EB">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9264" behindDoc="1" locked="0" layoutInCell="1" allowOverlap="1" wp14:anchorId="2835BB4E" wp14:editId="305F70C9">
                <wp:simplePos x="0" y="0"/>
                <wp:positionH relativeFrom="column">
                  <wp:posOffset>2441819</wp:posOffset>
                </wp:positionH>
                <wp:positionV relativeFrom="paragraph">
                  <wp:posOffset>27403</wp:posOffset>
                </wp:positionV>
                <wp:extent cx="695325" cy="842645"/>
                <wp:effectExtent l="0" t="0" r="9525"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6192" behindDoc="1" locked="0" layoutInCell="1" allowOverlap="1" wp14:anchorId="58769381" wp14:editId="58059673">
                <wp:simplePos x="0" y="0"/>
                <wp:positionH relativeFrom="column">
                  <wp:posOffset>66387</wp:posOffset>
                </wp:positionH>
                <wp:positionV relativeFrom="paragraph">
                  <wp:posOffset>164537</wp:posOffset>
                </wp:positionV>
                <wp:extent cx="2191110" cy="799231"/>
                <wp:effectExtent l="0" t="0" r="0" b="127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8663AC" w:rsidRPr="00806CCF" w:rsidRDefault="008663AC" w:rsidP="00C4319B">
    <w:pPr>
      <w:spacing w:after="0" w:line="240" w:lineRule="auto"/>
      <w:ind w:left="567"/>
      <w:rPr>
        <w:rFonts w:ascii="Arial" w:hAnsi="Arial" w:cs="Arial"/>
        <w:sz w:val="12"/>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5">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6">
    <w:nsid w:val="00000009"/>
    <w:multiLevelType w:val="singleLevel"/>
    <w:tmpl w:val="00000009"/>
    <w:name w:val="WW8Num12"/>
    <w:lvl w:ilvl="0">
      <w:start w:val="1"/>
      <w:numFmt w:val="decimal"/>
      <w:lvlText w:val="%1."/>
      <w:lvlJc w:val="left"/>
      <w:pPr>
        <w:tabs>
          <w:tab w:val="num" w:pos="0"/>
        </w:tabs>
        <w:ind w:left="720" w:hanging="360"/>
      </w:pPr>
    </w:lvl>
  </w:abstractNum>
  <w:abstractNum w:abstractNumId="7">
    <w:nsid w:val="0000000A"/>
    <w:multiLevelType w:val="singleLevel"/>
    <w:tmpl w:val="0000000A"/>
    <w:name w:val="WW8Num13"/>
    <w:lvl w:ilvl="0">
      <w:start w:val="1"/>
      <w:numFmt w:val="decimal"/>
      <w:lvlText w:val="%1."/>
      <w:lvlJc w:val="left"/>
      <w:pPr>
        <w:tabs>
          <w:tab w:val="num" w:pos="0"/>
        </w:tabs>
        <w:ind w:left="1960" w:hanging="360"/>
      </w:pPr>
    </w:lvl>
  </w:abstractNum>
  <w:abstractNum w:abstractNumId="8">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9">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1">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2">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3">
    <w:nsid w:val="0000001D"/>
    <w:multiLevelType w:val="singleLevel"/>
    <w:tmpl w:val="1B120996"/>
    <w:styleLink w:val="Estilo123"/>
    <w:lvl w:ilvl="0">
      <w:start w:val="1"/>
      <w:numFmt w:val="lowerLetter"/>
      <w:lvlText w:val="%1)"/>
      <w:lvlJc w:val="left"/>
      <w:pPr>
        <w:ind w:left="1008" w:hanging="360"/>
      </w:pPr>
      <w:rPr>
        <w:b w:val="0"/>
      </w:rPr>
    </w:lvl>
  </w:abstractNum>
  <w:abstractNum w:abstractNumId="14">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5">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16">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17">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18">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19">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0">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1">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2">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4">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27">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32">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33">
    <w:nsid w:val="49742836"/>
    <w:multiLevelType w:val="hybridMultilevel"/>
    <w:tmpl w:val="D9E6EB3A"/>
    <w:lvl w:ilvl="0" w:tplc="789EB7FE">
      <w:start w:val="4"/>
      <w:numFmt w:val="bullet"/>
      <w:lvlText w:val="-"/>
      <w:lvlJc w:val="left"/>
      <w:pPr>
        <w:ind w:left="758" w:hanging="360"/>
      </w:pPr>
      <w:rPr>
        <w:rFonts w:ascii="Arial" w:eastAsia="Times New Roman" w:hAnsi="Arial" w:cs="Arial" w:hint="default"/>
      </w:rPr>
    </w:lvl>
    <w:lvl w:ilvl="1" w:tplc="080A0003" w:tentative="1">
      <w:start w:val="1"/>
      <w:numFmt w:val="bullet"/>
      <w:lvlText w:val="o"/>
      <w:lvlJc w:val="left"/>
      <w:pPr>
        <w:ind w:left="1478" w:hanging="360"/>
      </w:pPr>
      <w:rPr>
        <w:rFonts w:ascii="Courier New" w:hAnsi="Courier New" w:cs="Courier New" w:hint="default"/>
      </w:rPr>
    </w:lvl>
    <w:lvl w:ilvl="2" w:tplc="080A0005" w:tentative="1">
      <w:start w:val="1"/>
      <w:numFmt w:val="bullet"/>
      <w:lvlText w:val=""/>
      <w:lvlJc w:val="left"/>
      <w:pPr>
        <w:ind w:left="2198" w:hanging="360"/>
      </w:pPr>
      <w:rPr>
        <w:rFonts w:ascii="Wingdings" w:hAnsi="Wingdings" w:hint="default"/>
      </w:rPr>
    </w:lvl>
    <w:lvl w:ilvl="3" w:tplc="080A0001" w:tentative="1">
      <w:start w:val="1"/>
      <w:numFmt w:val="bullet"/>
      <w:lvlText w:val=""/>
      <w:lvlJc w:val="left"/>
      <w:pPr>
        <w:ind w:left="2918" w:hanging="360"/>
      </w:pPr>
      <w:rPr>
        <w:rFonts w:ascii="Symbol" w:hAnsi="Symbol" w:hint="default"/>
      </w:rPr>
    </w:lvl>
    <w:lvl w:ilvl="4" w:tplc="080A0003" w:tentative="1">
      <w:start w:val="1"/>
      <w:numFmt w:val="bullet"/>
      <w:lvlText w:val="o"/>
      <w:lvlJc w:val="left"/>
      <w:pPr>
        <w:ind w:left="3638" w:hanging="360"/>
      </w:pPr>
      <w:rPr>
        <w:rFonts w:ascii="Courier New" w:hAnsi="Courier New" w:cs="Courier New" w:hint="default"/>
      </w:rPr>
    </w:lvl>
    <w:lvl w:ilvl="5" w:tplc="080A0005" w:tentative="1">
      <w:start w:val="1"/>
      <w:numFmt w:val="bullet"/>
      <w:lvlText w:val=""/>
      <w:lvlJc w:val="left"/>
      <w:pPr>
        <w:ind w:left="4358" w:hanging="360"/>
      </w:pPr>
      <w:rPr>
        <w:rFonts w:ascii="Wingdings" w:hAnsi="Wingdings" w:hint="default"/>
      </w:rPr>
    </w:lvl>
    <w:lvl w:ilvl="6" w:tplc="080A0001" w:tentative="1">
      <w:start w:val="1"/>
      <w:numFmt w:val="bullet"/>
      <w:lvlText w:val=""/>
      <w:lvlJc w:val="left"/>
      <w:pPr>
        <w:ind w:left="5078" w:hanging="360"/>
      </w:pPr>
      <w:rPr>
        <w:rFonts w:ascii="Symbol" w:hAnsi="Symbol" w:hint="default"/>
      </w:rPr>
    </w:lvl>
    <w:lvl w:ilvl="7" w:tplc="080A0003" w:tentative="1">
      <w:start w:val="1"/>
      <w:numFmt w:val="bullet"/>
      <w:lvlText w:val="o"/>
      <w:lvlJc w:val="left"/>
      <w:pPr>
        <w:ind w:left="5798" w:hanging="360"/>
      </w:pPr>
      <w:rPr>
        <w:rFonts w:ascii="Courier New" w:hAnsi="Courier New" w:cs="Courier New" w:hint="default"/>
      </w:rPr>
    </w:lvl>
    <w:lvl w:ilvl="8" w:tplc="080A0005" w:tentative="1">
      <w:start w:val="1"/>
      <w:numFmt w:val="bullet"/>
      <w:lvlText w:val=""/>
      <w:lvlJc w:val="left"/>
      <w:pPr>
        <w:ind w:left="6518" w:hanging="360"/>
      </w:pPr>
      <w:rPr>
        <w:rFonts w:ascii="Wingdings" w:hAnsi="Wingdings" w:hint="default"/>
      </w:rPr>
    </w:lvl>
  </w:abstractNum>
  <w:abstractNum w:abstractNumId="34">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35">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36">
    <w:nsid w:val="58C25328"/>
    <w:multiLevelType w:val="hybridMultilevel"/>
    <w:tmpl w:val="BE0AF694"/>
    <w:lvl w:ilvl="0" w:tplc="080A000F">
      <w:start w:val="1"/>
      <w:numFmt w:val="decimal"/>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7">
    <w:nsid w:val="5F161526"/>
    <w:multiLevelType w:val="hybridMultilevel"/>
    <w:tmpl w:val="33D283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39">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41">
    <w:nsid w:val="751B4B75"/>
    <w:multiLevelType w:val="hybridMultilevel"/>
    <w:tmpl w:val="15EC7E08"/>
    <w:lvl w:ilvl="0" w:tplc="789EB7FE">
      <w:start w:val="4"/>
      <w:numFmt w:val="bullet"/>
      <w:lvlText w:val="-"/>
      <w:lvlJc w:val="left"/>
      <w:pPr>
        <w:ind w:left="398" w:hanging="360"/>
      </w:pPr>
      <w:rPr>
        <w:rFonts w:ascii="Arial" w:eastAsia="Times New Roman" w:hAnsi="Arial" w:cs="Arial" w:hint="default"/>
      </w:rPr>
    </w:lvl>
    <w:lvl w:ilvl="1" w:tplc="080A0003" w:tentative="1">
      <w:start w:val="1"/>
      <w:numFmt w:val="bullet"/>
      <w:lvlText w:val="o"/>
      <w:lvlJc w:val="left"/>
      <w:pPr>
        <w:ind w:left="1118" w:hanging="360"/>
      </w:pPr>
      <w:rPr>
        <w:rFonts w:ascii="Courier New" w:hAnsi="Courier New" w:cs="Courier New" w:hint="default"/>
      </w:rPr>
    </w:lvl>
    <w:lvl w:ilvl="2" w:tplc="080A0005" w:tentative="1">
      <w:start w:val="1"/>
      <w:numFmt w:val="bullet"/>
      <w:lvlText w:val=""/>
      <w:lvlJc w:val="left"/>
      <w:pPr>
        <w:ind w:left="1838" w:hanging="360"/>
      </w:pPr>
      <w:rPr>
        <w:rFonts w:ascii="Wingdings" w:hAnsi="Wingdings" w:hint="default"/>
      </w:rPr>
    </w:lvl>
    <w:lvl w:ilvl="3" w:tplc="080A0001" w:tentative="1">
      <w:start w:val="1"/>
      <w:numFmt w:val="bullet"/>
      <w:lvlText w:val=""/>
      <w:lvlJc w:val="left"/>
      <w:pPr>
        <w:ind w:left="2558" w:hanging="360"/>
      </w:pPr>
      <w:rPr>
        <w:rFonts w:ascii="Symbol" w:hAnsi="Symbol" w:hint="default"/>
      </w:rPr>
    </w:lvl>
    <w:lvl w:ilvl="4" w:tplc="080A0003" w:tentative="1">
      <w:start w:val="1"/>
      <w:numFmt w:val="bullet"/>
      <w:lvlText w:val="o"/>
      <w:lvlJc w:val="left"/>
      <w:pPr>
        <w:ind w:left="3278" w:hanging="360"/>
      </w:pPr>
      <w:rPr>
        <w:rFonts w:ascii="Courier New" w:hAnsi="Courier New" w:cs="Courier New" w:hint="default"/>
      </w:rPr>
    </w:lvl>
    <w:lvl w:ilvl="5" w:tplc="080A0005" w:tentative="1">
      <w:start w:val="1"/>
      <w:numFmt w:val="bullet"/>
      <w:lvlText w:val=""/>
      <w:lvlJc w:val="left"/>
      <w:pPr>
        <w:ind w:left="3998" w:hanging="360"/>
      </w:pPr>
      <w:rPr>
        <w:rFonts w:ascii="Wingdings" w:hAnsi="Wingdings" w:hint="default"/>
      </w:rPr>
    </w:lvl>
    <w:lvl w:ilvl="6" w:tplc="080A0001" w:tentative="1">
      <w:start w:val="1"/>
      <w:numFmt w:val="bullet"/>
      <w:lvlText w:val=""/>
      <w:lvlJc w:val="left"/>
      <w:pPr>
        <w:ind w:left="4718" w:hanging="360"/>
      </w:pPr>
      <w:rPr>
        <w:rFonts w:ascii="Symbol" w:hAnsi="Symbol" w:hint="default"/>
      </w:rPr>
    </w:lvl>
    <w:lvl w:ilvl="7" w:tplc="080A0003" w:tentative="1">
      <w:start w:val="1"/>
      <w:numFmt w:val="bullet"/>
      <w:lvlText w:val="o"/>
      <w:lvlJc w:val="left"/>
      <w:pPr>
        <w:ind w:left="5438" w:hanging="360"/>
      </w:pPr>
      <w:rPr>
        <w:rFonts w:ascii="Courier New" w:hAnsi="Courier New" w:cs="Courier New" w:hint="default"/>
      </w:rPr>
    </w:lvl>
    <w:lvl w:ilvl="8" w:tplc="080A0005" w:tentative="1">
      <w:start w:val="1"/>
      <w:numFmt w:val="bullet"/>
      <w:lvlText w:val=""/>
      <w:lvlJc w:val="left"/>
      <w:pPr>
        <w:ind w:left="6158" w:hanging="360"/>
      </w:pPr>
      <w:rPr>
        <w:rFonts w:ascii="Wingdings" w:hAnsi="Wingdings" w:hint="default"/>
      </w:rPr>
    </w:lvl>
  </w:abstractNum>
  <w:abstractNum w:abstractNumId="42">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3"/>
  </w:num>
  <w:num w:numId="4">
    <w:abstractNumId w:val="12"/>
  </w:num>
  <w:num w:numId="5">
    <w:abstractNumId w:val="13"/>
  </w:num>
  <w:num w:numId="6">
    <w:abstractNumId w:val="0"/>
  </w:num>
  <w:num w:numId="7">
    <w:abstractNumId w:val="29"/>
  </w:num>
  <w:num w:numId="8">
    <w:abstractNumId w:val="42"/>
  </w:num>
  <w:num w:numId="9">
    <w:abstractNumId w:val="27"/>
  </w:num>
  <w:num w:numId="10">
    <w:abstractNumId w:val="25"/>
  </w:num>
  <w:num w:numId="11">
    <w:abstractNumId w:val="8"/>
  </w:num>
  <w:num w:numId="12">
    <w:abstractNumId w:val="10"/>
  </w:num>
  <w:num w:numId="13">
    <w:abstractNumId w:val="14"/>
  </w:num>
  <w:num w:numId="14">
    <w:abstractNumId w:val="34"/>
  </w:num>
  <w:num w:numId="15">
    <w:abstractNumId w:val="24"/>
  </w:num>
  <w:num w:numId="16">
    <w:abstractNumId w:val="38"/>
  </w:num>
  <w:num w:numId="17">
    <w:abstractNumId w:val="35"/>
  </w:num>
  <w:num w:numId="18">
    <w:abstractNumId w:val="31"/>
  </w:num>
  <w:num w:numId="19">
    <w:abstractNumId w:val="36"/>
  </w:num>
  <w:num w:numId="20">
    <w:abstractNumId w:val="37"/>
  </w:num>
  <w:num w:numId="21">
    <w:abstractNumId w:val="41"/>
  </w:num>
  <w:num w:numId="22">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EEB"/>
    <w:rsid w:val="000027B2"/>
    <w:rsid w:val="00002A7B"/>
    <w:rsid w:val="00002DA3"/>
    <w:rsid w:val="00003298"/>
    <w:rsid w:val="00003A1A"/>
    <w:rsid w:val="00003D36"/>
    <w:rsid w:val="00003F19"/>
    <w:rsid w:val="000049A5"/>
    <w:rsid w:val="00004BA1"/>
    <w:rsid w:val="00004BCF"/>
    <w:rsid w:val="000060A1"/>
    <w:rsid w:val="000065CE"/>
    <w:rsid w:val="00007194"/>
    <w:rsid w:val="00007425"/>
    <w:rsid w:val="00010707"/>
    <w:rsid w:val="000107B7"/>
    <w:rsid w:val="00010807"/>
    <w:rsid w:val="00010B40"/>
    <w:rsid w:val="00010E4D"/>
    <w:rsid w:val="000112B0"/>
    <w:rsid w:val="000124DA"/>
    <w:rsid w:val="000127E6"/>
    <w:rsid w:val="00012874"/>
    <w:rsid w:val="00012DD7"/>
    <w:rsid w:val="00013581"/>
    <w:rsid w:val="000138E5"/>
    <w:rsid w:val="00013AEF"/>
    <w:rsid w:val="00015214"/>
    <w:rsid w:val="00015996"/>
    <w:rsid w:val="00015A5C"/>
    <w:rsid w:val="00016388"/>
    <w:rsid w:val="00016790"/>
    <w:rsid w:val="00016F68"/>
    <w:rsid w:val="00016FD9"/>
    <w:rsid w:val="00017609"/>
    <w:rsid w:val="00017A09"/>
    <w:rsid w:val="00017BB7"/>
    <w:rsid w:val="00020B2B"/>
    <w:rsid w:val="00021944"/>
    <w:rsid w:val="00021974"/>
    <w:rsid w:val="00022B27"/>
    <w:rsid w:val="00023552"/>
    <w:rsid w:val="00024D25"/>
    <w:rsid w:val="00024F6A"/>
    <w:rsid w:val="00025919"/>
    <w:rsid w:val="00025F06"/>
    <w:rsid w:val="00026168"/>
    <w:rsid w:val="000263F6"/>
    <w:rsid w:val="00026603"/>
    <w:rsid w:val="00027530"/>
    <w:rsid w:val="00027657"/>
    <w:rsid w:val="00030FB8"/>
    <w:rsid w:val="00031D90"/>
    <w:rsid w:val="000328AD"/>
    <w:rsid w:val="000328FA"/>
    <w:rsid w:val="00032C01"/>
    <w:rsid w:val="00032F88"/>
    <w:rsid w:val="000347BE"/>
    <w:rsid w:val="00034D86"/>
    <w:rsid w:val="000352BE"/>
    <w:rsid w:val="00035FDE"/>
    <w:rsid w:val="00036136"/>
    <w:rsid w:val="000361AE"/>
    <w:rsid w:val="00036277"/>
    <w:rsid w:val="000371B9"/>
    <w:rsid w:val="000403D8"/>
    <w:rsid w:val="000408F9"/>
    <w:rsid w:val="00041CBB"/>
    <w:rsid w:val="00042C62"/>
    <w:rsid w:val="0004310F"/>
    <w:rsid w:val="0004314F"/>
    <w:rsid w:val="000437ED"/>
    <w:rsid w:val="00043D74"/>
    <w:rsid w:val="000441B5"/>
    <w:rsid w:val="000446AA"/>
    <w:rsid w:val="00044E8B"/>
    <w:rsid w:val="00046CED"/>
    <w:rsid w:val="00046E80"/>
    <w:rsid w:val="00047433"/>
    <w:rsid w:val="000475C4"/>
    <w:rsid w:val="00047622"/>
    <w:rsid w:val="0004784C"/>
    <w:rsid w:val="000500D9"/>
    <w:rsid w:val="00050455"/>
    <w:rsid w:val="0005067B"/>
    <w:rsid w:val="00050C37"/>
    <w:rsid w:val="00051328"/>
    <w:rsid w:val="000521CE"/>
    <w:rsid w:val="0005254C"/>
    <w:rsid w:val="00052FDB"/>
    <w:rsid w:val="00054054"/>
    <w:rsid w:val="0005467C"/>
    <w:rsid w:val="00054942"/>
    <w:rsid w:val="00054FCC"/>
    <w:rsid w:val="00055E7D"/>
    <w:rsid w:val="0005637A"/>
    <w:rsid w:val="000563BD"/>
    <w:rsid w:val="00056A9F"/>
    <w:rsid w:val="00057B30"/>
    <w:rsid w:val="00060E90"/>
    <w:rsid w:val="00061A1F"/>
    <w:rsid w:val="00061AFB"/>
    <w:rsid w:val="00061B41"/>
    <w:rsid w:val="00061ED9"/>
    <w:rsid w:val="0006342C"/>
    <w:rsid w:val="00063A92"/>
    <w:rsid w:val="00064E5E"/>
    <w:rsid w:val="000650E5"/>
    <w:rsid w:val="00065528"/>
    <w:rsid w:val="00065D02"/>
    <w:rsid w:val="00065F7D"/>
    <w:rsid w:val="00070180"/>
    <w:rsid w:val="000701E0"/>
    <w:rsid w:val="00070AA8"/>
    <w:rsid w:val="000713EE"/>
    <w:rsid w:val="00071F6A"/>
    <w:rsid w:val="000721D6"/>
    <w:rsid w:val="000728FF"/>
    <w:rsid w:val="00072B47"/>
    <w:rsid w:val="00074579"/>
    <w:rsid w:val="0007461F"/>
    <w:rsid w:val="00075556"/>
    <w:rsid w:val="000765D7"/>
    <w:rsid w:val="00076ABC"/>
    <w:rsid w:val="00076D74"/>
    <w:rsid w:val="0007725D"/>
    <w:rsid w:val="00077B48"/>
    <w:rsid w:val="00081196"/>
    <w:rsid w:val="000811F1"/>
    <w:rsid w:val="00081441"/>
    <w:rsid w:val="00081974"/>
    <w:rsid w:val="00081F74"/>
    <w:rsid w:val="000826B3"/>
    <w:rsid w:val="00082B45"/>
    <w:rsid w:val="00083F2B"/>
    <w:rsid w:val="000846FD"/>
    <w:rsid w:val="00084C70"/>
    <w:rsid w:val="00085CA9"/>
    <w:rsid w:val="00085E47"/>
    <w:rsid w:val="0008679E"/>
    <w:rsid w:val="0008753D"/>
    <w:rsid w:val="00090FAB"/>
    <w:rsid w:val="0009184F"/>
    <w:rsid w:val="00091A0E"/>
    <w:rsid w:val="00091FB2"/>
    <w:rsid w:val="00093390"/>
    <w:rsid w:val="00093E98"/>
    <w:rsid w:val="00093FF9"/>
    <w:rsid w:val="000947C5"/>
    <w:rsid w:val="000950D0"/>
    <w:rsid w:val="000957A0"/>
    <w:rsid w:val="00095AAA"/>
    <w:rsid w:val="000961F3"/>
    <w:rsid w:val="00096415"/>
    <w:rsid w:val="00096A40"/>
    <w:rsid w:val="00096E61"/>
    <w:rsid w:val="000976BE"/>
    <w:rsid w:val="000A0ADA"/>
    <w:rsid w:val="000A0D17"/>
    <w:rsid w:val="000A121F"/>
    <w:rsid w:val="000A1442"/>
    <w:rsid w:val="000A14DD"/>
    <w:rsid w:val="000A2B62"/>
    <w:rsid w:val="000A442E"/>
    <w:rsid w:val="000A573C"/>
    <w:rsid w:val="000A58D7"/>
    <w:rsid w:val="000A5A48"/>
    <w:rsid w:val="000A5DF6"/>
    <w:rsid w:val="000A5FF9"/>
    <w:rsid w:val="000A6177"/>
    <w:rsid w:val="000A6330"/>
    <w:rsid w:val="000A6B27"/>
    <w:rsid w:val="000B09BE"/>
    <w:rsid w:val="000B0E4D"/>
    <w:rsid w:val="000B1D0C"/>
    <w:rsid w:val="000B21AA"/>
    <w:rsid w:val="000B2C67"/>
    <w:rsid w:val="000B314E"/>
    <w:rsid w:val="000B3170"/>
    <w:rsid w:val="000B39CC"/>
    <w:rsid w:val="000B3BB9"/>
    <w:rsid w:val="000B46AD"/>
    <w:rsid w:val="000B4806"/>
    <w:rsid w:val="000B48C1"/>
    <w:rsid w:val="000B4DF4"/>
    <w:rsid w:val="000B74E8"/>
    <w:rsid w:val="000B771B"/>
    <w:rsid w:val="000C03AD"/>
    <w:rsid w:val="000C26F8"/>
    <w:rsid w:val="000C2D05"/>
    <w:rsid w:val="000C4502"/>
    <w:rsid w:val="000C51F0"/>
    <w:rsid w:val="000C57BD"/>
    <w:rsid w:val="000C5D3B"/>
    <w:rsid w:val="000C5DA3"/>
    <w:rsid w:val="000C663D"/>
    <w:rsid w:val="000C671D"/>
    <w:rsid w:val="000C67D4"/>
    <w:rsid w:val="000C6C14"/>
    <w:rsid w:val="000C6CFC"/>
    <w:rsid w:val="000C72FC"/>
    <w:rsid w:val="000C78A1"/>
    <w:rsid w:val="000D0721"/>
    <w:rsid w:val="000D0E15"/>
    <w:rsid w:val="000D3510"/>
    <w:rsid w:val="000D3930"/>
    <w:rsid w:val="000D4702"/>
    <w:rsid w:val="000D4A19"/>
    <w:rsid w:val="000D4A93"/>
    <w:rsid w:val="000D4B5C"/>
    <w:rsid w:val="000D5482"/>
    <w:rsid w:val="000D6706"/>
    <w:rsid w:val="000D675E"/>
    <w:rsid w:val="000D6C55"/>
    <w:rsid w:val="000D6C5D"/>
    <w:rsid w:val="000D7CBB"/>
    <w:rsid w:val="000D7CE0"/>
    <w:rsid w:val="000E04AF"/>
    <w:rsid w:val="000E11EE"/>
    <w:rsid w:val="000E1740"/>
    <w:rsid w:val="000E22D8"/>
    <w:rsid w:val="000E2D65"/>
    <w:rsid w:val="000E2EC2"/>
    <w:rsid w:val="000E425A"/>
    <w:rsid w:val="000E425B"/>
    <w:rsid w:val="000E63FE"/>
    <w:rsid w:val="000E75CF"/>
    <w:rsid w:val="000E760D"/>
    <w:rsid w:val="000E7B93"/>
    <w:rsid w:val="000E7CC5"/>
    <w:rsid w:val="000E7DAE"/>
    <w:rsid w:val="000F0D1B"/>
    <w:rsid w:val="000F11B8"/>
    <w:rsid w:val="000F1B63"/>
    <w:rsid w:val="000F235B"/>
    <w:rsid w:val="000F285A"/>
    <w:rsid w:val="000F439A"/>
    <w:rsid w:val="000F444A"/>
    <w:rsid w:val="000F4C7D"/>
    <w:rsid w:val="000F5ACA"/>
    <w:rsid w:val="000F612A"/>
    <w:rsid w:val="000F66BF"/>
    <w:rsid w:val="000F6C0F"/>
    <w:rsid w:val="000F7896"/>
    <w:rsid w:val="000F78A6"/>
    <w:rsid w:val="00100388"/>
    <w:rsid w:val="00100EBD"/>
    <w:rsid w:val="00100F8B"/>
    <w:rsid w:val="00101340"/>
    <w:rsid w:val="00101638"/>
    <w:rsid w:val="0010174C"/>
    <w:rsid w:val="00101A71"/>
    <w:rsid w:val="00103461"/>
    <w:rsid w:val="001037C9"/>
    <w:rsid w:val="0010432C"/>
    <w:rsid w:val="00104340"/>
    <w:rsid w:val="001047A2"/>
    <w:rsid w:val="001047A6"/>
    <w:rsid w:val="0010568E"/>
    <w:rsid w:val="001056CB"/>
    <w:rsid w:val="001061A6"/>
    <w:rsid w:val="00106679"/>
    <w:rsid w:val="00110C60"/>
    <w:rsid w:val="00111870"/>
    <w:rsid w:val="00111AF2"/>
    <w:rsid w:val="00112C69"/>
    <w:rsid w:val="00114C00"/>
    <w:rsid w:val="00114FC9"/>
    <w:rsid w:val="0011505C"/>
    <w:rsid w:val="0011532D"/>
    <w:rsid w:val="001158E7"/>
    <w:rsid w:val="0011749E"/>
    <w:rsid w:val="00120C5E"/>
    <w:rsid w:val="00121DF1"/>
    <w:rsid w:val="00121FED"/>
    <w:rsid w:val="001245F6"/>
    <w:rsid w:val="001248BD"/>
    <w:rsid w:val="00124DA6"/>
    <w:rsid w:val="00125068"/>
    <w:rsid w:val="001275FC"/>
    <w:rsid w:val="00130356"/>
    <w:rsid w:val="001306DC"/>
    <w:rsid w:val="00130B89"/>
    <w:rsid w:val="00130F08"/>
    <w:rsid w:val="00131E33"/>
    <w:rsid w:val="00132636"/>
    <w:rsid w:val="0013356D"/>
    <w:rsid w:val="00133BA4"/>
    <w:rsid w:val="00134856"/>
    <w:rsid w:val="00134B55"/>
    <w:rsid w:val="00134CBD"/>
    <w:rsid w:val="0013521F"/>
    <w:rsid w:val="0013592E"/>
    <w:rsid w:val="00135D20"/>
    <w:rsid w:val="00137618"/>
    <w:rsid w:val="00140014"/>
    <w:rsid w:val="00141C5E"/>
    <w:rsid w:val="00141E82"/>
    <w:rsid w:val="00142554"/>
    <w:rsid w:val="00143FD3"/>
    <w:rsid w:val="00144076"/>
    <w:rsid w:val="00144607"/>
    <w:rsid w:val="001450E3"/>
    <w:rsid w:val="0014629E"/>
    <w:rsid w:val="00147544"/>
    <w:rsid w:val="00147991"/>
    <w:rsid w:val="00150992"/>
    <w:rsid w:val="00151275"/>
    <w:rsid w:val="0015166F"/>
    <w:rsid w:val="00151F68"/>
    <w:rsid w:val="00154937"/>
    <w:rsid w:val="001549B9"/>
    <w:rsid w:val="00154B2A"/>
    <w:rsid w:val="00155650"/>
    <w:rsid w:val="00155805"/>
    <w:rsid w:val="00155BAE"/>
    <w:rsid w:val="00160090"/>
    <w:rsid w:val="00160CA5"/>
    <w:rsid w:val="00160ED1"/>
    <w:rsid w:val="0016170A"/>
    <w:rsid w:val="00161CDE"/>
    <w:rsid w:val="00162193"/>
    <w:rsid w:val="001634B6"/>
    <w:rsid w:val="00163D47"/>
    <w:rsid w:val="00164089"/>
    <w:rsid w:val="00165916"/>
    <w:rsid w:val="00166548"/>
    <w:rsid w:val="00166AFE"/>
    <w:rsid w:val="00166CC2"/>
    <w:rsid w:val="001707E8"/>
    <w:rsid w:val="00170980"/>
    <w:rsid w:val="00171177"/>
    <w:rsid w:val="00171BA3"/>
    <w:rsid w:val="00171D99"/>
    <w:rsid w:val="00173565"/>
    <w:rsid w:val="001747AC"/>
    <w:rsid w:val="00174B60"/>
    <w:rsid w:val="00174B63"/>
    <w:rsid w:val="00175DAD"/>
    <w:rsid w:val="00175E2D"/>
    <w:rsid w:val="00177760"/>
    <w:rsid w:val="001777C9"/>
    <w:rsid w:val="00177D7F"/>
    <w:rsid w:val="00180AFD"/>
    <w:rsid w:val="001814C7"/>
    <w:rsid w:val="00181940"/>
    <w:rsid w:val="00182C80"/>
    <w:rsid w:val="00183833"/>
    <w:rsid w:val="00183A91"/>
    <w:rsid w:val="00183FAD"/>
    <w:rsid w:val="00184B30"/>
    <w:rsid w:val="0018565E"/>
    <w:rsid w:val="00186341"/>
    <w:rsid w:val="0018760B"/>
    <w:rsid w:val="001900BB"/>
    <w:rsid w:val="00190883"/>
    <w:rsid w:val="00191097"/>
    <w:rsid w:val="00191882"/>
    <w:rsid w:val="00191F0C"/>
    <w:rsid w:val="001927C8"/>
    <w:rsid w:val="00192ABF"/>
    <w:rsid w:val="00192BCA"/>
    <w:rsid w:val="00192C18"/>
    <w:rsid w:val="00193254"/>
    <w:rsid w:val="0019356E"/>
    <w:rsid w:val="0019394D"/>
    <w:rsid w:val="00193B4B"/>
    <w:rsid w:val="00194532"/>
    <w:rsid w:val="00194C68"/>
    <w:rsid w:val="001958D1"/>
    <w:rsid w:val="00195C00"/>
    <w:rsid w:val="001975D2"/>
    <w:rsid w:val="00197905"/>
    <w:rsid w:val="001A09A9"/>
    <w:rsid w:val="001A0AD2"/>
    <w:rsid w:val="001A0B14"/>
    <w:rsid w:val="001A0DC9"/>
    <w:rsid w:val="001A11FA"/>
    <w:rsid w:val="001A1746"/>
    <w:rsid w:val="001A1BA9"/>
    <w:rsid w:val="001A2662"/>
    <w:rsid w:val="001A3AC9"/>
    <w:rsid w:val="001A428A"/>
    <w:rsid w:val="001A4DB3"/>
    <w:rsid w:val="001A4F02"/>
    <w:rsid w:val="001A5666"/>
    <w:rsid w:val="001A685B"/>
    <w:rsid w:val="001A790D"/>
    <w:rsid w:val="001B0727"/>
    <w:rsid w:val="001B0AEE"/>
    <w:rsid w:val="001B27ED"/>
    <w:rsid w:val="001B4664"/>
    <w:rsid w:val="001B5165"/>
    <w:rsid w:val="001B5816"/>
    <w:rsid w:val="001B7160"/>
    <w:rsid w:val="001B7268"/>
    <w:rsid w:val="001C01D7"/>
    <w:rsid w:val="001C069F"/>
    <w:rsid w:val="001C1ECB"/>
    <w:rsid w:val="001C20D3"/>
    <w:rsid w:val="001C20D6"/>
    <w:rsid w:val="001C22F9"/>
    <w:rsid w:val="001C2A3C"/>
    <w:rsid w:val="001C403A"/>
    <w:rsid w:val="001C4CA8"/>
    <w:rsid w:val="001C5130"/>
    <w:rsid w:val="001C56E6"/>
    <w:rsid w:val="001C6464"/>
    <w:rsid w:val="001D0521"/>
    <w:rsid w:val="001D07F1"/>
    <w:rsid w:val="001D1004"/>
    <w:rsid w:val="001D16BB"/>
    <w:rsid w:val="001D1F6D"/>
    <w:rsid w:val="001D291E"/>
    <w:rsid w:val="001D296B"/>
    <w:rsid w:val="001D3660"/>
    <w:rsid w:val="001D376A"/>
    <w:rsid w:val="001D4597"/>
    <w:rsid w:val="001D4827"/>
    <w:rsid w:val="001D4F8E"/>
    <w:rsid w:val="001D52D8"/>
    <w:rsid w:val="001D555E"/>
    <w:rsid w:val="001D5EF8"/>
    <w:rsid w:val="001D63E5"/>
    <w:rsid w:val="001D664A"/>
    <w:rsid w:val="001D6F4D"/>
    <w:rsid w:val="001D77A9"/>
    <w:rsid w:val="001D7FE2"/>
    <w:rsid w:val="001E115D"/>
    <w:rsid w:val="001E164C"/>
    <w:rsid w:val="001E17CB"/>
    <w:rsid w:val="001E2045"/>
    <w:rsid w:val="001E29B9"/>
    <w:rsid w:val="001E47DE"/>
    <w:rsid w:val="001E5553"/>
    <w:rsid w:val="001E5798"/>
    <w:rsid w:val="001E5B11"/>
    <w:rsid w:val="001E68F2"/>
    <w:rsid w:val="001E6B00"/>
    <w:rsid w:val="001E726E"/>
    <w:rsid w:val="001E7488"/>
    <w:rsid w:val="001E7751"/>
    <w:rsid w:val="001E7AF0"/>
    <w:rsid w:val="001E7ECA"/>
    <w:rsid w:val="001F059A"/>
    <w:rsid w:val="001F0970"/>
    <w:rsid w:val="001F24CE"/>
    <w:rsid w:val="001F2664"/>
    <w:rsid w:val="001F2E40"/>
    <w:rsid w:val="001F2F99"/>
    <w:rsid w:val="001F3AFE"/>
    <w:rsid w:val="001F3B41"/>
    <w:rsid w:val="001F3CB1"/>
    <w:rsid w:val="001F4116"/>
    <w:rsid w:val="001F47F5"/>
    <w:rsid w:val="001F486B"/>
    <w:rsid w:val="001F4B11"/>
    <w:rsid w:val="001F5A4B"/>
    <w:rsid w:val="001F614E"/>
    <w:rsid w:val="001F7CC5"/>
    <w:rsid w:val="002002BA"/>
    <w:rsid w:val="00200BA3"/>
    <w:rsid w:val="00201198"/>
    <w:rsid w:val="00201384"/>
    <w:rsid w:val="0020197D"/>
    <w:rsid w:val="00201F75"/>
    <w:rsid w:val="00202C4C"/>
    <w:rsid w:val="002030AD"/>
    <w:rsid w:val="002036C2"/>
    <w:rsid w:val="00203913"/>
    <w:rsid w:val="0020435F"/>
    <w:rsid w:val="00204569"/>
    <w:rsid w:val="00204DBD"/>
    <w:rsid w:val="00205C8D"/>
    <w:rsid w:val="00206357"/>
    <w:rsid w:val="00207F65"/>
    <w:rsid w:val="0021035E"/>
    <w:rsid w:val="002108EE"/>
    <w:rsid w:val="002114BF"/>
    <w:rsid w:val="002125FE"/>
    <w:rsid w:val="00213A38"/>
    <w:rsid w:val="002163E4"/>
    <w:rsid w:val="00216B06"/>
    <w:rsid w:val="00216F05"/>
    <w:rsid w:val="00217354"/>
    <w:rsid w:val="002175BD"/>
    <w:rsid w:val="00221BB1"/>
    <w:rsid w:val="0022429E"/>
    <w:rsid w:val="00224E2B"/>
    <w:rsid w:val="00225882"/>
    <w:rsid w:val="00225A9B"/>
    <w:rsid w:val="00225FC2"/>
    <w:rsid w:val="00226289"/>
    <w:rsid w:val="00227AE7"/>
    <w:rsid w:val="00227EBE"/>
    <w:rsid w:val="00233790"/>
    <w:rsid w:val="00233A00"/>
    <w:rsid w:val="00233E9F"/>
    <w:rsid w:val="00233F09"/>
    <w:rsid w:val="00234091"/>
    <w:rsid w:val="00235032"/>
    <w:rsid w:val="00235271"/>
    <w:rsid w:val="00235B85"/>
    <w:rsid w:val="00236868"/>
    <w:rsid w:val="002372B2"/>
    <w:rsid w:val="002375E9"/>
    <w:rsid w:val="0023782C"/>
    <w:rsid w:val="002411E5"/>
    <w:rsid w:val="002411E7"/>
    <w:rsid w:val="002414A4"/>
    <w:rsid w:val="002418DB"/>
    <w:rsid w:val="002423CC"/>
    <w:rsid w:val="002429AE"/>
    <w:rsid w:val="002441E5"/>
    <w:rsid w:val="0024587A"/>
    <w:rsid w:val="00245A81"/>
    <w:rsid w:val="00245C72"/>
    <w:rsid w:val="00245E11"/>
    <w:rsid w:val="002464D5"/>
    <w:rsid w:val="00246D99"/>
    <w:rsid w:val="00247647"/>
    <w:rsid w:val="00247A02"/>
    <w:rsid w:val="0025149B"/>
    <w:rsid w:val="00252CE3"/>
    <w:rsid w:val="00253971"/>
    <w:rsid w:val="00253F6A"/>
    <w:rsid w:val="0025455A"/>
    <w:rsid w:val="002545DF"/>
    <w:rsid w:val="00254C47"/>
    <w:rsid w:val="00254D96"/>
    <w:rsid w:val="0025558C"/>
    <w:rsid w:val="00255ACB"/>
    <w:rsid w:val="00256AD0"/>
    <w:rsid w:val="00256BB7"/>
    <w:rsid w:val="00257B2A"/>
    <w:rsid w:val="0026094E"/>
    <w:rsid w:val="00261AEF"/>
    <w:rsid w:val="00261FB6"/>
    <w:rsid w:val="00263874"/>
    <w:rsid w:val="002647BB"/>
    <w:rsid w:val="002663C7"/>
    <w:rsid w:val="00266563"/>
    <w:rsid w:val="00266C58"/>
    <w:rsid w:val="00266E77"/>
    <w:rsid w:val="002671DA"/>
    <w:rsid w:val="00270360"/>
    <w:rsid w:val="00270365"/>
    <w:rsid w:val="002707E4"/>
    <w:rsid w:val="00270A16"/>
    <w:rsid w:val="00270C41"/>
    <w:rsid w:val="0027227D"/>
    <w:rsid w:val="00272922"/>
    <w:rsid w:val="00273164"/>
    <w:rsid w:val="002733BA"/>
    <w:rsid w:val="00274AEB"/>
    <w:rsid w:val="00274D23"/>
    <w:rsid w:val="00274FFC"/>
    <w:rsid w:val="002753CB"/>
    <w:rsid w:val="002753FB"/>
    <w:rsid w:val="00275551"/>
    <w:rsid w:val="002760B1"/>
    <w:rsid w:val="00276585"/>
    <w:rsid w:val="002773CA"/>
    <w:rsid w:val="002803E4"/>
    <w:rsid w:val="00280808"/>
    <w:rsid w:val="00280A8C"/>
    <w:rsid w:val="00282096"/>
    <w:rsid w:val="002820CB"/>
    <w:rsid w:val="002840E2"/>
    <w:rsid w:val="0028438C"/>
    <w:rsid w:val="002844F8"/>
    <w:rsid w:val="00284523"/>
    <w:rsid w:val="002856A4"/>
    <w:rsid w:val="0028653C"/>
    <w:rsid w:val="00286F06"/>
    <w:rsid w:val="002870FB"/>
    <w:rsid w:val="002872FC"/>
    <w:rsid w:val="0028778A"/>
    <w:rsid w:val="00287AC1"/>
    <w:rsid w:val="00287CB1"/>
    <w:rsid w:val="00292078"/>
    <w:rsid w:val="002922A5"/>
    <w:rsid w:val="002943B5"/>
    <w:rsid w:val="0029453B"/>
    <w:rsid w:val="00295B2F"/>
    <w:rsid w:val="00295CCE"/>
    <w:rsid w:val="00296239"/>
    <w:rsid w:val="00296311"/>
    <w:rsid w:val="00296ACA"/>
    <w:rsid w:val="0029704A"/>
    <w:rsid w:val="002979DF"/>
    <w:rsid w:val="00297B9F"/>
    <w:rsid w:val="002A0841"/>
    <w:rsid w:val="002A15E5"/>
    <w:rsid w:val="002A23FA"/>
    <w:rsid w:val="002A2C37"/>
    <w:rsid w:val="002A352C"/>
    <w:rsid w:val="002A48BF"/>
    <w:rsid w:val="002A5A62"/>
    <w:rsid w:val="002A65E2"/>
    <w:rsid w:val="002A6EAC"/>
    <w:rsid w:val="002A7F6C"/>
    <w:rsid w:val="002B0583"/>
    <w:rsid w:val="002B14BF"/>
    <w:rsid w:val="002B1CD0"/>
    <w:rsid w:val="002B428E"/>
    <w:rsid w:val="002B5BF8"/>
    <w:rsid w:val="002B61C7"/>
    <w:rsid w:val="002B6C94"/>
    <w:rsid w:val="002B78D4"/>
    <w:rsid w:val="002B79D2"/>
    <w:rsid w:val="002B7B6A"/>
    <w:rsid w:val="002B7ED0"/>
    <w:rsid w:val="002C14FC"/>
    <w:rsid w:val="002C2668"/>
    <w:rsid w:val="002C26A8"/>
    <w:rsid w:val="002C3045"/>
    <w:rsid w:val="002C3257"/>
    <w:rsid w:val="002C3D7F"/>
    <w:rsid w:val="002C42D1"/>
    <w:rsid w:val="002C4653"/>
    <w:rsid w:val="002C49BC"/>
    <w:rsid w:val="002C4A84"/>
    <w:rsid w:val="002C5A5F"/>
    <w:rsid w:val="002C5CE3"/>
    <w:rsid w:val="002C5DC3"/>
    <w:rsid w:val="002C5E03"/>
    <w:rsid w:val="002C64CA"/>
    <w:rsid w:val="002C68B8"/>
    <w:rsid w:val="002C6BCD"/>
    <w:rsid w:val="002C72B7"/>
    <w:rsid w:val="002C7F0C"/>
    <w:rsid w:val="002D00C2"/>
    <w:rsid w:val="002D03E3"/>
    <w:rsid w:val="002D0CA2"/>
    <w:rsid w:val="002D162C"/>
    <w:rsid w:val="002D2A33"/>
    <w:rsid w:val="002D2DC5"/>
    <w:rsid w:val="002D2FF7"/>
    <w:rsid w:val="002D3857"/>
    <w:rsid w:val="002D455C"/>
    <w:rsid w:val="002D48C9"/>
    <w:rsid w:val="002D61FD"/>
    <w:rsid w:val="002D6D3C"/>
    <w:rsid w:val="002D7574"/>
    <w:rsid w:val="002D75A2"/>
    <w:rsid w:val="002D7686"/>
    <w:rsid w:val="002D7E02"/>
    <w:rsid w:val="002E04F8"/>
    <w:rsid w:val="002E1261"/>
    <w:rsid w:val="002E19C8"/>
    <w:rsid w:val="002E1C78"/>
    <w:rsid w:val="002E208C"/>
    <w:rsid w:val="002E236E"/>
    <w:rsid w:val="002E2BF6"/>
    <w:rsid w:val="002E34A4"/>
    <w:rsid w:val="002E3F92"/>
    <w:rsid w:val="002E4947"/>
    <w:rsid w:val="002E4BD1"/>
    <w:rsid w:val="002E57E3"/>
    <w:rsid w:val="002E5C03"/>
    <w:rsid w:val="002E6F5C"/>
    <w:rsid w:val="002E7318"/>
    <w:rsid w:val="002E78C2"/>
    <w:rsid w:val="002E78DC"/>
    <w:rsid w:val="002F04CC"/>
    <w:rsid w:val="002F0EF4"/>
    <w:rsid w:val="002F12A8"/>
    <w:rsid w:val="002F13C5"/>
    <w:rsid w:val="002F1BAA"/>
    <w:rsid w:val="002F2122"/>
    <w:rsid w:val="002F2521"/>
    <w:rsid w:val="002F295B"/>
    <w:rsid w:val="002F3005"/>
    <w:rsid w:val="002F356C"/>
    <w:rsid w:val="002F3D7C"/>
    <w:rsid w:val="002F40B2"/>
    <w:rsid w:val="002F45D9"/>
    <w:rsid w:val="002F4652"/>
    <w:rsid w:val="002F49F2"/>
    <w:rsid w:val="002F4BCA"/>
    <w:rsid w:val="002F5E97"/>
    <w:rsid w:val="002F5FEB"/>
    <w:rsid w:val="002F62C4"/>
    <w:rsid w:val="002F73CE"/>
    <w:rsid w:val="003006D0"/>
    <w:rsid w:val="00300F02"/>
    <w:rsid w:val="0030134E"/>
    <w:rsid w:val="00301A31"/>
    <w:rsid w:val="00301B86"/>
    <w:rsid w:val="003029EC"/>
    <w:rsid w:val="00304B05"/>
    <w:rsid w:val="0030525D"/>
    <w:rsid w:val="00305574"/>
    <w:rsid w:val="0030728D"/>
    <w:rsid w:val="00307404"/>
    <w:rsid w:val="00307904"/>
    <w:rsid w:val="003102E7"/>
    <w:rsid w:val="0031128E"/>
    <w:rsid w:val="003116C2"/>
    <w:rsid w:val="003132FA"/>
    <w:rsid w:val="003134B4"/>
    <w:rsid w:val="0031482A"/>
    <w:rsid w:val="00314BBE"/>
    <w:rsid w:val="0031585E"/>
    <w:rsid w:val="00316BC4"/>
    <w:rsid w:val="00316CBD"/>
    <w:rsid w:val="00317291"/>
    <w:rsid w:val="0031739D"/>
    <w:rsid w:val="00317B99"/>
    <w:rsid w:val="00317CBF"/>
    <w:rsid w:val="003201F0"/>
    <w:rsid w:val="00320519"/>
    <w:rsid w:val="00320621"/>
    <w:rsid w:val="00320C8F"/>
    <w:rsid w:val="003215E0"/>
    <w:rsid w:val="00321C09"/>
    <w:rsid w:val="003233B6"/>
    <w:rsid w:val="003237C3"/>
    <w:rsid w:val="003250A3"/>
    <w:rsid w:val="00325964"/>
    <w:rsid w:val="00326CEE"/>
    <w:rsid w:val="00327209"/>
    <w:rsid w:val="00327780"/>
    <w:rsid w:val="0033132C"/>
    <w:rsid w:val="00331FEA"/>
    <w:rsid w:val="003320E8"/>
    <w:rsid w:val="003340B3"/>
    <w:rsid w:val="003344B8"/>
    <w:rsid w:val="003348FC"/>
    <w:rsid w:val="0033523E"/>
    <w:rsid w:val="00335467"/>
    <w:rsid w:val="00336633"/>
    <w:rsid w:val="003374D3"/>
    <w:rsid w:val="00341035"/>
    <w:rsid w:val="003425FF"/>
    <w:rsid w:val="00342BA3"/>
    <w:rsid w:val="003444C7"/>
    <w:rsid w:val="00346174"/>
    <w:rsid w:val="00346907"/>
    <w:rsid w:val="0034744A"/>
    <w:rsid w:val="00347B37"/>
    <w:rsid w:val="00347C2E"/>
    <w:rsid w:val="00350222"/>
    <w:rsid w:val="00350BE4"/>
    <w:rsid w:val="00350E92"/>
    <w:rsid w:val="00351C8F"/>
    <w:rsid w:val="00351F9B"/>
    <w:rsid w:val="00352CC9"/>
    <w:rsid w:val="003538A5"/>
    <w:rsid w:val="00354C6E"/>
    <w:rsid w:val="00355845"/>
    <w:rsid w:val="00355EB5"/>
    <w:rsid w:val="00355EF7"/>
    <w:rsid w:val="00356302"/>
    <w:rsid w:val="00357754"/>
    <w:rsid w:val="00357E56"/>
    <w:rsid w:val="00360818"/>
    <w:rsid w:val="0036086A"/>
    <w:rsid w:val="00360CD6"/>
    <w:rsid w:val="0036115C"/>
    <w:rsid w:val="003612CA"/>
    <w:rsid w:val="00362050"/>
    <w:rsid w:val="00362DB6"/>
    <w:rsid w:val="0036308D"/>
    <w:rsid w:val="003636C1"/>
    <w:rsid w:val="00364091"/>
    <w:rsid w:val="00365222"/>
    <w:rsid w:val="00365E52"/>
    <w:rsid w:val="00370916"/>
    <w:rsid w:val="00370C84"/>
    <w:rsid w:val="003718FC"/>
    <w:rsid w:val="00372B39"/>
    <w:rsid w:val="003736D0"/>
    <w:rsid w:val="00373958"/>
    <w:rsid w:val="003756F8"/>
    <w:rsid w:val="003758F5"/>
    <w:rsid w:val="00375F24"/>
    <w:rsid w:val="00376D1C"/>
    <w:rsid w:val="00377C03"/>
    <w:rsid w:val="00377EBC"/>
    <w:rsid w:val="00381319"/>
    <w:rsid w:val="00381593"/>
    <w:rsid w:val="003817A5"/>
    <w:rsid w:val="003817F8"/>
    <w:rsid w:val="00383656"/>
    <w:rsid w:val="00383760"/>
    <w:rsid w:val="00383B02"/>
    <w:rsid w:val="00383D9D"/>
    <w:rsid w:val="00383ED9"/>
    <w:rsid w:val="003845C9"/>
    <w:rsid w:val="0038615F"/>
    <w:rsid w:val="00386FF2"/>
    <w:rsid w:val="0038772F"/>
    <w:rsid w:val="003908E0"/>
    <w:rsid w:val="00390C28"/>
    <w:rsid w:val="00391413"/>
    <w:rsid w:val="003917F8"/>
    <w:rsid w:val="00391D20"/>
    <w:rsid w:val="00392EF5"/>
    <w:rsid w:val="003933B4"/>
    <w:rsid w:val="003941F4"/>
    <w:rsid w:val="00395E48"/>
    <w:rsid w:val="00397158"/>
    <w:rsid w:val="003A04FF"/>
    <w:rsid w:val="003A0B53"/>
    <w:rsid w:val="003A20BD"/>
    <w:rsid w:val="003A21E8"/>
    <w:rsid w:val="003A2565"/>
    <w:rsid w:val="003A33F2"/>
    <w:rsid w:val="003A392A"/>
    <w:rsid w:val="003A3ECC"/>
    <w:rsid w:val="003A57BE"/>
    <w:rsid w:val="003A5CC9"/>
    <w:rsid w:val="003A5E6B"/>
    <w:rsid w:val="003A5E9E"/>
    <w:rsid w:val="003A5FB4"/>
    <w:rsid w:val="003A6261"/>
    <w:rsid w:val="003A682E"/>
    <w:rsid w:val="003A76B8"/>
    <w:rsid w:val="003A7DED"/>
    <w:rsid w:val="003B01C3"/>
    <w:rsid w:val="003B088C"/>
    <w:rsid w:val="003B0A0E"/>
    <w:rsid w:val="003B129D"/>
    <w:rsid w:val="003B1AD8"/>
    <w:rsid w:val="003B20B4"/>
    <w:rsid w:val="003B2662"/>
    <w:rsid w:val="003B3897"/>
    <w:rsid w:val="003B46B2"/>
    <w:rsid w:val="003B48B1"/>
    <w:rsid w:val="003B52DA"/>
    <w:rsid w:val="003B574E"/>
    <w:rsid w:val="003B5BFA"/>
    <w:rsid w:val="003B5F84"/>
    <w:rsid w:val="003B6281"/>
    <w:rsid w:val="003B6579"/>
    <w:rsid w:val="003B741C"/>
    <w:rsid w:val="003B742B"/>
    <w:rsid w:val="003B7561"/>
    <w:rsid w:val="003B75B0"/>
    <w:rsid w:val="003B790C"/>
    <w:rsid w:val="003C02E8"/>
    <w:rsid w:val="003C04CE"/>
    <w:rsid w:val="003C05BF"/>
    <w:rsid w:val="003C15A3"/>
    <w:rsid w:val="003C1683"/>
    <w:rsid w:val="003C1E83"/>
    <w:rsid w:val="003C2416"/>
    <w:rsid w:val="003C374B"/>
    <w:rsid w:val="003C37C4"/>
    <w:rsid w:val="003C3B8E"/>
    <w:rsid w:val="003C3DBD"/>
    <w:rsid w:val="003C3F0D"/>
    <w:rsid w:val="003C56D6"/>
    <w:rsid w:val="003C5A8B"/>
    <w:rsid w:val="003C5B76"/>
    <w:rsid w:val="003C5C69"/>
    <w:rsid w:val="003C6535"/>
    <w:rsid w:val="003C6FC0"/>
    <w:rsid w:val="003C7F10"/>
    <w:rsid w:val="003D0A9E"/>
    <w:rsid w:val="003D0BFB"/>
    <w:rsid w:val="003D22FC"/>
    <w:rsid w:val="003D36BA"/>
    <w:rsid w:val="003D38BE"/>
    <w:rsid w:val="003D3A6C"/>
    <w:rsid w:val="003D3DCB"/>
    <w:rsid w:val="003D43CB"/>
    <w:rsid w:val="003D4749"/>
    <w:rsid w:val="003D4757"/>
    <w:rsid w:val="003D4989"/>
    <w:rsid w:val="003D4E15"/>
    <w:rsid w:val="003D5841"/>
    <w:rsid w:val="003D5F72"/>
    <w:rsid w:val="003D616E"/>
    <w:rsid w:val="003D72ED"/>
    <w:rsid w:val="003D741C"/>
    <w:rsid w:val="003D7FAC"/>
    <w:rsid w:val="003E021C"/>
    <w:rsid w:val="003E053A"/>
    <w:rsid w:val="003E1C56"/>
    <w:rsid w:val="003E2AB4"/>
    <w:rsid w:val="003E2F28"/>
    <w:rsid w:val="003E32AD"/>
    <w:rsid w:val="003E32D0"/>
    <w:rsid w:val="003E3F30"/>
    <w:rsid w:val="003E3F79"/>
    <w:rsid w:val="003E5376"/>
    <w:rsid w:val="003E7132"/>
    <w:rsid w:val="003F1400"/>
    <w:rsid w:val="003F1CC2"/>
    <w:rsid w:val="003F284C"/>
    <w:rsid w:val="003F3CFF"/>
    <w:rsid w:val="003F4CCD"/>
    <w:rsid w:val="003F50B9"/>
    <w:rsid w:val="003F5420"/>
    <w:rsid w:val="003F55F7"/>
    <w:rsid w:val="003F5736"/>
    <w:rsid w:val="003F6B4D"/>
    <w:rsid w:val="003F6B8F"/>
    <w:rsid w:val="003F6C04"/>
    <w:rsid w:val="003F6C91"/>
    <w:rsid w:val="003F6D06"/>
    <w:rsid w:val="003F709C"/>
    <w:rsid w:val="003F7265"/>
    <w:rsid w:val="003F7DEB"/>
    <w:rsid w:val="003F7F40"/>
    <w:rsid w:val="004006D1"/>
    <w:rsid w:val="00400FC1"/>
    <w:rsid w:val="00401073"/>
    <w:rsid w:val="0040179F"/>
    <w:rsid w:val="0040262C"/>
    <w:rsid w:val="00402A36"/>
    <w:rsid w:val="00403B55"/>
    <w:rsid w:val="00404061"/>
    <w:rsid w:val="00405605"/>
    <w:rsid w:val="004056C0"/>
    <w:rsid w:val="0040623F"/>
    <w:rsid w:val="00406A59"/>
    <w:rsid w:val="00407083"/>
    <w:rsid w:val="00407E49"/>
    <w:rsid w:val="004105F4"/>
    <w:rsid w:val="00412145"/>
    <w:rsid w:val="004125D9"/>
    <w:rsid w:val="00412A6E"/>
    <w:rsid w:val="00413032"/>
    <w:rsid w:val="00413E0F"/>
    <w:rsid w:val="0041465E"/>
    <w:rsid w:val="004146E3"/>
    <w:rsid w:val="00414E89"/>
    <w:rsid w:val="00415036"/>
    <w:rsid w:val="0041512B"/>
    <w:rsid w:val="00415859"/>
    <w:rsid w:val="00415C2E"/>
    <w:rsid w:val="00415FBF"/>
    <w:rsid w:val="004169CA"/>
    <w:rsid w:val="00417170"/>
    <w:rsid w:val="00420B3F"/>
    <w:rsid w:val="00422A81"/>
    <w:rsid w:val="004235E2"/>
    <w:rsid w:val="004242BC"/>
    <w:rsid w:val="004246E4"/>
    <w:rsid w:val="00425247"/>
    <w:rsid w:val="00425446"/>
    <w:rsid w:val="00425B4C"/>
    <w:rsid w:val="00426139"/>
    <w:rsid w:val="00426912"/>
    <w:rsid w:val="00426FE6"/>
    <w:rsid w:val="0042707C"/>
    <w:rsid w:val="00431E85"/>
    <w:rsid w:val="00432010"/>
    <w:rsid w:val="004323B7"/>
    <w:rsid w:val="00433086"/>
    <w:rsid w:val="00434181"/>
    <w:rsid w:val="004350F3"/>
    <w:rsid w:val="00435C29"/>
    <w:rsid w:val="00435E51"/>
    <w:rsid w:val="00435EBE"/>
    <w:rsid w:val="00437007"/>
    <w:rsid w:val="00440E28"/>
    <w:rsid w:val="00441BF6"/>
    <w:rsid w:val="004421EA"/>
    <w:rsid w:val="004423FF"/>
    <w:rsid w:val="00442F65"/>
    <w:rsid w:val="0044433A"/>
    <w:rsid w:val="004443C3"/>
    <w:rsid w:val="00444D7B"/>
    <w:rsid w:val="00445023"/>
    <w:rsid w:val="00445259"/>
    <w:rsid w:val="00445B6A"/>
    <w:rsid w:val="00445F28"/>
    <w:rsid w:val="00446320"/>
    <w:rsid w:val="0045008D"/>
    <w:rsid w:val="0045013C"/>
    <w:rsid w:val="00450AF5"/>
    <w:rsid w:val="00451496"/>
    <w:rsid w:val="0045188B"/>
    <w:rsid w:val="00451E2B"/>
    <w:rsid w:val="00451F7B"/>
    <w:rsid w:val="00452635"/>
    <w:rsid w:val="00452EC2"/>
    <w:rsid w:val="0045303D"/>
    <w:rsid w:val="00453107"/>
    <w:rsid w:val="004531F1"/>
    <w:rsid w:val="00453B7D"/>
    <w:rsid w:val="00453C20"/>
    <w:rsid w:val="00453DD1"/>
    <w:rsid w:val="00454BD5"/>
    <w:rsid w:val="0045518C"/>
    <w:rsid w:val="004557EB"/>
    <w:rsid w:val="00455BCB"/>
    <w:rsid w:val="0045686D"/>
    <w:rsid w:val="00456B52"/>
    <w:rsid w:val="00456BA6"/>
    <w:rsid w:val="00457A7E"/>
    <w:rsid w:val="00457F15"/>
    <w:rsid w:val="00457F49"/>
    <w:rsid w:val="00461448"/>
    <w:rsid w:val="00462210"/>
    <w:rsid w:val="00462372"/>
    <w:rsid w:val="004637CA"/>
    <w:rsid w:val="00464A3B"/>
    <w:rsid w:val="00464B84"/>
    <w:rsid w:val="00466187"/>
    <w:rsid w:val="0046699D"/>
    <w:rsid w:val="004675A2"/>
    <w:rsid w:val="00467ED6"/>
    <w:rsid w:val="00470944"/>
    <w:rsid w:val="004709C3"/>
    <w:rsid w:val="00470AD4"/>
    <w:rsid w:val="004710D4"/>
    <w:rsid w:val="004719F6"/>
    <w:rsid w:val="00471A38"/>
    <w:rsid w:val="00472737"/>
    <w:rsid w:val="004740B5"/>
    <w:rsid w:val="00474868"/>
    <w:rsid w:val="00475191"/>
    <w:rsid w:val="0047568D"/>
    <w:rsid w:val="004758EC"/>
    <w:rsid w:val="00475A12"/>
    <w:rsid w:val="00475C96"/>
    <w:rsid w:val="00475DBF"/>
    <w:rsid w:val="00476513"/>
    <w:rsid w:val="0047660A"/>
    <w:rsid w:val="00476A31"/>
    <w:rsid w:val="0047775E"/>
    <w:rsid w:val="004806EB"/>
    <w:rsid w:val="004809C8"/>
    <w:rsid w:val="00481447"/>
    <w:rsid w:val="00482EA8"/>
    <w:rsid w:val="00482FF7"/>
    <w:rsid w:val="0048330F"/>
    <w:rsid w:val="004851C8"/>
    <w:rsid w:val="004854EC"/>
    <w:rsid w:val="00486A74"/>
    <w:rsid w:val="00491225"/>
    <w:rsid w:val="0049139B"/>
    <w:rsid w:val="0049140D"/>
    <w:rsid w:val="0049166D"/>
    <w:rsid w:val="00491BE8"/>
    <w:rsid w:val="004933B7"/>
    <w:rsid w:val="0049363A"/>
    <w:rsid w:val="0049382D"/>
    <w:rsid w:val="00494599"/>
    <w:rsid w:val="00494DFB"/>
    <w:rsid w:val="0049543C"/>
    <w:rsid w:val="00495601"/>
    <w:rsid w:val="00495FE8"/>
    <w:rsid w:val="0049643A"/>
    <w:rsid w:val="0049697B"/>
    <w:rsid w:val="00496AF2"/>
    <w:rsid w:val="004976DD"/>
    <w:rsid w:val="004A08B2"/>
    <w:rsid w:val="004A1445"/>
    <w:rsid w:val="004A17A7"/>
    <w:rsid w:val="004A17C3"/>
    <w:rsid w:val="004A19D9"/>
    <w:rsid w:val="004A1B7A"/>
    <w:rsid w:val="004A22AF"/>
    <w:rsid w:val="004A338A"/>
    <w:rsid w:val="004A4948"/>
    <w:rsid w:val="004A4CE6"/>
    <w:rsid w:val="004A4F79"/>
    <w:rsid w:val="004A4FCE"/>
    <w:rsid w:val="004A5121"/>
    <w:rsid w:val="004A5A02"/>
    <w:rsid w:val="004A622C"/>
    <w:rsid w:val="004A6496"/>
    <w:rsid w:val="004A77ED"/>
    <w:rsid w:val="004B03D7"/>
    <w:rsid w:val="004B0A44"/>
    <w:rsid w:val="004B0AE8"/>
    <w:rsid w:val="004B0FE1"/>
    <w:rsid w:val="004B10A9"/>
    <w:rsid w:val="004B1412"/>
    <w:rsid w:val="004B1F31"/>
    <w:rsid w:val="004B22B9"/>
    <w:rsid w:val="004B3342"/>
    <w:rsid w:val="004B51C7"/>
    <w:rsid w:val="004B52D8"/>
    <w:rsid w:val="004B5F3F"/>
    <w:rsid w:val="004B5FD4"/>
    <w:rsid w:val="004B633E"/>
    <w:rsid w:val="004B7045"/>
    <w:rsid w:val="004B71C1"/>
    <w:rsid w:val="004B754D"/>
    <w:rsid w:val="004C07C1"/>
    <w:rsid w:val="004C0B0C"/>
    <w:rsid w:val="004C0B93"/>
    <w:rsid w:val="004C0ED0"/>
    <w:rsid w:val="004C0F28"/>
    <w:rsid w:val="004C1BC8"/>
    <w:rsid w:val="004C2907"/>
    <w:rsid w:val="004C2C46"/>
    <w:rsid w:val="004C3F2D"/>
    <w:rsid w:val="004C4F6F"/>
    <w:rsid w:val="004C518E"/>
    <w:rsid w:val="004C5395"/>
    <w:rsid w:val="004C5627"/>
    <w:rsid w:val="004C5CDB"/>
    <w:rsid w:val="004C616D"/>
    <w:rsid w:val="004C79BD"/>
    <w:rsid w:val="004C7DF9"/>
    <w:rsid w:val="004D037F"/>
    <w:rsid w:val="004D07D2"/>
    <w:rsid w:val="004D111B"/>
    <w:rsid w:val="004D2A12"/>
    <w:rsid w:val="004D2E05"/>
    <w:rsid w:val="004D30DA"/>
    <w:rsid w:val="004D354A"/>
    <w:rsid w:val="004D42DC"/>
    <w:rsid w:val="004D480E"/>
    <w:rsid w:val="004D4A57"/>
    <w:rsid w:val="004D4B75"/>
    <w:rsid w:val="004D4EDD"/>
    <w:rsid w:val="004D4F3B"/>
    <w:rsid w:val="004D52FD"/>
    <w:rsid w:val="004D5671"/>
    <w:rsid w:val="004D709B"/>
    <w:rsid w:val="004D70A3"/>
    <w:rsid w:val="004D7512"/>
    <w:rsid w:val="004D7949"/>
    <w:rsid w:val="004D7A3F"/>
    <w:rsid w:val="004D7ACB"/>
    <w:rsid w:val="004E10DC"/>
    <w:rsid w:val="004E175C"/>
    <w:rsid w:val="004E1A9C"/>
    <w:rsid w:val="004E1E2B"/>
    <w:rsid w:val="004E2487"/>
    <w:rsid w:val="004E311F"/>
    <w:rsid w:val="004E334A"/>
    <w:rsid w:val="004E3B57"/>
    <w:rsid w:val="004E422A"/>
    <w:rsid w:val="004E4D80"/>
    <w:rsid w:val="004E541B"/>
    <w:rsid w:val="004E5522"/>
    <w:rsid w:val="004E6599"/>
    <w:rsid w:val="004E794E"/>
    <w:rsid w:val="004E7AB3"/>
    <w:rsid w:val="004E7F8D"/>
    <w:rsid w:val="004F0B3B"/>
    <w:rsid w:val="004F120C"/>
    <w:rsid w:val="004F153A"/>
    <w:rsid w:val="004F18D3"/>
    <w:rsid w:val="004F20A4"/>
    <w:rsid w:val="004F3FF5"/>
    <w:rsid w:val="004F6C42"/>
    <w:rsid w:val="004F735C"/>
    <w:rsid w:val="004F78B2"/>
    <w:rsid w:val="00500200"/>
    <w:rsid w:val="005020B4"/>
    <w:rsid w:val="00502110"/>
    <w:rsid w:val="00502881"/>
    <w:rsid w:val="005029C2"/>
    <w:rsid w:val="00503600"/>
    <w:rsid w:val="00503FD4"/>
    <w:rsid w:val="00504D71"/>
    <w:rsid w:val="00505E47"/>
    <w:rsid w:val="00506317"/>
    <w:rsid w:val="005074B8"/>
    <w:rsid w:val="00507763"/>
    <w:rsid w:val="00507765"/>
    <w:rsid w:val="005107B0"/>
    <w:rsid w:val="005114F4"/>
    <w:rsid w:val="00511520"/>
    <w:rsid w:val="00511CB3"/>
    <w:rsid w:val="00511D84"/>
    <w:rsid w:val="00511DFC"/>
    <w:rsid w:val="00511EFE"/>
    <w:rsid w:val="005123CF"/>
    <w:rsid w:val="005124AF"/>
    <w:rsid w:val="0051281C"/>
    <w:rsid w:val="00512A2D"/>
    <w:rsid w:val="005132B7"/>
    <w:rsid w:val="00513FBC"/>
    <w:rsid w:val="005159D5"/>
    <w:rsid w:val="00515B75"/>
    <w:rsid w:val="00515C4F"/>
    <w:rsid w:val="005172CE"/>
    <w:rsid w:val="005178A3"/>
    <w:rsid w:val="005200BE"/>
    <w:rsid w:val="005204FB"/>
    <w:rsid w:val="0052050A"/>
    <w:rsid w:val="00522C61"/>
    <w:rsid w:val="00522F1B"/>
    <w:rsid w:val="00523555"/>
    <w:rsid w:val="00523B78"/>
    <w:rsid w:val="0052425C"/>
    <w:rsid w:val="00527C1A"/>
    <w:rsid w:val="0053006F"/>
    <w:rsid w:val="00531CEA"/>
    <w:rsid w:val="00532601"/>
    <w:rsid w:val="005333CB"/>
    <w:rsid w:val="0053350A"/>
    <w:rsid w:val="00533771"/>
    <w:rsid w:val="00533BE3"/>
    <w:rsid w:val="00533C4E"/>
    <w:rsid w:val="00533EFD"/>
    <w:rsid w:val="00534C8E"/>
    <w:rsid w:val="00535331"/>
    <w:rsid w:val="0053556A"/>
    <w:rsid w:val="0053578F"/>
    <w:rsid w:val="00536282"/>
    <w:rsid w:val="005372F2"/>
    <w:rsid w:val="0053746A"/>
    <w:rsid w:val="005402D9"/>
    <w:rsid w:val="00540E35"/>
    <w:rsid w:val="00542F68"/>
    <w:rsid w:val="00543DB5"/>
    <w:rsid w:val="00543ED7"/>
    <w:rsid w:val="00544EA9"/>
    <w:rsid w:val="005452A8"/>
    <w:rsid w:val="00546783"/>
    <w:rsid w:val="00550C7F"/>
    <w:rsid w:val="00550CB1"/>
    <w:rsid w:val="00551922"/>
    <w:rsid w:val="005536B4"/>
    <w:rsid w:val="00553876"/>
    <w:rsid w:val="00553BD4"/>
    <w:rsid w:val="00554F5A"/>
    <w:rsid w:val="00555037"/>
    <w:rsid w:val="00555577"/>
    <w:rsid w:val="005556B0"/>
    <w:rsid w:val="0055589B"/>
    <w:rsid w:val="005565F7"/>
    <w:rsid w:val="005579E0"/>
    <w:rsid w:val="0056066C"/>
    <w:rsid w:val="00560F3C"/>
    <w:rsid w:val="005622E1"/>
    <w:rsid w:val="0056286E"/>
    <w:rsid w:val="00563F1A"/>
    <w:rsid w:val="00564DE2"/>
    <w:rsid w:val="00566F07"/>
    <w:rsid w:val="00567871"/>
    <w:rsid w:val="00571208"/>
    <w:rsid w:val="0057134E"/>
    <w:rsid w:val="0057162F"/>
    <w:rsid w:val="00571A34"/>
    <w:rsid w:val="00571AB6"/>
    <w:rsid w:val="00572655"/>
    <w:rsid w:val="00572799"/>
    <w:rsid w:val="0057292C"/>
    <w:rsid w:val="00572E38"/>
    <w:rsid w:val="00573053"/>
    <w:rsid w:val="00573299"/>
    <w:rsid w:val="005732A5"/>
    <w:rsid w:val="00573CBE"/>
    <w:rsid w:val="00573D47"/>
    <w:rsid w:val="005741FC"/>
    <w:rsid w:val="005764F0"/>
    <w:rsid w:val="00576CDB"/>
    <w:rsid w:val="005801CD"/>
    <w:rsid w:val="00581B51"/>
    <w:rsid w:val="005823EE"/>
    <w:rsid w:val="00582413"/>
    <w:rsid w:val="00582A03"/>
    <w:rsid w:val="00582BD3"/>
    <w:rsid w:val="005836B7"/>
    <w:rsid w:val="00583F6D"/>
    <w:rsid w:val="00584E1B"/>
    <w:rsid w:val="00585229"/>
    <w:rsid w:val="0058541D"/>
    <w:rsid w:val="00585EC3"/>
    <w:rsid w:val="005866F2"/>
    <w:rsid w:val="005870A4"/>
    <w:rsid w:val="00587448"/>
    <w:rsid w:val="00587527"/>
    <w:rsid w:val="005876AF"/>
    <w:rsid w:val="005900B6"/>
    <w:rsid w:val="00591B1B"/>
    <w:rsid w:val="00591F0D"/>
    <w:rsid w:val="00593187"/>
    <w:rsid w:val="0059353B"/>
    <w:rsid w:val="00593A4C"/>
    <w:rsid w:val="00593F72"/>
    <w:rsid w:val="00594002"/>
    <w:rsid w:val="0059493F"/>
    <w:rsid w:val="005951D0"/>
    <w:rsid w:val="00595FD4"/>
    <w:rsid w:val="005963D9"/>
    <w:rsid w:val="005967A0"/>
    <w:rsid w:val="00596E35"/>
    <w:rsid w:val="00596E62"/>
    <w:rsid w:val="00597CFE"/>
    <w:rsid w:val="005A004F"/>
    <w:rsid w:val="005A06D1"/>
    <w:rsid w:val="005A181D"/>
    <w:rsid w:val="005A2271"/>
    <w:rsid w:val="005A33FC"/>
    <w:rsid w:val="005A373E"/>
    <w:rsid w:val="005A4011"/>
    <w:rsid w:val="005A4EED"/>
    <w:rsid w:val="005A4F7E"/>
    <w:rsid w:val="005A5961"/>
    <w:rsid w:val="005A6068"/>
    <w:rsid w:val="005A6185"/>
    <w:rsid w:val="005A6214"/>
    <w:rsid w:val="005A63C0"/>
    <w:rsid w:val="005A7745"/>
    <w:rsid w:val="005A77DC"/>
    <w:rsid w:val="005B059C"/>
    <w:rsid w:val="005B1C0F"/>
    <w:rsid w:val="005B267C"/>
    <w:rsid w:val="005B31DA"/>
    <w:rsid w:val="005B3468"/>
    <w:rsid w:val="005B5C56"/>
    <w:rsid w:val="005B5FD9"/>
    <w:rsid w:val="005B60D9"/>
    <w:rsid w:val="005C009C"/>
    <w:rsid w:val="005C04CD"/>
    <w:rsid w:val="005C0594"/>
    <w:rsid w:val="005C1FB1"/>
    <w:rsid w:val="005C1FEC"/>
    <w:rsid w:val="005C24F1"/>
    <w:rsid w:val="005C2E02"/>
    <w:rsid w:val="005C2F3C"/>
    <w:rsid w:val="005C3106"/>
    <w:rsid w:val="005C3118"/>
    <w:rsid w:val="005C33B8"/>
    <w:rsid w:val="005C3AAA"/>
    <w:rsid w:val="005C4112"/>
    <w:rsid w:val="005C4178"/>
    <w:rsid w:val="005C4A53"/>
    <w:rsid w:val="005C5D61"/>
    <w:rsid w:val="005C5F7C"/>
    <w:rsid w:val="005C608E"/>
    <w:rsid w:val="005C60B5"/>
    <w:rsid w:val="005C6651"/>
    <w:rsid w:val="005C6A62"/>
    <w:rsid w:val="005C7019"/>
    <w:rsid w:val="005C73DD"/>
    <w:rsid w:val="005C7439"/>
    <w:rsid w:val="005D091B"/>
    <w:rsid w:val="005D12A2"/>
    <w:rsid w:val="005D2A98"/>
    <w:rsid w:val="005D2E75"/>
    <w:rsid w:val="005D3A73"/>
    <w:rsid w:val="005D5548"/>
    <w:rsid w:val="005D62E5"/>
    <w:rsid w:val="005D6338"/>
    <w:rsid w:val="005D6692"/>
    <w:rsid w:val="005D671B"/>
    <w:rsid w:val="005D68B3"/>
    <w:rsid w:val="005D72AD"/>
    <w:rsid w:val="005D74F3"/>
    <w:rsid w:val="005D78B0"/>
    <w:rsid w:val="005E1DD0"/>
    <w:rsid w:val="005E1F0E"/>
    <w:rsid w:val="005E3237"/>
    <w:rsid w:val="005E3761"/>
    <w:rsid w:val="005E422B"/>
    <w:rsid w:val="005E443A"/>
    <w:rsid w:val="005E495D"/>
    <w:rsid w:val="005E4986"/>
    <w:rsid w:val="005E57DC"/>
    <w:rsid w:val="005E5BC4"/>
    <w:rsid w:val="005E6203"/>
    <w:rsid w:val="005E69E1"/>
    <w:rsid w:val="005E6D4A"/>
    <w:rsid w:val="005F023D"/>
    <w:rsid w:val="005F029C"/>
    <w:rsid w:val="005F1E8B"/>
    <w:rsid w:val="005F20AB"/>
    <w:rsid w:val="005F212C"/>
    <w:rsid w:val="005F2254"/>
    <w:rsid w:val="005F250F"/>
    <w:rsid w:val="005F33C1"/>
    <w:rsid w:val="005F33C5"/>
    <w:rsid w:val="005F385B"/>
    <w:rsid w:val="005F4511"/>
    <w:rsid w:val="005F4856"/>
    <w:rsid w:val="005F4E4D"/>
    <w:rsid w:val="005F7963"/>
    <w:rsid w:val="00600380"/>
    <w:rsid w:val="0060056A"/>
    <w:rsid w:val="006019BE"/>
    <w:rsid w:val="006019FF"/>
    <w:rsid w:val="0060265C"/>
    <w:rsid w:val="00602A9E"/>
    <w:rsid w:val="00605223"/>
    <w:rsid w:val="0060574F"/>
    <w:rsid w:val="00605817"/>
    <w:rsid w:val="00605BF8"/>
    <w:rsid w:val="00605CD2"/>
    <w:rsid w:val="00605D1C"/>
    <w:rsid w:val="006061C3"/>
    <w:rsid w:val="00607058"/>
    <w:rsid w:val="00607221"/>
    <w:rsid w:val="00607C54"/>
    <w:rsid w:val="00607D36"/>
    <w:rsid w:val="006101F2"/>
    <w:rsid w:val="006108C3"/>
    <w:rsid w:val="00610C85"/>
    <w:rsid w:val="0061240E"/>
    <w:rsid w:val="00612681"/>
    <w:rsid w:val="00612CA5"/>
    <w:rsid w:val="00613170"/>
    <w:rsid w:val="00613433"/>
    <w:rsid w:val="00613680"/>
    <w:rsid w:val="006140DE"/>
    <w:rsid w:val="00614B14"/>
    <w:rsid w:val="00614F74"/>
    <w:rsid w:val="00616C72"/>
    <w:rsid w:val="00617766"/>
    <w:rsid w:val="00617B4D"/>
    <w:rsid w:val="00621A3D"/>
    <w:rsid w:val="00622054"/>
    <w:rsid w:val="00622556"/>
    <w:rsid w:val="0062276F"/>
    <w:rsid w:val="006228A7"/>
    <w:rsid w:val="00622B30"/>
    <w:rsid w:val="006230F1"/>
    <w:rsid w:val="0062386D"/>
    <w:rsid w:val="00623EB4"/>
    <w:rsid w:val="00623EED"/>
    <w:rsid w:val="00624141"/>
    <w:rsid w:val="006242D4"/>
    <w:rsid w:val="0062503C"/>
    <w:rsid w:val="006267F6"/>
    <w:rsid w:val="0062721B"/>
    <w:rsid w:val="006272A5"/>
    <w:rsid w:val="00627893"/>
    <w:rsid w:val="00631139"/>
    <w:rsid w:val="00631DF1"/>
    <w:rsid w:val="006326FB"/>
    <w:rsid w:val="00632ACF"/>
    <w:rsid w:val="006355FD"/>
    <w:rsid w:val="006358BE"/>
    <w:rsid w:val="00637233"/>
    <w:rsid w:val="006378A6"/>
    <w:rsid w:val="006406C7"/>
    <w:rsid w:val="00640F8A"/>
    <w:rsid w:val="00641880"/>
    <w:rsid w:val="0064268A"/>
    <w:rsid w:val="00642DCF"/>
    <w:rsid w:val="00643927"/>
    <w:rsid w:val="00643D93"/>
    <w:rsid w:val="0064474C"/>
    <w:rsid w:val="00645B28"/>
    <w:rsid w:val="00646A61"/>
    <w:rsid w:val="006478B6"/>
    <w:rsid w:val="0064795F"/>
    <w:rsid w:val="006479C2"/>
    <w:rsid w:val="006479EB"/>
    <w:rsid w:val="00647AC9"/>
    <w:rsid w:val="006500E3"/>
    <w:rsid w:val="00650152"/>
    <w:rsid w:val="006502AD"/>
    <w:rsid w:val="0065208A"/>
    <w:rsid w:val="006529E4"/>
    <w:rsid w:val="00652D19"/>
    <w:rsid w:val="006534C6"/>
    <w:rsid w:val="0065413B"/>
    <w:rsid w:val="006548B9"/>
    <w:rsid w:val="00654E23"/>
    <w:rsid w:val="00655041"/>
    <w:rsid w:val="00655212"/>
    <w:rsid w:val="00655767"/>
    <w:rsid w:val="00655AF4"/>
    <w:rsid w:val="00656AB6"/>
    <w:rsid w:val="0065712B"/>
    <w:rsid w:val="006573C7"/>
    <w:rsid w:val="00657849"/>
    <w:rsid w:val="00657AAD"/>
    <w:rsid w:val="00661AC3"/>
    <w:rsid w:val="0066230E"/>
    <w:rsid w:val="0066302E"/>
    <w:rsid w:val="006631F6"/>
    <w:rsid w:val="006633CE"/>
    <w:rsid w:val="0066354D"/>
    <w:rsid w:val="00663565"/>
    <w:rsid w:val="00663E74"/>
    <w:rsid w:val="0066411C"/>
    <w:rsid w:val="0066436F"/>
    <w:rsid w:val="0066628B"/>
    <w:rsid w:val="00666DF3"/>
    <w:rsid w:val="00667C43"/>
    <w:rsid w:val="00670405"/>
    <w:rsid w:val="00670764"/>
    <w:rsid w:val="006716A9"/>
    <w:rsid w:val="00671AB5"/>
    <w:rsid w:val="00672C82"/>
    <w:rsid w:val="006732E4"/>
    <w:rsid w:val="0067380D"/>
    <w:rsid w:val="006738EA"/>
    <w:rsid w:val="00673EF4"/>
    <w:rsid w:val="006746AF"/>
    <w:rsid w:val="0067475D"/>
    <w:rsid w:val="00674AA8"/>
    <w:rsid w:val="00674C6D"/>
    <w:rsid w:val="00675322"/>
    <w:rsid w:val="00675E77"/>
    <w:rsid w:val="006769BD"/>
    <w:rsid w:val="00676A6B"/>
    <w:rsid w:val="00676E2F"/>
    <w:rsid w:val="00677619"/>
    <w:rsid w:val="00680F7F"/>
    <w:rsid w:val="00681D5E"/>
    <w:rsid w:val="0068328F"/>
    <w:rsid w:val="006835C1"/>
    <w:rsid w:val="00683886"/>
    <w:rsid w:val="0068497D"/>
    <w:rsid w:val="00685930"/>
    <w:rsid w:val="00685FA4"/>
    <w:rsid w:val="00685FD2"/>
    <w:rsid w:val="00686ABC"/>
    <w:rsid w:val="00687D0C"/>
    <w:rsid w:val="00687E70"/>
    <w:rsid w:val="0069083B"/>
    <w:rsid w:val="00691E4E"/>
    <w:rsid w:val="00694D2C"/>
    <w:rsid w:val="006953A7"/>
    <w:rsid w:val="00695B23"/>
    <w:rsid w:val="006966C5"/>
    <w:rsid w:val="006967F7"/>
    <w:rsid w:val="00696A5E"/>
    <w:rsid w:val="00696A66"/>
    <w:rsid w:val="0069703C"/>
    <w:rsid w:val="006977C5"/>
    <w:rsid w:val="006A006E"/>
    <w:rsid w:val="006A0457"/>
    <w:rsid w:val="006A0C64"/>
    <w:rsid w:val="006A2DEB"/>
    <w:rsid w:val="006A2E9A"/>
    <w:rsid w:val="006A2EF4"/>
    <w:rsid w:val="006A4943"/>
    <w:rsid w:val="006A4C1B"/>
    <w:rsid w:val="006A6331"/>
    <w:rsid w:val="006A750B"/>
    <w:rsid w:val="006B01B9"/>
    <w:rsid w:val="006B0594"/>
    <w:rsid w:val="006B06E7"/>
    <w:rsid w:val="006B1730"/>
    <w:rsid w:val="006B1EF4"/>
    <w:rsid w:val="006B29D8"/>
    <w:rsid w:val="006B2A9E"/>
    <w:rsid w:val="006B36DF"/>
    <w:rsid w:val="006B3761"/>
    <w:rsid w:val="006B3BC4"/>
    <w:rsid w:val="006B5384"/>
    <w:rsid w:val="006B58C4"/>
    <w:rsid w:val="006B5B67"/>
    <w:rsid w:val="006C02A5"/>
    <w:rsid w:val="006C0802"/>
    <w:rsid w:val="006C0AD9"/>
    <w:rsid w:val="006C0EF8"/>
    <w:rsid w:val="006C120E"/>
    <w:rsid w:val="006C13DF"/>
    <w:rsid w:val="006C1926"/>
    <w:rsid w:val="006C1C77"/>
    <w:rsid w:val="006C2211"/>
    <w:rsid w:val="006C22AA"/>
    <w:rsid w:val="006C258F"/>
    <w:rsid w:val="006C306A"/>
    <w:rsid w:val="006C351F"/>
    <w:rsid w:val="006C4924"/>
    <w:rsid w:val="006C5171"/>
    <w:rsid w:val="006C5183"/>
    <w:rsid w:val="006C5D54"/>
    <w:rsid w:val="006C68C6"/>
    <w:rsid w:val="006C786A"/>
    <w:rsid w:val="006C7B0D"/>
    <w:rsid w:val="006D0BB0"/>
    <w:rsid w:val="006D1773"/>
    <w:rsid w:val="006D18CA"/>
    <w:rsid w:val="006D2E3A"/>
    <w:rsid w:val="006D3570"/>
    <w:rsid w:val="006D3C37"/>
    <w:rsid w:val="006D4E7E"/>
    <w:rsid w:val="006D579C"/>
    <w:rsid w:val="006D5D58"/>
    <w:rsid w:val="006D5F49"/>
    <w:rsid w:val="006D6782"/>
    <w:rsid w:val="006D774C"/>
    <w:rsid w:val="006D7AD7"/>
    <w:rsid w:val="006E09ED"/>
    <w:rsid w:val="006E0E18"/>
    <w:rsid w:val="006E1287"/>
    <w:rsid w:val="006E1EB9"/>
    <w:rsid w:val="006E3760"/>
    <w:rsid w:val="006E3AC5"/>
    <w:rsid w:val="006E58C7"/>
    <w:rsid w:val="006E61D1"/>
    <w:rsid w:val="006E6B4B"/>
    <w:rsid w:val="006F185A"/>
    <w:rsid w:val="006F19D9"/>
    <w:rsid w:val="006F1AF5"/>
    <w:rsid w:val="006F1E05"/>
    <w:rsid w:val="006F259B"/>
    <w:rsid w:val="006F3999"/>
    <w:rsid w:val="006F39FB"/>
    <w:rsid w:val="006F3EB8"/>
    <w:rsid w:val="006F568F"/>
    <w:rsid w:val="006F622C"/>
    <w:rsid w:val="006F7BC1"/>
    <w:rsid w:val="006F7BE0"/>
    <w:rsid w:val="00701106"/>
    <w:rsid w:val="007013CA"/>
    <w:rsid w:val="00702968"/>
    <w:rsid w:val="00703268"/>
    <w:rsid w:val="00703BD1"/>
    <w:rsid w:val="00704289"/>
    <w:rsid w:val="00704E4B"/>
    <w:rsid w:val="00705DAD"/>
    <w:rsid w:val="00705F08"/>
    <w:rsid w:val="00706390"/>
    <w:rsid w:val="007066CC"/>
    <w:rsid w:val="00706CC2"/>
    <w:rsid w:val="00706F00"/>
    <w:rsid w:val="00707010"/>
    <w:rsid w:val="00707AD9"/>
    <w:rsid w:val="00710404"/>
    <w:rsid w:val="00710844"/>
    <w:rsid w:val="00711005"/>
    <w:rsid w:val="00711574"/>
    <w:rsid w:val="007121E6"/>
    <w:rsid w:val="007123DD"/>
    <w:rsid w:val="00712484"/>
    <w:rsid w:val="0071326F"/>
    <w:rsid w:val="007135D8"/>
    <w:rsid w:val="00714AD0"/>
    <w:rsid w:val="00714B3D"/>
    <w:rsid w:val="00715057"/>
    <w:rsid w:val="00715683"/>
    <w:rsid w:val="007163B1"/>
    <w:rsid w:val="0071698D"/>
    <w:rsid w:val="00716C9E"/>
    <w:rsid w:val="007237C8"/>
    <w:rsid w:val="007237ED"/>
    <w:rsid w:val="00723B52"/>
    <w:rsid w:val="00723ED5"/>
    <w:rsid w:val="00723F07"/>
    <w:rsid w:val="00724500"/>
    <w:rsid w:val="00725458"/>
    <w:rsid w:val="00725B06"/>
    <w:rsid w:val="00726A8E"/>
    <w:rsid w:val="007273E4"/>
    <w:rsid w:val="00727DEB"/>
    <w:rsid w:val="007301AF"/>
    <w:rsid w:val="007301C1"/>
    <w:rsid w:val="007306B4"/>
    <w:rsid w:val="00730AEB"/>
    <w:rsid w:val="0073122F"/>
    <w:rsid w:val="007313F0"/>
    <w:rsid w:val="007317F0"/>
    <w:rsid w:val="007322DB"/>
    <w:rsid w:val="00732720"/>
    <w:rsid w:val="00734C62"/>
    <w:rsid w:val="00734E84"/>
    <w:rsid w:val="00735713"/>
    <w:rsid w:val="00737486"/>
    <w:rsid w:val="00737CF4"/>
    <w:rsid w:val="007404ED"/>
    <w:rsid w:val="0074060A"/>
    <w:rsid w:val="0074093C"/>
    <w:rsid w:val="00741498"/>
    <w:rsid w:val="00741787"/>
    <w:rsid w:val="00741B3F"/>
    <w:rsid w:val="00741D42"/>
    <w:rsid w:val="00742C13"/>
    <w:rsid w:val="007430A6"/>
    <w:rsid w:val="007435C5"/>
    <w:rsid w:val="0074394D"/>
    <w:rsid w:val="00744025"/>
    <w:rsid w:val="007447C1"/>
    <w:rsid w:val="007452A7"/>
    <w:rsid w:val="0074535A"/>
    <w:rsid w:val="0074632C"/>
    <w:rsid w:val="00746AAA"/>
    <w:rsid w:val="00746E89"/>
    <w:rsid w:val="0074767A"/>
    <w:rsid w:val="0075042A"/>
    <w:rsid w:val="0075076D"/>
    <w:rsid w:val="00750DC6"/>
    <w:rsid w:val="00752530"/>
    <w:rsid w:val="00752766"/>
    <w:rsid w:val="00753136"/>
    <w:rsid w:val="007537B5"/>
    <w:rsid w:val="00753962"/>
    <w:rsid w:val="00753BFC"/>
    <w:rsid w:val="00753F6D"/>
    <w:rsid w:val="00754704"/>
    <w:rsid w:val="00754D1C"/>
    <w:rsid w:val="00755D44"/>
    <w:rsid w:val="00756972"/>
    <w:rsid w:val="00757658"/>
    <w:rsid w:val="00757972"/>
    <w:rsid w:val="0076053B"/>
    <w:rsid w:val="007608E9"/>
    <w:rsid w:val="00760977"/>
    <w:rsid w:val="0076132E"/>
    <w:rsid w:val="00761699"/>
    <w:rsid w:val="007630D4"/>
    <w:rsid w:val="007632B2"/>
    <w:rsid w:val="00763C79"/>
    <w:rsid w:val="007658E1"/>
    <w:rsid w:val="00765C2D"/>
    <w:rsid w:val="0076645F"/>
    <w:rsid w:val="0077011E"/>
    <w:rsid w:val="00772185"/>
    <w:rsid w:val="0077241D"/>
    <w:rsid w:val="00772523"/>
    <w:rsid w:val="0077364C"/>
    <w:rsid w:val="00773779"/>
    <w:rsid w:val="00773E42"/>
    <w:rsid w:val="00774F09"/>
    <w:rsid w:val="00775EBE"/>
    <w:rsid w:val="0077678F"/>
    <w:rsid w:val="007771B7"/>
    <w:rsid w:val="00777BEF"/>
    <w:rsid w:val="00781346"/>
    <w:rsid w:val="0078135A"/>
    <w:rsid w:val="00781F5A"/>
    <w:rsid w:val="00782192"/>
    <w:rsid w:val="00782C0A"/>
    <w:rsid w:val="00782DEC"/>
    <w:rsid w:val="00783E47"/>
    <w:rsid w:val="007841B7"/>
    <w:rsid w:val="007856BB"/>
    <w:rsid w:val="00786032"/>
    <w:rsid w:val="0078681C"/>
    <w:rsid w:val="00786A6C"/>
    <w:rsid w:val="00786ABA"/>
    <w:rsid w:val="00787EBF"/>
    <w:rsid w:val="00791510"/>
    <w:rsid w:val="00792B26"/>
    <w:rsid w:val="00792D8D"/>
    <w:rsid w:val="0079397A"/>
    <w:rsid w:val="00793B8A"/>
    <w:rsid w:val="007943AE"/>
    <w:rsid w:val="00794733"/>
    <w:rsid w:val="00794B70"/>
    <w:rsid w:val="00795530"/>
    <w:rsid w:val="007964EC"/>
    <w:rsid w:val="00796CED"/>
    <w:rsid w:val="00797BA6"/>
    <w:rsid w:val="00797D97"/>
    <w:rsid w:val="007A0517"/>
    <w:rsid w:val="007A0ADC"/>
    <w:rsid w:val="007A1A49"/>
    <w:rsid w:val="007A1FB0"/>
    <w:rsid w:val="007A32D1"/>
    <w:rsid w:val="007A54CD"/>
    <w:rsid w:val="007A5842"/>
    <w:rsid w:val="007A58BD"/>
    <w:rsid w:val="007A592C"/>
    <w:rsid w:val="007A5D2F"/>
    <w:rsid w:val="007A5F52"/>
    <w:rsid w:val="007A5FA1"/>
    <w:rsid w:val="007A6753"/>
    <w:rsid w:val="007A70F5"/>
    <w:rsid w:val="007A7345"/>
    <w:rsid w:val="007A7742"/>
    <w:rsid w:val="007B0E97"/>
    <w:rsid w:val="007B128B"/>
    <w:rsid w:val="007B28A8"/>
    <w:rsid w:val="007B315E"/>
    <w:rsid w:val="007B3607"/>
    <w:rsid w:val="007B4468"/>
    <w:rsid w:val="007B44BD"/>
    <w:rsid w:val="007B56FA"/>
    <w:rsid w:val="007B5A39"/>
    <w:rsid w:val="007B79F4"/>
    <w:rsid w:val="007C14F6"/>
    <w:rsid w:val="007C1E65"/>
    <w:rsid w:val="007C1E86"/>
    <w:rsid w:val="007C1F89"/>
    <w:rsid w:val="007C4BFA"/>
    <w:rsid w:val="007C5A94"/>
    <w:rsid w:val="007C6160"/>
    <w:rsid w:val="007D0335"/>
    <w:rsid w:val="007D08C5"/>
    <w:rsid w:val="007D30BC"/>
    <w:rsid w:val="007D32E1"/>
    <w:rsid w:val="007D45AF"/>
    <w:rsid w:val="007D56CC"/>
    <w:rsid w:val="007D5A98"/>
    <w:rsid w:val="007D5E9D"/>
    <w:rsid w:val="007D6950"/>
    <w:rsid w:val="007D6BFB"/>
    <w:rsid w:val="007D6D0E"/>
    <w:rsid w:val="007D6D93"/>
    <w:rsid w:val="007D6FA1"/>
    <w:rsid w:val="007D714A"/>
    <w:rsid w:val="007D7DF7"/>
    <w:rsid w:val="007E0C57"/>
    <w:rsid w:val="007E0FB7"/>
    <w:rsid w:val="007E131F"/>
    <w:rsid w:val="007E13BF"/>
    <w:rsid w:val="007E187A"/>
    <w:rsid w:val="007E3555"/>
    <w:rsid w:val="007E3EE5"/>
    <w:rsid w:val="007E4FD7"/>
    <w:rsid w:val="007E65CB"/>
    <w:rsid w:val="007E6C6A"/>
    <w:rsid w:val="007E78F1"/>
    <w:rsid w:val="007E7BC7"/>
    <w:rsid w:val="007F0625"/>
    <w:rsid w:val="007F092D"/>
    <w:rsid w:val="007F094D"/>
    <w:rsid w:val="007F0C6A"/>
    <w:rsid w:val="007F229F"/>
    <w:rsid w:val="007F478B"/>
    <w:rsid w:val="007F48D0"/>
    <w:rsid w:val="007F4C47"/>
    <w:rsid w:val="007F5FF5"/>
    <w:rsid w:val="007F65F4"/>
    <w:rsid w:val="007F7168"/>
    <w:rsid w:val="008012BC"/>
    <w:rsid w:val="00801C9F"/>
    <w:rsid w:val="0080465E"/>
    <w:rsid w:val="0080522F"/>
    <w:rsid w:val="008054E9"/>
    <w:rsid w:val="00806A3D"/>
    <w:rsid w:val="00806CCF"/>
    <w:rsid w:val="008076DF"/>
    <w:rsid w:val="00807DED"/>
    <w:rsid w:val="00810B20"/>
    <w:rsid w:val="008116AC"/>
    <w:rsid w:val="008116FC"/>
    <w:rsid w:val="008119D0"/>
    <w:rsid w:val="008122FE"/>
    <w:rsid w:val="008124B6"/>
    <w:rsid w:val="00812DBE"/>
    <w:rsid w:val="00813462"/>
    <w:rsid w:val="00813497"/>
    <w:rsid w:val="008169A5"/>
    <w:rsid w:val="008201BF"/>
    <w:rsid w:val="00820B17"/>
    <w:rsid w:val="00820EAA"/>
    <w:rsid w:val="008213EE"/>
    <w:rsid w:val="00821732"/>
    <w:rsid w:val="0082196C"/>
    <w:rsid w:val="008219CF"/>
    <w:rsid w:val="00822744"/>
    <w:rsid w:val="0082342F"/>
    <w:rsid w:val="00823818"/>
    <w:rsid w:val="00823F56"/>
    <w:rsid w:val="008241F1"/>
    <w:rsid w:val="008246E2"/>
    <w:rsid w:val="008248ED"/>
    <w:rsid w:val="008249CD"/>
    <w:rsid w:val="00825659"/>
    <w:rsid w:val="00825A02"/>
    <w:rsid w:val="00826277"/>
    <w:rsid w:val="008269A6"/>
    <w:rsid w:val="00826E89"/>
    <w:rsid w:val="00827236"/>
    <w:rsid w:val="00827B86"/>
    <w:rsid w:val="008319B1"/>
    <w:rsid w:val="00831A54"/>
    <w:rsid w:val="00831F09"/>
    <w:rsid w:val="0083230F"/>
    <w:rsid w:val="00833934"/>
    <w:rsid w:val="00833DF6"/>
    <w:rsid w:val="008342A3"/>
    <w:rsid w:val="00834AA8"/>
    <w:rsid w:val="00835081"/>
    <w:rsid w:val="00836D18"/>
    <w:rsid w:val="008372DF"/>
    <w:rsid w:val="00837944"/>
    <w:rsid w:val="00837B50"/>
    <w:rsid w:val="00837D89"/>
    <w:rsid w:val="00837EDA"/>
    <w:rsid w:val="008418C0"/>
    <w:rsid w:val="008429C7"/>
    <w:rsid w:val="008435FA"/>
    <w:rsid w:val="008448E2"/>
    <w:rsid w:val="008454D0"/>
    <w:rsid w:val="00846505"/>
    <w:rsid w:val="008465EB"/>
    <w:rsid w:val="00847399"/>
    <w:rsid w:val="008506F0"/>
    <w:rsid w:val="00851ED3"/>
    <w:rsid w:val="00852272"/>
    <w:rsid w:val="00852B06"/>
    <w:rsid w:val="008530EE"/>
    <w:rsid w:val="0085368F"/>
    <w:rsid w:val="00853750"/>
    <w:rsid w:val="00853816"/>
    <w:rsid w:val="00853E29"/>
    <w:rsid w:val="00853F74"/>
    <w:rsid w:val="00854391"/>
    <w:rsid w:val="0085462D"/>
    <w:rsid w:val="008546E1"/>
    <w:rsid w:val="00854CD0"/>
    <w:rsid w:val="00854D3F"/>
    <w:rsid w:val="008553A2"/>
    <w:rsid w:val="00855B8D"/>
    <w:rsid w:val="00855F4D"/>
    <w:rsid w:val="00856298"/>
    <w:rsid w:val="00856E34"/>
    <w:rsid w:val="0085787A"/>
    <w:rsid w:val="0086002B"/>
    <w:rsid w:val="008607C2"/>
    <w:rsid w:val="00861B40"/>
    <w:rsid w:val="00861D34"/>
    <w:rsid w:val="00861E7C"/>
    <w:rsid w:val="00864363"/>
    <w:rsid w:val="008644CE"/>
    <w:rsid w:val="00864A92"/>
    <w:rsid w:val="008663AC"/>
    <w:rsid w:val="00866ED2"/>
    <w:rsid w:val="008674A6"/>
    <w:rsid w:val="00867BAE"/>
    <w:rsid w:val="00867D9C"/>
    <w:rsid w:val="008702FD"/>
    <w:rsid w:val="00870DA2"/>
    <w:rsid w:val="0087105B"/>
    <w:rsid w:val="00871280"/>
    <w:rsid w:val="0087168E"/>
    <w:rsid w:val="0087303B"/>
    <w:rsid w:val="008730CA"/>
    <w:rsid w:val="00873A46"/>
    <w:rsid w:val="008746F4"/>
    <w:rsid w:val="00874A8C"/>
    <w:rsid w:val="00875B4B"/>
    <w:rsid w:val="00876249"/>
    <w:rsid w:val="0087632E"/>
    <w:rsid w:val="0088118E"/>
    <w:rsid w:val="008829CC"/>
    <w:rsid w:val="0088395C"/>
    <w:rsid w:val="00883CC2"/>
    <w:rsid w:val="008841DC"/>
    <w:rsid w:val="008847D5"/>
    <w:rsid w:val="0088580D"/>
    <w:rsid w:val="00885C6F"/>
    <w:rsid w:val="008862C5"/>
    <w:rsid w:val="00887C60"/>
    <w:rsid w:val="0089021B"/>
    <w:rsid w:val="00891B34"/>
    <w:rsid w:val="00891C4D"/>
    <w:rsid w:val="00892256"/>
    <w:rsid w:val="008928B4"/>
    <w:rsid w:val="00892BA8"/>
    <w:rsid w:val="0089335A"/>
    <w:rsid w:val="00893515"/>
    <w:rsid w:val="008935A1"/>
    <w:rsid w:val="00893D54"/>
    <w:rsid w:val="00895575"/>
    <w:rsid w:val="00896119"/>
    <w:rsid w:val="00896347"/>
    <w:rsid w:val="00896601"/>
    <w:rsid w:val="0089663E"/>
    <w:rsid w:val="00896A06"/>
    <w:rsid w:val="008973FF"/>
    <w:rsid w:val="008A08F1"/>
    <w:rsid w:val="008A0DA6"/>
    <w:rsid w:val="008A2B38"/>
    <w:rsid w:val="008A2CE8"/>
    <w:rsid w:val="008A3591"/>
    <w:rsid w:val="008A3A9E"/>
    <w:rsid w:val="008A3EF0"/>
    <w:rsid w:val="008A431D"/>
    <w:rsid w:val="008A553A"/>
    <w:rsid w:val="008A5D4F"/>
    <w:rsid w:val="008A660E"/>
    <w:rsid w:val="008A68B4"/>
    <w:rsid w:val="008A72C8"/>
    <w:rsid w:val="008A7BA0"/>
    <w:rsid w:val="008A7BEB"/>
    <w:rsid w:val="008B05A4"/>
    <w:rsid w:val="008B1710"/>
    <w:rsid w:val="008B23BD"/>
    <w:rsid w:val="008B2BA4"/>
    <w:rsid w:val="008B2E55"/>
    <w:rsid w:val="008B456C"/>
    <w:rsid w:val="008B4896"/>
    <w:rsid w:val="008B5EFD"/>
    <w:rsid w:val="008B6360"/>
    <w:rsid w:val="008B657F"/>
    <w:rsid w:val="008B7376"/>
    <w:rsid w:val="008B7A11"/>
    <w:rsid w:val="008C05C1"/>
    <w:rsid w:val="008C0710"/>
    <w:rsid w:val="008C0C84"/>
    <w:rsid w:val="008C0CF4"/>
    <w:rsid w:val="008C0E21"/>
    <w:rsid w:val="008C1213"/>
    <w:rsid w:val="008C1F36"/>
    <w:rsid w:val="008C29CA"/>
    <w:rsid w:val="008C3536"/>
    <w:rsid w:val="008C3B3E"/>
    <w:rsid w:val="008C479A"/>
    <w:rsid w:val="008C4A33"/>
    <w:rsid w:val="008C5869"/>
    <w:rsid w:val="008C5B6C"/>
    <w:rsid w:val="008C62AF"/>
    <w:rsid w:val="008C6B9D"/>
    <w:rsid w:val="008C6F86"/>
    <w:rsid w:val="008C774F"/>
    <w:rsid w:val="008C7D60"/>
    <w:rsid w:val="008D1B59"/>
    <w:rsid w:val="008D2300"/>
    <w:rsid w:val="008D26CF"/>
    <w:rsid w:val="008D3F29"/>
    <w:rsid w:val="008D442F"/>
    <w:rsid w:val="008D5D56"/>
    <w:rsid w:val="008D6222"/>
    <w:rsid w:val="008D6624"/>
    <w:rsid w:val="008D66CC"/>
    <w:rsid w:val="008D727E"/>
    <w:rsid w:val="008E0955"/>
    <w:rsid w:val="008E1625"/>
    <w:rsid w:val="008E196F"/>
    <w:rsid w:val="008E624C"/>
    <w:rsid w:val="008E6497"/>
    <w:rsid w:val="008E6EFE"/>
    <w:rsid w:val="008E7492"/>
    <w:rsid w:val="008E7A6A"/>
    <w:rsid w:val="008E7C4B"/>
    <w:rsid w:val="008E7D36"/>
    <w:rsid w:val="008F00A0"/>
    <w:rsid w:val="008F1223"/>
    <w:rsid w:val="008F14FC"/>
    <w:rsid w:val="008F1A88"/>
    <w:rsid w:val="008F2CD4"/>
    <w:rsid w:val="008F2EAF"/>
    <w:rsid w:val="008F3170"/>
    <w:rsid w:val="008F3E0A"/>
    <w:rsid w:val="008F3EA8"/>
    <w:rsid w:val="008F4427"/>
    <w:rsid w:val="008F4826"/>
    <w:rsid w:val="008F5173"/>
    <w:rsid w:val="008F57AE"/>
    <w:rsid w:val="008F5D84"/>
    <w:rsid w:val="008F6144"/>
    <w:rsid w:val="008F7BD1"/>
    <w:rsid w:val="008F7E90"/>
    <w:rsid w:val="009004E8"/>
    <w:rsid w:val="00900811"/>
    <w:rsid w:val="009008F4"/>
    <w:rsid w:val="00900D48"/>
    <w:rsid w:val="00900E17"/>
    <w:rsid w:val="009016BB"/>
    <w:rsid w:val="0090211D"/>
    <w:rsid w:val="009023A9"/>
    <w:rsid w:val="009023F3"/>
    <w:rsid w:val="0090524B"/>
    <w:rsid w:val="009059DC"/>
    <w:rsid w:val="00905B45"/>
    <w:rsid w:val="00905E07"/>
    <w:rsid w:val="00906653"/>
    <w:rsid w:val="00906A32"/>
    <w:rsid w:val="00907339"/>
    <w:rsid w:val="00907BE4"/>
    <w:rsid w:val="00910D82"/>
    <w:rsid w:val="0091107D"/>
    <w:rsid w:val="00911282"/>
    <w:rsid w:val="009112B7"/>
    <w:rsid w:val="0091281B"/>
    <w:rsid w:val="00912B8D"/>
    <w:rsid w:val="009149A8"/>
    <w:rsid w:val="00915981"/>
    <w:rsid w:val="00915EC7"/>
    <w:rsid w:val="0091640F"/>
    <w:rsid w:val="00916B55"/>
    <w:rsid w:val="009171F1"/>
    <w:rsid w:val="00921183"/>
    <w:rsid w:val="0092177B"/>
    <w:rsid w:val="009217BD"/>
    <w:rsid w:val="00921A57"/>
    <w:rsid w:val="0092238D"/>
    <w:rsid w:val="00922BD2"/>
    <w:rsid w:val="0092332F"/>
    <w:rsid w:val="00923C33"/>
    <w:rsid w:val="00925EBF"/>
    <w:rsid w:val="0092642D"/>
    <w:rsid w:val="00930FA0"/>
    <w:rsid w:val="0093111C"/>
    <w:rsid w:val="00931354"/>
    <w:rsid w:val="00931E48"/>
    <w:rsid w:val="00931EC7"/>
    <w:rsid w:val="00932087"/>
    <w:rsid w:val="00932818"/>
    <w:rsid w:val="009329B0"/>
    <w:rsid w:val="00933874"/>
    <w:rsid w:val="0093502A"/>
    <w:rsid w:val="0093546C"/>
    <w:rsid w:val="00936F51"/>
    <w:rsid w:val="0094100A"/>
    <w:rsid w:val="00942103"/>
    <w:rsid w:val="009425CC"/>
    <w:rsid w:val="00942615"/>
    <w:rsid w:val="009428E7"/>
    <w:rsid w:val="00942BF3"/>
    <w:rsid w:val="00943298"/>
    <w:rsid w:val="00943365"/>
    <w:rsid w:val="00943CAC"/>
    <w:rsid w:val="00944A39"/>
    <w:rsid w:val="00944AA8"/>
    <w:rsid w:val="0094657A"/>
    <w:rsid w:val="00946873"/>
    <w:rsid w:val="00947485"/>
    <w:rsid w:val="00947C94"/>
    <w:rsid w:val="009521F5"/>
    <w:rsid w:val="00952798"/>
    <w:rsid w:val="009534DC"/>
    <w:rsid w:val="009534FB"/>
    <w:rsid w:val="009541B6"/>
    <w:rsid w:val="0095471E"/>
    <w:rsid w:val="00954E3C"/>
    <w:rsid w:val="0095555C"/>
    <w:rsid w:val="0095735F"/>
    <w:rsid w:val="009578E6"/>
    <w:rsid w:val="00957B12"/>
    <w:rsid w:val="00957E06"/>
    <w:rsid w:val="00957E6E"/>
    <w:rsid w:val="00960D46"/>
    <w:rsid w:val="00960F0B"/>
    <w:rsid w:val="0096185F"/>
    <w:rsid w:val="009619CC"/>
    <w:rsid w:val="00962F09"/>
    <w:rsid w:val="00962FD4"/>
    <w:rsid w:val="0096488C"/>
    <w:rsid w:val="0096495E"/>
    <w:rsid w:val="009662EF"/>
    <w:rsid w:val="00966C40"/>
    <w:rsid w:val="00966DF7"/>
    <w:rsid w:val="00967162"/>
    <w:rsid w:val="00967F77"/>
    <w:rsid w:val="0097111E"/>
    <w:rsid w:val="009716DD"/>
    <w:rsid w:val="00971812"/>
    <w:rsid w:val="0097217B"/>
    <w:rsid w:val="009727CA"/>
    <w:rsid w:val="00972BAA"/>
    <w:rsid w:val="009740F7"/>
    <w:rsid w:val="00974F04"/>
    <w:rsid w:val="009757BE"/>
    <w:rsid w:val="0097625F"/>
    <w:rsid w:val="00976359"/>
    <w:rsid w:val="00976F3B"/>
    <w:rsid w:val="009777B4"/>
    <w:rsid w:val="00977A20"/>
    <w:rsid w:val="00980E9B"/>
    <w:rsid w:val="00981C43"/>
    <w:rsid w:val="00984451"/>
    <w:rsid w:val="0098482E"/>
    <w:rsid w:val="009849E2"/>
    <w:rsid w:val="009851CC"/>
    <w:rsid w:val="00987A8D"/>
    <w:rsid w:val="00990562"/>
    <w:rsid w:val="00990882"/>
    <w:rsid w:val="00990C58"/>
    <w:rsid w:val="009910AD"/>
    <w:rsid w:val="0099134F"/>
    <w:rsid w:val="00991592"/>
    <w:rsid w:val="00991AC4"/>
    <w:rsid w:val="00992430"/>
    <w:rsid w:val="0099341E"/>
    <w:rsid w:val="009938DD"/>
    <w:rsid w:val="0099450E"/>
    <w:rsid w:val="00994688"/>
    <w:rsid w:val="00994998"/>
    <w:rsid w:val="00994C3F"/>
    <w:rsid w:val="00995F06"/>
    <w:rsid w:val="0099628E"/>
    <w:rsid w:val="009970DC"/>
    <w:rsid w:val="00997C54"/>
    <w:rsid w:val="009A000F"/>
    <w:rsid w:val="009A054C"/>
    <w:rsid w:val="009A07DE"/>
    <w:rsid w:val="009A0A2E"/>
    <w:rsid w:val="009A0C5F"/>
    <w:rsid w:val="009A160B"/>
    <w:rsid w:val="009A24F7"/>
    <w:rsid w:val="009A25B2"/>
    <w:rsid w:val="009A28A7"/>
    <w:rsid w:val="009A39AA"/>
    <w:rsid w:val="009A3CEB"/>
    <w:rsid w:val="009A3E68"/>
    <w:rsid w:val="009A4B55"/>
    <w:rsid w:val="009A4EF2"/>
    <w:rsid w:val="009A502E"/>
    <w:rsid w:val="009A5547"/>
    <w:rsid w:val="009A5A2A"/>
    <w:rsid w:val="009A660E"/>
    <w:rsid w:val="009A6635"/>
    <w:rsid w:val="009B1542"/>
    <w:rsid w:val="009B1E23"/>
    <w:rsid w:val="009B1FF9"/>
    <w:rsid w:val="009B288A"/>
    <w:rsid w:val="009B2BA2"/>
    <w:rsid w:val="009B2C24"/>
    <w:rsid w:val="009B34C3"/>
    <w:rsid w:val="009B401C"/>
    <w:rsid w:val="009B4BAE"/>
    <w:rsid w:val="009B5D79"/>
    <w:rsid w:val="009B5D9B"/>
    <w:rsid w:val="009B6CAE"/>
    <w:rsid w:val="009B72D1"/>
    <w:rsid w:val="009B7589"/>
    <w:rsid w:val="009B75D4"/>
    <w:rsid w:val="009B7A99"/>
    <w:rsid w:val="009B7E9A"/>
    <w:rsid w:val="009B7FA1"/>
    <w:rsid w:val="009C0C82"/>
    <w:rsid w:val="009C204B"/>
    <w:rsid w:val="009C24BA"/>
    <w:rsid w:val="009C2C61"/>
    <w:rsid w:val="009C3430"/>
    <w:rsid w:val="009C3C8B"/>
    <w:rsid w:val="009C4D11"/>
    <w:rsid w:val="009C4DD5"/>
    <w:rsid w:val="009C628E"/>
    <w:rsid w:val="009C67AD"/>
    <w:rsid w:val="009C691F"/>
    <w:rsid w:val="009C74F1"/>
    <w:rsid w:val="009D0071"/>
    <w:rsid w:val="009D05F4"/>
    <w:rsid w:val="009D076E"/>
    <w:rsid w:val="009D1C0D"/>
    <w:rsid w:val="009D2A2E"/>
    <w:rsid w:val="009D2FB1"/>
    <w:rsid w:val="009D3A05"/>
    <w:rsid w:val="009D462F"/>
    <w:rsid w:val="009D4F99"/>
    <w:rsid w:val="009D507D"/>
    <w:rsid w:val="009D51CE"/>
    <w:rsid w:val="009D5495"/>
    <w:rsid w:val="009D54BE"/>
    <w:rsid w:val="009D579B"/>
    <w:rsid w:val="009D5848"/>
    <w:rsid w:val="009D5B25"/>
    <w:rsid w:val="009E02CE"/>
    <w:rsid w:val="009E08FB"/>
    <w:rsid w:val="009E0E12"/>
    <w:rsid w:val="009E11A9"/>
    <w:rsid w:val="009E1413"/>
    <w:rsid w:val="009E1F2F"/>
    <w:rsid w:val="009E27F4"/>
    <w:rsid w:val="009E330D"/>
    <w:rsid w:val="009E39FF"/>
    <w:rsid w:val="009E4006"/>
    <w:rsid w:val="009E45B4"/>
    <w:rsid w:val="009E4C41"/>
    <w:rsid w:val="009E53CF"/>
    <w:rsid w:val="009E585B"/>
    <w:rsid w:val="009E5876"/>
    <w:rsid w:val="009E5CB9"/>
    <w:rsid w:val="009E7103"/>
    <w:rsid w:val="009F0182"/>
    <w:rsid w:val="009F0E3A"/>
    <w:rsid w:val="009F1B4C"/>
    <w:rsid w:val="009F2914"/>
    <w:rsid w:val="009F2BA0"/>
    <w:rsid w:val="009F30C1"/>
    <w:rsid w:val="009F3552"/>
    <w:rsid w:val="009F40CD"/>
    <w:rsid w:val="009F43D8"/>
    <w:rsid w:val="009F4F5F"/>
    <w:rsid w:val="009F5D1E"/>
    <w:rsid w:val="009F6015"/>
    <w:rsid w:val="009F7132"/>
    <w:rsid w:val="00A0017D"/>
    <w:rsid w:val="00A00517"/>
    <w:rsid w:val="00A00F42"/>
    <w:rsid w:val="00A013D2"/>
    <w:rsid w:val="00A02E94"/>
    <w:rsid w:val="00A03128"/>
    <w:rsid w:val="00A03F61"/>
    <w:rsid w:val="00A04C31"/>
    <w:rsid w:val="00A0754A"/>
    <w:rsid w:val="00A07C66"/>
    <w:rsid w:val="00A100C9"/>
    <w:rsid w:val="00A1020F"/>
    <w:rsid w:val="00A1038F"/>
    <w:rsid w:val="00A10BCB"/>
    <w:rsid w:val="00A11548"/>
    <w:rsid w:val="00A1209C"/>
    <w:rsid w:val="00A1301C"/>
    <w:rsid w:val="00A14FC9"/>
    <w:rsid w:val="00A17370"/>
    <w:rsid w:val="00A17BEF"/>
    <w:rsid w:val="00A20A88"/>
    <w:rsid w:val="00A20F88"/>
    <w:rsid w:val="00A2213E"/>
    <w:rsid w:val="00A22A26"/>
    <w:rsid w:val="00A2356E"/>
    <w:rsid w:val="00A23FF2"/>
    <w:rsid w:val="00A24ADC"/>
    <w:rsid w:val="00A255E9"/>
    <w:rsid w:val="00A25EFB"/>
    <w:rsid w:val="00A275EA"/>
    <w:rsid w:val="00A277D7"/>
    <w:rsid w:val="00A27B61"/>
    <w:rsid w:val="00A27B83"/>
    <w:rsid w:val="00A30422"/>
    <w:rsid w:val="00A30FEF"/>
    <w:rsid w:val="00A31885"/>
    <w:rsid w:val="00A31A80"/>
    <w:rsid w:val="00A31D06"/>
    <w:rsid w:val="00A32F50"/>
    <w:rsid w:val="00A331BF"/>
    <w:rsid w:val="00A34CED"/>
    <w:rsid w:val="00A34DF0"/>
    <w:rsid w:val="00A35F2A"/>
    <w:rsid w:val="00A36163"/>
    <w:rsid w:val="00A362A0"/>
    <w:rsid w:val="00A36701"/>
    <w:rsid w:val="00A3719E"/>
    <w:rsid w:val="00A37C3F"/>
    <w:rsid w:val="00A40145"/>
    <w:rsid w:val="00A40253"/>
    <w:rsid w:val="00A419E8"/>
    <w:rsid w:val="00A42D68"/>
    <w:rsid w:val="00A43650"/>
    <w:rsid w:val="00A444DE"/>
    <w:rsid w:val="00A45E2F"/>
    <w:rsid w:val="00A4606F"/>
    <w:rsid w:val="00A46E67"/>
    <w:rsid w:val="00A4715A"/>
    <w:rsid w:val="00A47B99"/>
    <w:rsid w:val="00A5093C"/>
    <w:rsid w:val="00A512A8"/>
    <w:rsid w:val="00A51E57"/>
    <w:rsid w:val="00A53483"/>
    <w:rsid w:val="00A54D7B"/>
    <w:rsid w:val="00A552E6"/>
    <w:rsid w:val="00A561DD"/>
    <w:rsid w:val="00A6075C"/>
    <w:rsid w:val="00A609DA"/>
    <w:rsid w:val="00A6105C"/>
    <w:rsid w:val="00A61329"/>
    <w:rsid w:val="00A614F5"/>
    <w:rsid w:val="00A62436"/>
    <w:rsid w:val="00A62D34"/>
    <w:rsid w:val="00A62E3E"/>
    <w:rsid w:val="00A63C62"/>
    <w:rsid w:val="00A64715"/>
    <w:rsid w:val="00A64776"/>
    <w:rsid w:val="00A6567C"/>
    <w:rsid w:val="00A664A5"/>
    <w:rsid w:val="00A6723D"/>
    <w:rsid w:val="00A67CEE"/>
    <w:rsid w:val="00A705C1"/>
    <w:rsid w:val="00A70ACA"/>
    <w:rsid w:val="00A7149F"/>
    <w:rsid w:val="00A715DB"/>
    <w:rsid w:val="00A71E95"/>
    <w:rsid w:val="00A72175"/>
    <w:rsid w:val="00A72A78"/>
    <w:rsid w:val="00A762BD"/>
    <w:rsid w:val="00A773DE"/>
    <w:rsid w:val="00A77D9D"/>
    <w:rsid w:val="00A80921"/>
    <w:rsid w:val="00A80A42"/>
    <w:rsid w:val="00A80F41"/>
    <w:rsid w:val="00A81012"/>
    <w:rsid w:val="00A81DC5"/>
    <w:rsid w:val="00A82AB6"/>
    <w:rsid w:val="00A82ED3"/>
    <w:rsid w:val="00A833A6"/>
    <w:rsid w:val="00A83738"/>
    <w:rsid w:val="00A83B66"/>
    <w:rsid w:val="00A83C1F"/>
    <w:rsid w:val="00A83D9D"/>
    <w:rsid w:val="00A83F38"/>
    <w:rsid w:val="00A84F2C"/>
    <w:rsid w:val="00A850A9"/>
    <w:rsid w:val="00A86E59"/>
    <w:rsid w:val="00A86EA5"/>
    <w:rsid w:val="00A8737F"/>
    <w:rsid w:val="00A876FA"/>
    <w:rsid w:val="00A904AC"/>
    <w:rsid w:val="00A9057C"/>
    <w:rsid w:val="00A90FE6"/>
    <w:rsid w:val="00A91276"/>
    <w:rsid w:val="00A9152A"/>
    <w:rsid w:val="00A91E06"/>
    <w:rsid w:val="00A92C9A"/>
    <w:rsid w:val="00A930E0"/>
    <w:rsid w:val="00A93618"/>
    <w:rsid w:val="00A93E66"/>
    <w:rsid w:val="00A94CC7"/>
    <w:rsid w:val="00A94F51"/>
    <w:rsid w:val="00A95D9B"/>
    <w:rsid w:val="00A96941"/>
    <w:rsid w:val="00A96F6A"/>
    <w:rsid w:val="00A97307"/>
    <w:rsid w:val="00A97773"/>
    <w:rsid w:val="00AA05DD"/>
    <w:rsid w:val="00AA1024"/>
    <w:rsid w:val="00AA141F"/>
    <w:rsid w:val="00AA1910"/>
    <w:rsid w:val="00AA371E"/>
    <w:rsid w:val="00AA3B5B"/>
    <w:rsid w:val="00AA5E92"/>
    <w:rsid w:val="00AA5F01"/>
    <w:rsid w:val="00AA6370"/>
    <w:rsid w:val="00AA7453"/>
    <w:rsid w:val="00AA76B0"/>
    <w:rsid w:val="00AA777D"/>
    <w:rsid w:val="00AA7974"/>
    <w:rsid w:val="00AA7D63"/>
    <w:rsid w:val="00AA7DA1"/>
    <w:rsid w:val="00AB056C"/>
    <w:rsid w:val="00AB0718"/>
    <w:rsid w:val="00AB1113"/>
    <w:rsid w:val="00AB1F78"/>
    <w:rsid w:val="00AB30E1"/>
    <w:rsid w:val="00AB4127"/>
    <w:rsid w:val="00AB5814"/>
    <w:rsid w:val="00AB5B5C"/>
    <w:rsid w:val="00AB640A"/>
    <w:rsid w:val="00AB7088"/>
    <w:rsid w:val="00AB7ADA"/>
    <w:rsid w:val="00AC04E7"/>
    <w:rsid w:val="00AC055A"/>
    <w:rsid w:val="00AC071B"/>
    <w:rsid w:val="00AC0CD5"/>
    <w:rsid w:val="00AC0ED9"/>
    <w:rsid w:val="00AC134B"/>
    <w:rsid w:val="00AC1557"/>
    <w:rsid w:val="00AC15D7"/>
    <w:rsid w:val="00AC18D1"/>
    <w:rsid w:val="00AC1A0D"/>
    <w:rsid w:val="00AC1E31"/>
    <w:rsid w:val="00AC1F65"/>
    <w:rsid w:val="00AC244D"/>
    <w:rsid w:val="00AC2488"/>
    <w:rsid w:val="00AC476B"/>
    <w:rsid w:val="00AC4A8D"/>
    <w:rsid w:val="00AC521D"/>
    <w:rsid w:val="00AC5F1A"/>
    <w:rsid w:val="00AC75D2"/>
    <w:rsid w:val="00AD0F69"/>
    <w:rsid w:val="00AD0F7D"/>
    <w:rsid w:val="00AD1C67"/>
    <w:rsid w:val="00AD3122"/>
    <w:rsid w:val="00AD3361"/>
    <w:rsid w:val="00AD34F9"/>
    <w:rsid w:val="00AD3927"/>
    <w:rsid w:val="00AD3F7A"/>
    <w:rsid w:val="00AD4048"/>
    <w:rsid w:val="00AD4122"/>
    <w:rsid w:val="00AD4500"/>
    <w:rsid w:val="00AD471A"/>
    <w:rsid w:val="00AD48A3"/>
    <w:rsid w:val="00AD5464"/>
    <w:rsid w:val="00AD54BE"/>
    <w:rsid w:val="00AD6462"/>
    <w:rsid w:val="00AD7389"/>
    <w:rsid w:val="00AE02DA"/>
    <w:rsid w:val="00AE0CBC"/>
    <w:rsid w:val="00AE14A9"/>
    <w:rsid w:val="00AE15B3"/>
    <w:rsid w:val="00AE2579"/>
    <w:rsid w:val="00AE388F"/>
    <w:rsid w:val="00AE38F4"/>
    <w:rsid w:val="00AE4094"/>
    <w:rsid w:val="00AE4494"/>
    <w:rsid w:val="00AE4C08"/>
    <w:rsid w:val="00AF0A4F"/>
    <w:rsid w:val="00AF27D5"/>
    <w:rsid w:val="00AF37DC"/>
    <w:rsid w:val="00AF44F9"/>
    <w:rsid w:val="00AF5C54"/>
    <w:rsid w:val="00AF605E"/>
    <w:rsid w:val="00AF6C6D"/>
    <w:rsid w:val="00AF76E2"/>
    <w:rsid w:val="00AF7BE0"/>
    <w:rsid w:val="00B00F83"/>
    <w:rsid w:val="00B010AA"/>
    <w:rsid w:val="00B0128D"/>
    <w:rsid w:val="00B023C0"/>
    <w:rsid w:val="00B03008"/>
    <w:rsid w:val="00B03CE9"/>
    <w:rsid w:val="00B0514D"/>
    <w:rsid w:val="00B05664"/>
    <w:rsid w:val="00B064E9"/>
    <w:rsid w:val="00B06A1E"/>
    <w:rsid w:val="00B06B06"/>
    <w:rsid w:val="00B102E2"/>
    <w:rsid w:val="00B108B0"/>
    <w:rsid w:val="00B10CA6"/>
    <w:rsid w:val="00B115AF"/>
    <w:rsid w:val="00B11741"/>
    <w:rsid w:val="00B1314B"/>
    <w:rsid w:val="00B148E8"/>
    <w:rsid w:val="00B14D71"/>
    <w:rsid w:val="00B15385"/>
    <w:rsid w:val="00B1561E"/>
    <w:rsid w:val="00B16717"/>
    <w:rsid w:val="00B16CF3"/>
    <w:rsid w:val="00B17141"/>
    <w:rsid w:val="00B172B2"/>
    <w:rsid w:val="00B17C92"/>
    <w:rsid w:val="00B2111B"/>
    <w:rsid w:val="00B2124C"/>
    <w:rsid w:val="00B21376"/>
    <w:rsid w:val="00B21769"/>
    <w:rsid w:val="00B21D6C"/>
    <w:rsid w:val="00B22351"/>
    <w:rsid w:val="00B22F92"/>
    <w:rsid w:val="00B239EA"/>
    <w:rsid w:val="00B23C43"/>
    <w:rsid w:val="00B24019"/>
    <w:rsid w:val="00B241F6"/>
    <w:rsid w:val="00B24522"/>
    <w:rsid w:val="00B246F8"/>
    <w:rsid w:val="00B24860"/>
    <w:rsid w:val="00B24AC3"/>
    <w:rsid w:val="00B24D3F"/>
    <w:rsid w:val="00B24ED1"/>
    <w:rsid w:val="00B25605"/>
    <w:rsid w:val="00B2560F"/>
    <w:rsid w:val="00B25848"/>
    <w:rsid w:val="00B260FF"/>
    <w:rsid w:val="00B26D2B"/>
    <w:rsid w:val="00B271C2"/>
    <w:rsid w:val="00B2785C"/>
    <w:rsid w:val="00B278AB"/>
    <w:rsid w:val="00B27B54"/>
    <w:rsid w:val="00B27F14"/>
    <w:rsid w:val="00B30337"/>
    <w:rsid w:val="00B3156B"/>
    <w:rsid w:val="00B31957"/>
    <w:rsid w:val="00B3199B"/>
    <w:rsid w:val="00B32665"/>
    <w:rsid w:val="00B32F3B"/>
    <w:rsid w:val="00B33C73"/>
    <w:rsid w:val="00B34260"/>
    <w:rsid w:val="00B356C0"/>
    <w:rsid w:val="00B35B0A"/>
    <w:rsid w:val="00B35C5B"/>
    <w:rsid w:val="00B35EB7"/>
    <w:rsid w:val="00B37126"/>
    <w:rsid w:val="00B40735"/>
    <w:rsid w:val="00B4075E"/>
    <w:rsid w:val="00B40B0C"/>
    <w:rsid w:val="00B41E6E"/>
    <w:rsid w:val="00B42628"/>
    <w:rsid w:val="00B426DB"/>
    <w:rsid w:val="00B437C4"/>
    <w:rsid w:val="00B4544B"/>
    <w:rsid w:val="00B47141"/>
    <w:rsid w:val="00B47D07"/>
    <w:rsid w:val="00B5113A"/>
    <w:rsid w:val="00B52425"/>
    <w:rsid w:val="00B526F7"/>
    <w:rsid w:val="00B53714"/>
    <w:rsid w:val="00B53736"/>
    <w:rsid w:val="00B541E3"/>
    <w:rsid w:val="00B54412"/>
    <w:rsid w:val="00B5480B"/>
    <w:rsid w:val="00B54E55"/>
    <w:rsid w:val="00B555CB"/>
    <w:rsid w:val="00B55CF4"/>
    <w:rsid w:val="00B578BD"/>
    <w:rsid w:val="00B602AB"/>
    <w:rsid w:val="00B6143E"/>
    <w:rsid w:val="00B6187B"/>
    <w:rsid w:val="00B624F3"/>
    <w:rsid w:val="00B62998"/>
    <w:rsid w:val="00B62AFA"/>
    <w:rsid w:val="00B62BF4"/>
    <w:rsid w:val="00B6330F"/>
    <w:rsid w:val="00B63344"/>
    <w:rsid w:val="00B63CB5"/>
    <w:rsid w:val="00B64B82"/>
    <w:rsid w:val="00B650C8"/>
    <w:rsid w:val="00B65E8C"/>
    <w:rsid w:val="00B65FD8"/>
    <w:rsid w:val="00B6707A"/>
    <w:rsid w:val="00B706B1"/>
    <w:rsid w:val="00B7166F"/>
    <w:rsid w:val="00B7168C"/>
    <w:rsid w:val="00B72EDD"/>
    <w:rsid w:val="00B72FD5"/>
    <w:rsid w:val="00B74220"/>
    <w:rsid w:val="00B75047"/>
    <w:rsid w:val="00B751C3"/>
    <w:rsid w:val="00B7633D"/>
    <w:rsid w:val="00B76530"/>
    <w:rsid w:val="00B769F8"/>
    <w:rsid w:val="00B76B21"/>
    <w:rsid w:val="00B76E58"/>
    <w:rsid w:val="00B7754D"/>
    <w:rsid w:val="00B77E60"/>
    <w:rsid w:val="00B80784"/>
    <w:rsid w:val="00B81E77"/>
    <w:rsid w:val="00B82B28"/>
    <w:rsid w:val="00B83103"/>
    <w:rsid w:val="00B83246"/>
    <w:rsid w:val="00B835F6"/>
    <w:rsid w:val="00B8389B"/>
    <w:rsid w:val="00B8393E"/>
    <w:rsid w:val="00B839EE"/>
    <w:rsid w:val="00B843A9"/>
    <w:rsid w:val="00B84B82"/>
    <w:rsid w:val="00B85AFE"/>
    <w:rsid w:val="00B8700E"/>
    <w:rsid w:val="00B87BE3"/>
    <w:rsid w:val="00B904F3"/>
    <w:rsid w:val="00B908DB"/>
    <w:rsid w:val="00B90902"/>
    <w:rsid w:val="00B90981"/>
    <w:rsid w:val="00B90B7C"/>
    <w:rsid w:val="00B9149A"/>
    <w:rsid w:val="00B91D2A"/>
    <w:rsid w:val="00B9205D"/>
    <w:rsid w:val="00B92295"/>
    <w:rsid w:val="00B922B7"/>
    <w:rsid w:val="00B92B08"/>
    <w:rsid w:val="00B94D33"/>
    <w:rsid w:val="00B95B18"/>
    <w:rsid w:val="00B95F92"/>
    <w:rsid w:val="00B962BA"/>
    <w:rsid w:val="00B97857"/>
    <w:rsid w:val="00B97D47"/>
    <w:rsid w:val="00B97DF5"/>
    <w:rsid w:val="00B97F59"/>
    <w:rsid w:val="00BA04FB"/>
    <w:rsid w:val="00BA0614"/>
    <w:rsid w:val="00BA0626"/>
    <w:rsid w:val="00BA0823"/>
    <w:rsid w:val="00BA1225"/>
    <w:rsid w:val="00BA2434"/>
    <w:rsid w:val="00BA312D"/>
    <w:rsid w:val="00BA4D53"/>
    <w:rsid w:val="00BA54C5"/>
    <w:rsid w:val="00BB0262"/>
    <w:rsid w:val="00BB12F6"/>
    <w:rsid w:val="00BB4242"/>
    <w:rsid w:val="00BB42D7"/>
    <w:rsid w:val="00BB5AAB"/>
    <w:rsid w:val="00BB786A"/>
    <w:rsid w:val="00BC0032"/>
    <w:rsid w:val="00BC0240"/>
    <w:rsid w:val="00BC24EA"/>
    <w:rsid w:val="00BC2CC5"/>
    <w:rsid w:val="00BC2D63"/>
    <w:rsid w:val="00BC3381"/>
    <w:rsid w:val="00BC392B"/>
    <w:rsid w:val="00BC3D0D"/>
    <w:rsid w:val="00BC498B"/>
    <w:rsid w:val="00BC4C31"/>
    <w:rsid w:val="00BC4DAC"/>
    <w:rsid w:val="00BC4F6A"/>
    <w:rsid w:val="00BC56E8"/>
    <w:rsid w:val="00BC5BE6"/>
    <w:rsid w:val="00BC66A3"/>
    <w:rsid w:val="00BC7569"/>
    <w:rsid w:val="00BC7628"/>
    <w:rsid w:val="00BD1263"/>
    <w:rsid w:val="00BD1A25"/>
    <w:rsid w:val="00BD2B2E"/>
    <w:rsid w:val="00BD3FFB"/>
    <w:rsid w:val="00BD4813"/>
    <w:rsid w:val="00BD5334"/>
    <w:rsid w:val="00BD58DD"/>
    <w:rsid w:val="00BD5EFE"/>
    <w:rsid w:val="00BD671E"/>
    <w:rsid w:val="00BD67F2"/>
    <w:rsid w:val="00BD6D1E"/>
    <w:rsid w:val="00BD7193"/>
    <w:rsid w:val="00BD7C00"/>
    <w:rsid w:val="00BE05DE"/>
    <w:rsid w:val="00BE05E7"/>
    <w:rsid w:val="00BE09AD"/>
    <w:rsid w:val="00BE1669"/>
    <w:rsid w:val="00BE2301"/>
    <w:rsid w:val="00BE24B6"/>
    <w:rsid w:val="00BE38DA"/>
    <w:rsid w:val="00BE3F7E"/>
    <w:rsid w:val="00BE77EE"/>
    <w:rsid w:val="00BE7EE0"/>
    <w:rsid w:val="00BF030D"/>
    <w:rsid w:val="00BF083A"/>
    <w:rsid w:val="00BF0A02"/>
    <w:rsid w:val="00BF0AB3"/>
    <w:rsid w:val="00BF1D17"/>
    <w:rsid w:val="00BF1DA1"/>
    <w:rsid w:val="00BF233E"/>
    <w:rsid w:val="00BF37CE"/>
    <w:rsid w:val="00BF4333"/>
    <w:rsid w:val="00BF4519"/>
    <w:rsid w:val="00BF4ED7"/>
    <w:rsid w:val="00BF4F82"/>
    <w:rsid w:val="00BF50DA"/>
    <w:rsid w:val="00BF53CC"/>
    <w:rsid w:val="00BF5B9B"/>
    <w:rsid w:val="00BF5D11"/>
    <w:rsid w:val="00BF61B7"/>
    <w:rsid w:val="00C00505"/>
    <w:rsid w:val="00C02930"/>
    <w:rsid w:val="00C031A2"/>
    <w:rsid w:val="00C03642"/>
    <w:rsid w:val="00C04E92"/>
    <w:rsid w:val="00C05380"/>
    <w:rsid w:val="00C05A6F"/>
    <w:rsid w:val="00C06654"/>
    <w:rsid w:val="00C06979"/>
    <w:rsid w:val="00C06AD4"/>
    <w:rsid w:val="00C07908"/>
    <w:rsid w:val="00C07C90"/>
    <w:rsid w:val="00C109A6"/>
    <w:rsid w:val="00C112BF"/>
    <w:rsid w:val="00C1194D"/>
    <w:rsid w:val="00C11BAC"/>
    <w:rsid w:val="00C11CF7"/>
    <w:rsid w:val="00C12046"/>
    <w:rsid w:val="00C1211E"/>
    <w:rsid w:val="00C12DED"/>
    <w:rsid w:val="00C141B1"/>
    <w:rsid w:val="00C14F7C"/>
    <w:rsid w:val="00C159B3"/>
    <w:rsid w:val="00C15C6A"/>
    <w:rsid w:val="00C15DF2"/>
    <w:rsid w:val="00C169D4"/>
    <w:rsid w:val="00C16BE4"/>
    <w:rsid w:val="00C17577"/>
    <w:rsid w:val="00C20720"/>
    <w:rsid w:val="00C21A67"/>
    <w:rsid w:val="00C22F1F"/>
    <w:rsid w:val="00C23194"/>
    <w:rsid w:val="00C2480D"/>
    <w:rsid w:val="00C249B7"/>
    <w:rsid w:val="00C24CD1"/>
    <w:rsid w:val="00C251B2"/>
    <w:rsid w:val="00C25FC3"/>
    <w:rsid w:val="00C27EB0"/>
    <w:rsid w:val="00C27ED9"/>
    <w:rsid w:val="00C27F25"/>
    <w:rsid w:val="00C27FEE"/>
    <w:rsid w:val="00C30801"/>
    <w:rsid w:val="00C31176"/>
    <w:rsid w:val="00C31B2C"/>
    <w:rsid w:val="00C330E6"/>
    <w:rsid w:val="00C33A0A"/>
    <w:rsid w:val="00C34074"/>
    <w:rsid w:val="00C34E54"/>
    <w:rsid w:val="00C34F73"/>
    <w:rsid w:val="00C355C1"/>
    <w:rsid w:val="00C35B88"/>
    <w:rsid w:val="00C35DCF"/>
    <w:rsid w:val="00C36B3D"/>
    <w:rsid w:val="00C36EB2"/>
    <w:rsid w:val="00C40AAC"/>
    <w:rsid w:val="00C4199E"/>
    <w:rsid w:val="00C41F12"/>
    <w:rsid w:val="00C41FDB"/>
    <w:rsid w:val="00C42B62"/>
    <w:rsid w:val="00C430DC"/>
    <w:rsid w:val="00C4319B"/>
    <w:rsid w:val="00C43679"/>
    <w:rsid w:val="00C437A5"/>
    <w:rsid w:val="00C444C1"/>
    <w:rsid w:val="00C44A44"/>
    <w:rsid w:val="00C45B13"/>
    <w:rsid w:val="00C45D04"/>
    <w:rsid w:val="00C50140"/>
    <w:rsid w:val="00C515B2"/>
    <w:rsid w:val="00C519E0"/>
    <w:rsid w:val="00C529B0"/>
    <w:rsid w:val="00C52DE2"/>
    <w:rsid w:val="00C537BF"/>
    <w:rsid w:val="00C54147"/>
    <w:rsid w:val="00C559F8"/>
    <w:rsid w:val="00C55CD1"/>
    <w:rsid w:val="00C55D66"/>
    <w:rsid w:val="00C55E0C"/>
    <w:rsid w:val="00C563BD"/>
    <w:rsid w:val="00C563FF"/>
    <w:rsid w:val="00C57428"/>
    <w:rsid w:val="00C578DE"/>
    <w:rsid w:val="00C60CCA"/>
    <w:rsid w:val="00C60FA0"/>
    <w:rsid w:val="00C61357"/>
    <w:rsid w:val="00C62CBB"/>
    <w:rsid w:val="00C63D8B"/>
    <w:rsid w:val="00C6495D"/>
    <w:rsid w:val="00C6689C"/>
    <w:rsid w:val="00C67DC9"/>
    <w:rsid w:val="00C70702"/>
    <w:rsid w:val="00C70EEB"/>
    <w:rsid w:val="00C70F93"/>
    <w:rsid w:val="00C71049"/>
    <w:rsid w:val="00C71E15"/>
    <w:rsid w:val="00C72E4A"/>
    <w:rsid w:val="00C7414E"/>
    <w:rsid w:val="00C742E9"/>
    <w:rsid w:val="00C743D7"/>
    <w:rsid w:val="00C74EBC"/>
    <w:rsid w:val="00C75205"/>
    <w:rsid w:val="00C75BEF"/>
    <w:rsid w:val="00C77402"/>
    <w:rsid w:val="00C778EF"/>
    <w:rsid w:val="00C77C14"/>
    <w:rsid w:val="00C77F36"/>
    <w:rsid w:val="00C805CF"/>
    <w:rsid w:val="00C80685"/>
    <w:rsid w:val="00C811A1"/>
    <w:rsid w:val="00C81629"/>
    <w:rsid w:val="00C81F62"/>
    <w:rsid w:val="00C82752"/>
    <w:rsid w:val="00C8394A"/>
    <w:rsid w:val="00C84495"/>
    <w:rsid w:val="00C84EF9"/>
    <w:rsid w:val="00C8537C"/>
    <w:rsid w:val="00C87097"/>
    <w:rsid w:val="00C90171"/>
    <w:rsid w:val="00C9086A"/>
    <w:rsid w:val="00C9170C"/>
    <w:rsid w:val="00C91D75"/>
    <w:rsid w:val="00C92AD3"/>
    <w:rsid w:val="00C92E00"/>
    <w:rsid w:val="00C92F8D"/>
    <w:rsid w:val="00C943E3"/>
    <w:rsid w:val="00C9445E"/>
    <w:rsid w:val="00C9595D"/>
    <w:rsid w:val="00C95AB8"/>
    <w:rsid w:val="00C95B28"/>
    <w:rsid w:val="00C95B7D"/>
    <w:rsid w:val="00C964DC"/>
    <w:rsid w:val="00C968E5"/>
    <w:rsid w:val="00C96D78"/>
    <w:rsid w:val="00C97C72"/>
    <w:rsid w:val="00CA0227"/>
    <w:rsid w:val="00CA2312"/>
    <w:rsid w:val="00CA3D48"/>
    <w:rsid w:val="00CA484F"/>
    <w:rsid w:val="00CA50FB"/>
    <w:rsid w:val="00CA5325"/>
    <w:rsid w:val="00CA53AB"/>
    <w:rsid w:val="00CA547E"/>
    <w:rsid w:val="00CA554B"/>
    <w:rsid w:val="00CA5954"/>
    <w:rsid w:val="00CB0256"/>
    <w:rsid w:val="00CB0336"/>
    <w:rsid w:val="00CB08AD"/>
    <w:rsid w:val="00CB09D9"/>
    <w:rsid w:val="00CB0EFA"/>
    <w:rsid w:val="00CB24C2"/>
    <w:rsid w:val="00CB35D3"/>
    <w:rsid w:val="00CB4A86"/>
    <w:rsid w:val="00CB5D1B"/>
    <w:rsid w:val="00CB7996"/>
    <w:rsid w:val="00CB7D3B"/>
    <w:rsid w:val="00CC1C99"/>
    <w:rsid w:val="00CC1E85"/>
    <w:rsid w:val="00CC1FA7"/>
    <w:rsid w:val="00CC2FEB"/>
    <w:rsid w:val="00CC44C4"/>
    <w:rsid w:val="00CC44EB"/>
    <w:rsid w:val="00CC4A86"/>
    <w:rsid w:val="00CC4C2E"/>
    <w:rsid w:val="00CC536A"/>
    <w:rsid w:val="00CC575D"/>
    <w:rsid w:val="00CC7A00"/>
    <w:rsid w:val="00CC7CC0"/>
    <w:rsid w:val="00CD0A4E"/>
    <w:rsid w:val="00CD1448"/>
    <w:rsid w:val="00CD38E3"/>
    <w:rsid w:val="00CD455B"/>
    <w:rsid w:val="00CD4743"/>
    <w:rsid w:val="00CD652D"/>
    <w:rsid w:val="00CD6CAF"/>
    <w:rsid w:val="00CE0D58"/>
    <w:rsid w:val="00CE2615"/>
    <w:rsid w:val="00CE3453"/>
    <w:rsid w:val="00CE3738"/>
    <w:rsid w:val="00CE40D8"/>
    <w:rsid w:val="00CE42FC"/>
    <w:rsid w:val="00CE53EB"/>
    <w:rsid w:val="00CE580C"/>
    <w:rsid w:val="00CE5AEE"/>
    <w:rsid w:val="00CE5D12"/>
    <w:rsid w:val="00CF0067"/>
    <w:rsid w:val="00CF07B0"/>
    <w:rsid w:val="00CF262A"/>
    <w:rsid w:val="00CF2B74"/>
    <w:rsid w:val="00CF356D"/>
    <w:rsid w:val="00CF3798"/>
    <w:rsid w:val="00CF735F"/>
    <w:rsid w:val="00CF7CD0"/>
    <w:rsid w:val="00D000B2"/>
    <w:rsid w:val="00D00ED5"/>
    <w:rsid w:val="00D00FA5"/>
    <w:rsid w:val="00D04991"/>
    <w:rsid w:val="00D05C97"/>
    <w:rsid w:val="00D05CA4"/>
    <w:rsid w:val="00D0653D"/>
    <w:rsid w:val="00D06F16"/>
    <w:rsid w:val="00D06F8E"/>
    <w:rsid w:val="00D102CA"/>
    <w:rsid w:val="00D10F87"/>
    <w:rsid w:val="00D11DB2"/>
    <w:rsid w:val="00D124DF"/>
    <w:rsid w:val="00D12833"/>
    <w:rsid w:val="00D12AE5"/>
    <w:rsid w:val="00D16992"/>
    <w:rsid w:val="00D170C8"/>
    <w:rsid w:val="00D173DE"/>
    <w:rsid w:val="00D2046C"/>
    <w:rsid w:val="00D20AE3"/>
    <w:rsid w:val="00D21355"/>
    <w:rsid w:val="00D2186E"/>
    <w:rsid w:val="00D22394"/>
    <w:rsid w:val="00D22CD0"/>
    <w:rsid w:val="00D22E39"/>
    <w:rsid w:val="00D237D0"/>
    <w:rsid w:val="00D23907"/>
    <w:rsid w:val="00D23B96"/>
    <w:rsid w:val="00D2449C"/>
    <w:rsid w:val="00D24AA2"/>
    <w:rsid w:val="00D24EE8"/>
    <w:rsid w:val="00D24F6A"/>
    <w:rsid w:val="00D25ADA"/>
    <w:rsid w:val="00D26189"/>
    <w:rsid w:val="00D26A45"/>
    <w:rsid w:val="00D2746C"/>
    <w:rsid w:val="00D27D88"/>
    <w:rsid w:val="00D304B2"/>
    <w:rsid w:val="00D305E2"/>
    <w:rsid w:val="00D312A4"/>
    <w:rsid w:val="00D31373"/>
    <w:rsid w:val="00D31D97"/>
    <w:rsid w:val="00D32F05"/>
    <w:rsid w:val="00D32F3E"/>
    <w:rsid w:val="00D3306E"/>
    <w:rsid w:val="00D336DB"/>
    <w:rsid w:val="00D35433"/>
    <w:rsid w:val="00D35A54"/>
    <w:rsid w:val="00D35ECD"/>
    <w:rsid w:val="00D374D6"/>
    <w:rsid w:val="00D378C1"/>
    <w:rsid w:val="00D4012A"/>
    <w:rsid w:val="00D404DC"/>
    <w:rsid w:val="00D40C30"/>
    <w:rsid w:val="00D41532"/>
    <w:rsid w:val="00D41868"/>
    <w:rsid w:val="00D42090"/>
    <w:rsid w:val="00D4234C"/>
    <w:rsid w:val="00D42B07"/>
    <w:rsid w:val="00D42DDB"/>
    <w:rsid w:val="00D436F0"/>
    <w:rsid w:val="00D438DE"/>
    <w:rsid w:val="00D43D1F"/>
    <w:rsid w:val="00D448C7"/>
    <w:rsid w:val="00D44C9D"/>
    <w:rsid w:val="00D4579A"/>
    <w:rsid w:val="00D459CA"/>
    <w:rsid w:val="00D45FF5"/>
    <w:rsid w:val="00D4691C"/>
    <w:rsid w:val="00D47715"/>
    <w:rsid w:val="00D51011"/>
    <w:rsid w:val="00D5101C"/>
    <w:rsid w:val="00D51525"/>
    <w:rsid w:val="00D5233B"/>
    <w:rsid w:val="00D52D05"/>
    <w:rsid w:val="00D52EF5"/>
    <w:rsid w:val="00D53E03"/>
    <w:rsid w:val="00D54148"/>
    <w:rsid w:val="00D5427A"/>
    <w:rsid w:val="00D544D5"/>
    <w:rsid w:val="00D54B87"/>
    <w:rsid w:val="00D54ED5"/>
    <w:rsid w:val="00D55134"/>
    <w:rsid w:val="00D554B4"/>
    <w:rsid w:val="00D56C1E"/>
    <w:rsid w:val="00D570EB"/>
    <w:rsid w:val="00D61460"/>
    <w:rsid w:val="00D61CEA"/>
    <w:rsid w:val="00D61DE3"/>
    <w:rsid w:val="00D62B04"/>
    <w:rsid w:val="00D62D33"/>
    <w:rsid w:val="00D651C7"/>
    <w:rsid w:val="00D65EA8"/>
    <w:rsid w:val="00D67193"/>
    <w:rsid w:val="00D67CB4"/>
    <w:rsid w:val="00D704EE"/>
    <w:rsid w:val="00D7231D"/>
    <w:rsid w:val="00D7347B"/>
    <w:rsid w:val="00D737C1"/>
    <w:rsid w:val="00D73E0E"/>
    <w:rsid w:val="00D742FE"/>
    <w:rsid w:val="00D7676B"/>
    <w:rsid w:val="00D77165"/>
    <w:rsid w:val="00D77391"/>
    <w:rsid w:val="00D773AD"/>
    <w:rsid w:val="00D77903"/>
    <w:rsid w:val="00D80262"/>
    <w:rsid w:val="00D8040B"/>
    <w:rsid w:val="00D8044D"/>
    <w:rsid w:val="00D812C5"/>
    <w:rsid w:val="00D815DA"/>
    <w:rsid w:val="00D8250E"/>
    <w:rsid w:val="00D8382F"/>
    <w:rsid w:val="00D84EB5"/>
    <w:rsid w:val="00D8537C"/>
    <w:rsid w:val="00D859AE"/>
    <w:rsid w:val="00D86B84"/>
    <w:rsid w:val="00D86CD1"/>
    <w:rsid w:val="00D86E87"/>
    <w:rsid w:val="00D8704E"/>
    <w:rsid w:val="00D877C8"/>
    <w:rsid w:val="00D90896"/>
    <w:rsid w:val="00D908FB"/>
    <w:rsid w:val="00D90C70"/>
    <w:rsid w:val="00D91365"/>
    <w:rsid w:val="00D91794"/>
    <w:rsid w:val="00D923F2"/>
    <w:rsid w:val="00D9283D"/>
    <w:rsid w:val="00D9298A"/>
    <w:rsid w:val="00D92DC8"/>
    <w:rsid w:val="00D93B45"/>
    <w:rsid w:val="00D93C0A"/>
    <w:rsid w:val="00D9410B"/>
    <w:rsid w:val="00D942A8"/>
    <w:rsid w:val="00D94592"/>
    <w:rsid w:val="00D94A99"/>
    <w:rsid w:val="00D94D34"/>
    <w:rsid w:val="00D95714"/>
    <w:rsid w:val="00D95764"/>
    <w:rsid w:val="00D95975"/>
    <w:rsid w:val="00D95C54"/>
    <w:rsid w:val="00D963F4"/>
    <w:rsid w:val="00DA0F34"/>
    <w:rsid w:val="00DA16B2"/>
    <w:rsid w:val="00DA1AD9"/>
    <w:rsid w:val="00DA2691"/>
    <w:rsid w:val="00DA32E1"/>
    <w:rsid w:val="00DA36B3"/>
    <w:rsid w:val="00DA398C"/>
    <w:rsid w:val="00DA5D1B"/>
    <w:rsid w:val="00DA606D"/>
    <w:rsid w:val="00DA6264"/>
    <w:rsid w:val="00DA65AD"/>
    <w:rsid w:val="00DA65BE"/>
    <w:rsid w:val="00DA6BD5"/>
    <w:rsid w:val="00DB0C48"/>
    <w:rsid w:val="00DB1695"/>
    <w:rsid w:val="00DB18C4"/>
    <w:rsid w:val="00DB1E4A"/>
    <w:rsid w:val="00DB2149"/>
    <w:rsid w:val="00DB2765"/>
    <w:rsid w:val="00DB3F3D"/>
    <w:rsid w:val="00DB41B5"/>
    <w:rsid w:val="00DB440C"/>
    <w:rsid w:val="00DB49BC"/>
    <w:rsid w:val="00DB49E0"/>
    <w:rsid w:val="00DB4A58"/>
    <w:rsid w:val="00DB54A7"/>
    <w:rsid w:val="00DB5A44"/>
    <w:rsid w:val="00DB61C4"/>
    <w:rsid w:val="00DB6FD8"/>
    <w:rsid w:val="00DB726A"/>
    <w:rsid w:val="00DB726D"/>
    <w:rsid w:val="00DC04ED"/>
    <w:rsid w:val="00DC2021"/>
    <w:rsid w:val="00DC24D3"/>
    <w:rsid w:val="00DC282D"/>
    <w:rsid w:val="00DC3247"/>
    <w:rsid w:val="00DC32B6"/>
    <w:rsid w:val="00DC332C"/>
    <w:rsid w:val="00DC48A2"/>
    <w:rsid w:val="00DC495A"/>
    <w:rsid w:val="00DC4E9B"/>
    <w:rsid w:val="00DC513F"/>
    <w:rsid w:val="00DC6158"/>
    <w:rsid w:val="00DC6238"/>
    <w:rsid w:val="00DC6C8A"/>
    <w:rsid w:val="00DD030E"/>
    <w:rsid w:val="00DD1ABA"/>
    <w:rsid w:val="00DD1B6A"/>
    <w:rsid w:val="00DD1D3E"/>
    <w:rsid w:val="00DD21A2"/>
    <w:rsid w:val="00DD25B1"/>
    <w:rsid w:val="00DD319B"/>
    <w:rsid w:val="00DD4676"/>
    <w:rsid w:val="00DD4F31"/>
    <w:rsid w:val="00DD5482"/>
    <w:rsid w:val="00DD55B6"/>
    <w:rsid w:val="00DD56CF"/>
    <w:rsid w:val="00DD700C"/>
    <w:rsid w:val="00DE0647"/>
    <w:rsid w:val="00DE0AF0"/>
    <w:rsid w:val="00DE111F"/>
    <w:rsid w:val="00DE1A1E"/>
    <w:rsid w:val="00DE1D1F"/>
    <w:rsid w:val="00DE2118"/>
    <w:rsid w:val="00DE281B"/>
    <w:rsid w:val="00DE2A70"/>
    <w:rsid w:val="00DE3837"/>
    <w:rsid w:val="00DE482C"/>
    <w:rsid w:val="00DE4AD7"/>
    <w:rsid w:val="00DE6235"/>
    <w:rsid w:val="00DF046C"/>
    <w:rsid w:val="00DF0909"/>
    <w:rsid w:val="00DF0A45"/>
    <w:rsid w:val="00DF0C02"/>
    <w:rsid w:val="00DF0E06"/>
    <w:rsid w:val="00DF16EA"/>
    <w:rsid w:val="00DF2A55"/>
    <w:rsid w:val="00DF3317"/>
    <w:rsid w:val="00DF35D9"/>
    <w:rsid w:val="00DF3D76"/>
    <w:rsid w:val="00E0006A"/>
    <w:rsid w:val="00E00308"/>
    <w:rsid w:val="00E0054E"/>
    <w:rsid w:val="00E00DF1"/>
    <w:rsid w:val="00E02D9F"/>
    <w:rsid w:val="00E03482"/>
    <w:rsid w:val="00E03817"/>
    <w:rsid w:val="00E03E24"/>
    <w:rsid w:val="00E03F1B"/>
    <w:rsid w:val="00E040B7"/>
    <w:rsid w:val="00E06401"/>
    <w:rsid w:val="00E0664A"/>
    <w:rsid w:val="00E07522"/>
    <w:rsid w:val="00E1087B"/>
    <w:rsid w:val="00E10B42"/>
    <w:rsid w:val="00E10B78"/>
    <w:rsid w:val="00E10BCE"/>
    <w:rsid w:val="00E11665"/>
    <w:rsid w:val="00E11B6C"/>
    <w:rsid w:val="00E1317A"/>
    <w:rsid w:val="00E13C25"/>
    <w:rsid w:val="00E13DB3"/>
    <w:rsid w:val="00E13F89"/>
    <w:rsid w:val="00E152AC"/>
    <w:rsid w:val="00E152DE"/>
    <w:rsid w:val="00E15703"/>
    <w:rsid w:val="00E15EA9"/>
    <w:rsid w:val="00E17043"/>
    <w:rsid w:val="00E20022"/>
    <w:rsid w:val="00E20C72"/>
    <w:rsid w:val="00E21351"/>
    <w:rsid w:val="00E214B8"/>
    <w:rsid w:val="00E21E34"/>
    <w:rsid w:val="00E22682"/>
    <w:rsid w:val="00E22BD0"/>
    <w:rsid w:val="00E23077"/>
    <w:rsid w:val="00E23EDF"/>
    <w:rsid w:val="00E24BDE"/>
    <w:rsid w:val="00E2559D"/>
    <w:rsid w:val="00E25627"/>
    <w:rsid w:val="00E25CAC"/>
    <w:rsid w:val="00E26D83"/>
    <w:rsid w:val="00E26EAB"/>
    <w:rsid w:val="00E27A37"/>
    <w:rsid w:val="00E27C09"/>
    <w:rsid w:val="00E27F85"/>
    <w:rsid w:val="00E30244"/>
    <w:rsid w:val="00E31A07"/>
    <w:rsid w:val="00E31E7D"/>
    <w:rsid w:val="00E31FAD"/>
    <w:rsid w:val="00E321D0"/>
    <w:rsid w:val="00E3263E"/>
    <w:rsid w:val="00E32659"/>
    <w:rsid w:val="00E34077"/>
    <w:rsid w:val="00E34109"/>
    <w:rsid w:val="00E3450D"/>
    <w:rsid w:val="00E3515F"/>
    <w:rsid w:val="00E3632C"/>
    <w:rsid w:val="00E37867"/>
    <w:rsid w:val="00E37908"/>
    <w:rsid w:val="00E37B64"/>
    <w:rsid w:val="00E37C4A"/>
    <w:rsid w:val="00E37F25"/>
    <w:rsid w:val="00E37FB1"/>
    <w:rsid w:val="00E40D35"/>
    <w:rsid w:val="00E416B9"/>
    <w:rsid w:val="00E416D6"/>
    <w:rsid w:val="00E42068"/>
    <w:rsid w:val="00E420A7"/>
    <w:rsid w:val="00E423B7"/>
    <w:rsid w:val="00E43145"/>
    <w:rsid w:val="00E45C0B"/>
    <w:rsid w:val="00E46232"/>
    <w:rsid w:val="00E475EB"/>
    <w:rsid w:val="00E506C1"/>
    <w:rsid w:val="00E50943"/>
    <w:rsid w:val="00E50FC8"/>
    <w:rsid w:val="00E5166C"/>
    <w:rsid w:val="00E52BDA"/>
    <w:rsid w:val="00E53826"/>
    <w:rsid w:val="00E53C6E"/>
    <w:rsid w:val="00E55497"/>
    <w:rsid w:val="00E55D11"/>
    <w:rsid w:val="00E567BA"/>
    <w:rsid w:val="00E57D88"/>
    <w:rsid w:val="00E626D0"/>
    <w:rsid w:val="00E63200"/>
    <w:rsid w:val="00E63690"/>
    <w:rsid w:val="00E637EC"/>
    <w:rsid w:val="00E63D26"/>
    <w:rsid w:val="00E63D86"/>
    <w:rsid w:val="00E6457D"/>
    <w:rsid w:val="00E66159"/>
    <w:rsid w:val="00E66324"/>
    <w:rsid w:val="00E66B31"/>
    <w:rsid w:val="00E6796E"/>
    <w:rsid w:val="00E70A89"/>
    <w:rsid w:val="00E70A94"/>
    <w:rsid w:val="00E70AAC"/>
    <w:rsid w:val="00E712CA"/>
    <w:rsid w:val="00E7134F"/>
    <w:rsid w:val="00E717D8"/>
    <w:rsid w:val="00E7192E"/>
    <w:rsid w:val="00E72C32"/>
    <w:rsid w:val="00E73060"/>
    <w:rsid w:val="00E73AA1"/>
    <w:rsid w:val="00E74D55"/>
    <w:rsid w:val="00E754C3"/>
    <w:rsid w:val="00E76062"/>
    <w:rsid w:val="00E76B16"/>
    <w:rsid w:val="00E77D43"/>
    <w:rsid w:val="00E77FCE"/>
    <w:rsid w:val="00E80E8B"/>
    <w:rsid w:val="00E81FCB"/>
    <w:rsid w:val="00E8345C"/>
    <w:rsid w:val="00E83903"/>
    <w:rsid w:val="00E83DCC"/>
    <w:rsid w:val="00E84D29"/>
    <w:rsid w:val="00E8537D"/>
    <w:rsid w:val="00E85DC9"/>
    <w:rsid w:val="00E861FD"/>
    <w:rsid w:val="00E8691F"/>
    <w:rsid w:val="00E8696A"/>
    <w:rsid w:val="00E874F9"/>
    <w:rsid w:val="00E8792A"/>
    <w:rsid w:val="00E87DF5"/>
    <w:rsid w:val="00E9022F"/>
    <w:rsid w:val="00E904F3"/>
    <w:rsid w:val="00E917D6"/>
    <w:rsid w:val="00E9187D"/>
    <w:rsid w:val="00E91B80"/>
    <w:rsid w:val="00E9208C"/>
    <w:rsid w:val="00E92B0E"/>
    <w:rsid w:val="00E93DC8"/>
    <w:rsid w:val="00E93F36"/>
    <w:rsid w:val="00E94A95"/>
    <w:rsid w:val="00E94EBD"/>
    <w:rsid w:val="00E94EE7"/>
    <w:rsid w:val="00E959DC"/>
    <w:rsid w:val="00E96818"/>
    <w:rsid w:val="00E96EEE"/>
    <w:rsid w:val="00E96F62"/>
    <w:rsid w:val="00EA0FD5"/>
    <w:rsid w:val="00EA2F47"/>
    <w:rsid w:val="00EA35C8"/>
    <w:rsid w:val="00EA3802"/>
    <w:rsid w:val="00EA3A86"/>
    <w:rsid w:val="00EA3CB0"/>
    <w:rsid w:val="00EA402A"/>
    <w:rsid w:val="00EA48AB"/>
    <w:rsid w:val="00EA5C01"/>
    <w:rsid w:val="00EA6103"/>
    <w:rsid w:val="00EB0396"/>
    <w:rsid w:val="00EB06A1"/>
    <w:rsid w:val="00EB0B17"/>
    <w:rsid w:val="00EB1279"/>
    <w:rsid w:val="00EB1754"/>
    <w:rsid w:val="00EB28FB"/>
    <w:rsid w:val="00EB2CE6"/>
    <w:rsid w:val="00EB2F1C"/>
    <w:rsid w:val="00EB4872"/>
    <w:rsid w:val="00EB5272"/>
    <w:rsid w:val="00EB6D36"/>
    <w:rsid w:val="00EB70A9"/>
    <w:rsid w:val="00EB74EF"/>
    <w:rsid w:val="00EB7F4B"/>
    <w:rsid w:val="00EC0A14"/>
    <w:rsid w:val="00EC0BC4"/>
    <w:rsid w:val="00EC0EFB"/>
    <w:rsid w:val="00EC122D"/>
    <w:rsid w:val="00EC1777"/>
    <w:rsid w:val="00EC195F"/>
    <w:rsid w:val="00EC24D5"/>
    <w:rsid w:val="00EC27C1"/>
    <w:rsid w:val="00EC314B"/>
    <w:rsid w:val="00EC3349"/>
    <w:rsid w:val="00EC3621"/>
    <w:rsid w:val="00EC3787"/>
    <w:rsid w:val="00EC38E3"/>
    <w:rsid w:val="00EC609D"/>
    <w:rsid w:val="00EC61AE"/>
    <w:rsid w:val="00EC63F2"/>
    <w:rsid w:val="00EC657C"/>
    <w:rsid w:val="00EC6EC2"/>
    <w:rsid w:val="00EC721C"/>
    <w:rsid w:val="00EC7508"/>
    <w:rsid w:val="00EC795E"/>
    <w:rsid w:val="00ED2D0A"/>
    <w:rsid w:val="00ED2F66"/>
    <w:rsid w:val="00ED3941"/>
    <w:rsid w:val="00ED3AC1"/>
    <w:rsid w:val="00ED4A01"/>
    <w:rsid w:val="00ED5390"/>
    <w:rsid w:val="00ED559E"/>
    <w:rsid w:val="00ED5EB9"/>
    <w:rsid w:val="00ED6116"/>
    <w:rsid w:val="00ED79FB"/>
    <w:rsid w:val="00EE03B5"/>
    <w:rsid w:val="00EE12B7"/>
    <w:rsid w:val="00EE1F3A"/>
    <w:rsid w:val="00EE25FD"/>
    <w:rsid w:val="00EE28B9"/>
    <w:rsid w:val="00EE2B11"/>
    <w:rsid w:val="00EE3250"/>
    <w:rsid w:val="00EE37FC"/>
    <w:rsid w:val="00EE3916"/>
    <w:rsid w:val="00EE4470"/>
    <w:rsid w:val="00EE6871"/>
    <w:rsid w:val="00EE7360"/>
    <w:rsid w:val="00EE7C09"/>
    <w:rsid w:val="00EF10C3"/>
    <w:rsid w:val="00EF4891"/>
    <w:rsid w:val="00EF48E8"/>
    <w:rsid w:val="00EF4DC5"/>
    <w:rsid w:val="00EF5871"/>
    <w:rsid w:val="00EF61E9"/>
    <w:rsid w:val="00EF6883"/>
    <w:rsid w:val="00EF6E10"/>
    <w:rsid w:val="00EF6E8C"/>
    <w:rsid w:val="00EF734B"/>
    <w:rsid w:val="00EF7C2A"/>
    <w:rsid w:val="00F0001F"/>
    <w:rsid w:val="00F0012B"/>
    <w:rsid w:val="00F0191F"/>
    <w:rsid w:val="00F03601"/>
    <w:rsid w:val="00F03961"/>
    <w:rsid w:val="00F05693"/>
    <w:rsid w:val="00F0575B"/>
    <w:rsid w:val="00F063F8"/>
    <w:rsid w:val="00F06671"/>
    <w:rsid w:val="00F066C3"/>
    <w:rsid w:val="00F068B0"/>
    <w:rsid w:val="00F06DED"/>
    <w:rsid w:val="00F078A0"/>
    <w:rsid w:val="00F10B87"/>
    <w:rsid w:val="00F111C0"/>
    <w:rsid w:val="00F11C3D"/>
    <w:rsid w:val="00F11DBC"/>
    <w:rsid w:val="00F1261A"/>
    <w:rsid w:val="00F1266E"/>
    <w:rsid w:val="00F133B2"/>
    <w:rsid w:val="00F13E84"/>
    <w:rsid w:val="00F148A5"/>
    <w:rsid w:val="00F1591D"/>
    <w:rsid w:val="00F162C4"/>
    <w:rsid w:val="00F208C8"/>
    <w:rsid w:val="00F221E0"/>
    <w:rsid w:val="00F224FC"/>
    <w:rsid w:val="00F22BBF"/>
    <w:rsid w:val="00F22D9C"/>
    <w:rsid w:val="00F2538F"/>
    <w:rsid w:val="00F25DF8"/>
    <w:rsid w:val="00F26488"/>
    <w:rsid w:val="00F268F6"/>
    <w:rsid w:val="00F271B9"/>
    <w:rsid w:val="00F27AA7"/>
    <w:rsid w:val="00F27DEC"/>
    <w:rsid w:val="00F27FFE"/>
    <w:rsid w:val="00F30D60"/>
    <w:rsid w:val="00F31534"/>
    <w:rsid w:val="00F31596"/>
    <w:rsid w:val="00F32479"/>
    <w:rsid w:val="00F32784"/>
    <w:rsid w:val="00F33A44"/>
    <w:rsid w:val="00F33E65"/>
    <w:rsid w:val="00F3406F"/>
    <w:rsid w:val="00F341B6"/>
    <w:rsid w:val="00F35589"/>
    <w:rsid w:val="00F35BC5"/>
    <w:rsid w:val="00F371AC"/>
    <w:rsid w:val="00F375FD"/>
    <w:rsid w:val="00F41C40"/>
    <w:rsid w:val="00F42196"/>
    <w:rsid w:val="00F42489"/>
    <w:rsid w:val="00F42887"/>
    <w:rsid w:val="00F43046"/>
    <w:rsid w:val="00F43373"/>
    <w:rsid w:val="00F46366"/>
    <w:rsid w:val="00F470A9"/>
    <w:rsid w:val="00F470B6"/>
    <w:rsid w:val="00F50B91"/>
    <w:rsid w:val="00F51402"/>
    <w:rsid w:val="00F519F7"/>
    <w:rsid w:val="00F5233B"/>
    <w:rsid w:val="00F523CC"/>
    <w:rsid w:val="00F5339C"/>
    <w:rsid w:val="00F551F6"/>
    <w:rsid w:val="00F554FA"/>
    <w:rsid w:val="00F55D0B"/>
    <w:rsid w:val="00F56216"/>
    <w:rsid w:val="00F56F81"/>
    <w:rsid w:val="00F574CC"/>
    <w:rsid w:val="00F576D7"/>
    <w:rsid w:val="00F57DC3"/>
    <w:rsid w:val="00F6025A"/>
    <w:rsid w:val="00F606E1"/>
    <w:rsid w:val="00F62458"/>
    <w:rsid w:val="00F625F5"/>
    <w:rsid w:val="00F62FC4"/>
    <w:rsid w:val="00F6349D"/>
    <w:rsid w:val="00F64A2D"/>
    <w:rsid w:val="00F64CAE"/>
    <w:rsid w:val="00F651B5"/>
    <w:rsid w:val="00F6695D"/>
    <w:rsid w:val="00F67751"/>
    <w:rsid w:val="00F679AE"/>
    <w:rsid w:val="00F67C7C"/>
    <w:rsid w:val="00F67E3F"/>
    <w:rsid w:val="00F70841"/>
    <w:rsid w:val="00F7237D"/>
    <w:rsid w:val="00F76D32"/>
    <w:rsid w:val="00F771E5"/>
    <w:rsid w:val="00F775F7"/>
    <w:rsid w:val="00F77DC4"/>
    <w:rsid w:val="00F800A2"/>
    <w:rsid w:val="00F801F1"/>
    <w:rsid w:val="00F81693"/>
    <w:rsid w:val="00F82933"/>
    <w:rsid w:val="00F83DB1"/>
    <w:rsid w:val="00F84221"/>
    <w:rsid w:val="00F84AC5"/>
    <w:rsid w:val="00F851F4"/>
    <w:rsid w:val="00F85E22"/>
    <w:rsid w:val="00F8624A"/>
    <w:rsid w:val="00F87692"/>
    <w:rsid w:val="00F903AC"/>
    <w:rsid w:val="00F91877"/>
    <w:rsid w:val="00F9372A"/>
    <w:rsid w:val="00F94147"/>
    <w:rsid w:val="00F94491"/>
    <w:rsid w:val="00F94933"/>
    <w:rsid w:val="00F950C0"/>
    <w:rsid w:val="00F950D2"/>
    <w:rsid w:val="00F95271"/>
    <w:rsid w:val="00F959C8"/>
    <w:rsid w:val="00F967B0"/>
    <w:rsid w:val="00F96D35"/>
    <w:rsid w:val="00F979EC"/>
    <w:rsid w:val="00F97BDD"/>
    <w:rsid w:val="00F97CAC"/>
    <w:rsid w:val="00FA00AF"/>
    <w:rsid w:val="00FA01EF"/>
    <w:rsid w:val="00FA0ACE"/>
    <w:rsid w:val="00FA1757"/>
    <w:rsid w:val="00FA1B78"/>
    <w:rsid w:val="00FA4D49"/>
    <w:rsid w:val="00FA59A9"/>
    <w:rsid w:val="00FA6BEA"/>
    <w:rsid w:val="00FB10B5"/>
    <w:rsid w:val="00FB1143"/>
    <w:rsid w:val="00FB3937"/>
    <w:rsid w:val="00FB3DA3"/>
    <w:rsid w:val="00FB4745"/>
    <w:rsid w:val="00FB5D9E"/>
    <w:rsid w:val="00FB6AA0"/>
    <w:rsid w:val="00FB6B6B"/>
    <w:rsid w:val="00FB7636"/>
    <w:rsid w:val="00FB78A2"/>
    <w:rsid w:val="00FC02EC"/>
    <w:rsid w:val="00FC08E9"/>
    <w:rsid w:val="00FC0B59"/>
    <w:rsid w:val="00FC1336"/>
    <w:rsid w:val="00FC15A5"/>
    <w:rsid w:val="00FC15C7"/>
    <w:rsid w:val="00FC24AA"/>
    <w:rsid w:val="00FC2F6B"/>
    <w:rsid w:val="00FC35AA"/>
    <w:rsid w:val="00FC43ED"/>
    <w:rsid w:val="00FC4529"/>
    <w:rsid w:val="00FC484A"/>
    <w:rsid w:val="00FC5580"/>
    <w:rsid w:val="00FC6592"/>
    <w:rsid w:val="00FD029C"/>
    <w:rsid w:val="00FD0D0A"/>
    <w:rsid w:val="00FD295D"/>
    <w:rsid w:val="00FD2C63"/>
    <w:rsid w:val="00FD3972"/>
    <w:rsid w:val="00FD3B12"/>
    <w:rsid w:val="00FD3C47"/>
    <w:rsid w:val="00FD3E77"/>
    <w:rsid w:val="00FD663D"/>
    <w:rsid w:val="00FD698B"/>
    <w:rsid w:val="00FD7095"/>
    <w:rsid w:val="00FE2E58"/>
    <w:rsid w:val="00FE2F01"/>
    <w:rsid w:val="00FE30F9"/>
    <w:rsid w:val="00FE35FF"/>
    <w:rsid w:val="00FE38D2"/>
    <w:rsid w:val="00FE4795"/>
    <w:rsid w:val="00FE4F96"/>
    <w:rsid w:val="00FE53CB"/>
    <w:rsid w:val="00FE570B"/>
    <w:rsid w:val="00FE6066"/>
    <w:rsid w:val="00FE60D1"/>
    <w:rsid w:val="00FE702A"/>
    <w:rsid w:val="00FF0E14"/>
    <w:rsid w:val="00FF1329"/>
    <w:rsid w:val="00FF1AB1"/>
    <w:rsid w:val="00FF247E"/>
    <w:rsid w:val="00FF26B8"/>
    <w:rsid w:val="00FF3EE4"/>
    <w:rsid w:val="00FF3F76"/>
    <w:rsid w:val="00FF4832"/>
    <w:rsid w:val="00FF5569"/>
    <w:rsid w:val="00FF6333"/>
    <w:rsid w:val="00FF767C"/>
    <w:rsid w:val="00FF7BC9"/>
    <w:rsid w:val="00FF7E7C"/>
  </w:rsids>
  <m:mathPr>
    <m:mathFont m:val="Cambria Math"/>
    <m:brkBin m:val="before"/>
    <m:brkBinSub m:val="--"/>
    <m:smallFrac/>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uiPriority w:val="99"/>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widowControl w:val="0"/>
      <w:tabs>
        <w:tab w:val="left" w:leader="dot" w:pos="13040"/>
        <w:tab w:val="right" w:pos="13466"/>
      </w:tabs>
      <w:suppressAutoHyphens/>
      <w:overflowPunct w:val="0"/>
      <w:autoSpaceDE w:val="0"/>
      <w:spacing w:after="0" w:line="240" w:lineRule="auto"/>
      <w:ind w:left="4961" w:right="850"/>
      <w:textAlignment w:val="baseline"/>
    </w:pPr>
    <w:rPr>
      <w:rFonts w:ascii="CG Times" w:eastAsia="Times New Roman" w:hAnsi="CG Times" w:cs="LinePrinter"/>
      <w:sz w:val="20"/>
      <w:szCs w:val="20"/>
      <w:lang w:val="es-ES_tradnl" w:eastAsia="ar-SA"/>
    </w:rPr>
  </w:style>
  <w:style w:type="paragraph" w:styleId="TDC7">
    <w:name w:val="toc 7"/>
    <w:basedOn w:val="Normal"/>
    <w:next w:val="Normal"/>
    <w:uiPriority w:val="39"/>
    <w:rsid w:val="00532601"/>
    <w:pPr>
      <w:widowControl w:val="0"/>
      <w:tabs>
        <w:tab w:val="left" w:leader="dot" w:pos="12332"/>
        <w:tab w:val="right" w:pos="12758"/>
      </w:tabs>
      <w:suppressAutoHyphens/>
      <w:overflowPunct w:val="0"/>
      <w:autoSpaceDE w:val="0"/>
      <w:spacing w:after="0" w:line="240" w:lineRule="auto"/>
      <w:ind w:left="4253" w:right="850"/>
      <w:textAlignment w:val="baseline"/>
    </w:pPr>
    <w:rPr>
      <w:rFonts w:ascii="CG Times" w:eastAsia="Times New Roman" w:hAnsi="CG Times" w:cs="LinePrinter"/>
      <w:sz w:val="20"/>
      <w:szCs w:val="20"/>
      <w:lang w:val="es-ES_tradnl" w:eastAsia="ar-SA"/>
    </w:rPr>
  </w:style>
  <w:style w:type="paragraph" w:styleId="TDC6">
    <w:name w:val="toc 6"/>
    <w:basedOn w:val="Normal"/>
    <w:next w:val="Normal"/>
    <w:uiPriority w:val="39"/>
    <w:rsid w:val="00532601"/>
    <w:pPr>
      <w:widowControl w:val="0"/>
      <w:tabs>
        <w:tab w:val="left" w:leader="dot" w:pos="11623"/>
        <w:tab w:val="right" w:pos="12049"/>
      </w:tabs>
      <w:suppressAutoHyphens/>
      <w:overflowPunct w:val="0"/>
      <w:autoSpaceDE w:val="0"/>
      <w:spacing w:after="0" w:line="240" w:lineRule="auto"/>
      <w:ind w:left="3544" w:right="850"/>
      <w:textAlignment w:val="baseline"/>
    </w:pPr>
    <w:rPr>
      <w:rFonts w:ascii="CG Times" w:eastAsia="Times New Roman" w:hAnsi="CG Times" w:cs="LinePrinter"/>
      <w:sz w:val="20"/>
      <w:szCs w:val="20"/>
      <w:lang w:val="es-ES_tradnl" w:eastAsia="ar-SA"/>
    </w:rPr>
  </w:style>
  <w:style w:type="paragraph" w:styleId="TDC5">
    <w:name w:val="toc 5"/>
    <w:basedOn w:val="Normal"/>
    <w:next w:val="Normal"/>
    <w:uiPriority w:val="39"/>
    <w:rsid w:val="00532601"/>
    <w:pPr>
      <w:widowControl w:val="0"/>
      <w:tabs>
        <w:tab w:val="left" w:leader="dot" w:pos="10914"/>
        <w:tab w:val="right" w:pos="11340"/>
      </w:tabs>
      <w:suppressAutoHyphens/>
      <w:overflowPunct w:val="0"/>
      <w:autoSpaceDE w:val="0"/>
      <w:spacing w:after="0" w:line="240" w:lineRule="auto"/>
      <w:ind w:left="2835" w:right="850"/>
      <w:textAlignment w:val="baseline"/>
    </w:pPr>
    <w:rPr>
      <w:rFonts w:ascii="CG Times" w:eastAsia="Times New Roman" w:hAnsi="CG Times" w:cs="LinePrinter"/>
      <w:sz w:val="20"/>
      <w:szCs w:val="20"/>
      <w:lang w:val="es-ES_tradnl" w:eastAsia="ar-SA"/>
    </w:rPr>
  </w:style>
  <w:style w:type="paragraph" w:styleId="TDC4">
    <w:name w:val="toc 4"/>
    <w:basedOn w:val="Normal"/>
    <w:next w:val="Normal"/>
    <w:uiPriority w:val="39"/>
    <w:rsid w:val="00532601"/>
    <w:pPr>
      <w:widowControl w:val="0"/>
      <w:tabs>
        <w:tab w:val="left" w:leader="dot" w:pos="10205"/>
        <w:tab w:val="right" w:pos="10631"/>
      </w:tabs>
      <w:suppressAutoHyphens/>
      <w:overflowPunct w:val="0"/>
      <w:autoSpaceDE w:val="0"/>
      <w:spacing w:after="0" w:line="240" w:lineRule="auto"/>
      <w:ind w:left="2126" w:right="850"/>
      <w:textAlignment w:val="baseline"/>
    </w:pPr>
    <w:rPr>
      <w:rFonts w:ascii="CG Times" w:eastAsia="Times New Roman" w:hAnsi="CG Times" w:cs="LinePrinter"/>
      <w:sz w:val="20"/>
      <w:szCs w:val="20"/>
      <w:lang w:val="es-ES_tradnl" w:eastAsia="ar-SA"/>
    </w:rPr>
  </w:style>
  <w:style w:type="paragraph" w:styleId="TDC3">
    <w:name w:val="toc 3"/>
    <w:basedOn w:val="Normal"/>
    <w:next w:val="Normal"/>
    <w:uiPriority w:val="39"/>
    <w:qFormat/>
    <w:rsid w:val="00532601"/>
    <w:pPr>
      <w:widowControl w:val="0"/>
      <w:tabs>
        <w:tab w:val="left" w:leader="dot" w:pos="9497"/>
        <w:tab w:val="right" w:pos="9923"/>
      </w:tabs>
      <w:suppressAutoHyphens/>
      <w:overflowPunct w:val="0"/>
      <w:autoSpaceDE w:val="0"/>
      <w:spacing w:after="0" w:line="240" w:lineRule="auto"/>
      <w:ind w:left="1418" w:right="850"/>
      <w:textAlignment w:val="baseline"/>
    </w:pPr>
    <w:rPr>
      <w:rFonts w:ascii="CG Times" w:eastAsia="Times New Roman" w:hAnsi="CG Times" w:cs="LinePrinter"/>
      <w:sz w:val="20"/>
      <w:szCs w:val="20"/>
      <w:lang w:val="es-ES_tradnl" w:eastAsia="ar-SA"/>
    </w:rPr>
  </w:style>
  <w:style w:type="paragraph" w:styleId="TDC2">
    <w:name w:val="toc 2"/>
    <w:basedOn w:val="Normal"/>
    <w:next w:val="Normal"/>
    <w:uiPriority w:val="39"/>
    <w:qFormat/>
    <w:rsid w:val="00532601"/>
    <w:pPr>
      <w:widowControl w:val="0"/>
      <w:tabs>
        <w:tab w:val="left" w:leader="dot" w:pos="8788"/>
        <w:tab w:val="right" w:pos="9214"/>
      </w:tabs>
      <w:suppressAutoHyphens/>
      <w:overflowPunct w:val="0"/>
      <w:autoSpaceDE w:val="0"/>
      <w:spacing w:after="0" w:line="240" w:lineRule="auto"/>
      <w:ind w:left="709" w:right="850"/>
      <w:textAlignment w:val="baseline"/>
    </w:pPr>
    <w:rPr>
      <w:rFonts w:ascii="CG Times" w:eastAsia="Times New Roman" w:hAnsi="CG Times" w:cs="LinePrinter"/>
      <w:sz w:val="20"/>
      <w:szCs w:val="20"/>
      <w:lang w:val="es-ES_tradnl" w:eastAsia="ar-SA"/>
    </w:rPr>
  </w:style>
  <w:style w:type="paragraph" w:styleId="TDC1">
    <w:name w:val="toc 1"/>
    <w:basedOn w:val="Normal"/>
    <w:next w:val="Normal"/>
    <w:uiPriority w:val="39"/>
    <w:qFormat/>
    <w:rsid w:val="00532601"/>
    <w:pPr>
      <w:widowControl w:val="0"/>
      <w:tabs>
        <w:tab w:val="left" w:leader="dot" w:pos="8079"/>
        <w:tab w:val="right" w:pos="8505"/>
      </w:tabs>
      <w:suppressAutoHyphens/>
      <w:overflowPunct w:val="0"/>
      <w:autoSpaceDE w:val="0"/>
      <w:spacing w:after="0" w:line="240" w:lineRule="auto"/>
      <w:ind w:right="850"/>
      <w:textAlignment w:val="baseline"/>
    </w:pPr>
    <w:rPr>
      <w:rFonts w:ascii="CG Times" w:eastAsia="Times New Roman" w:hAnsi="CG Times" w:cs="LinePrinter"/>
      <w:sz w:val="20"/>
      <w:szCs w:val="20"/>
      <w:lang w:val="es-ES_tradnl" w:eastAsia="ar-SA"/>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tabs>
        <w:tab w:val="right" w:leader="dot" w:pos="16764"/>
      </w:tabs>
      <w:ind w:left="2264"/>
    </w:pPr>
    <w:rPr>
      <w:rFonts w:cs="Tahoma"/>
      <w:szCs w:val="24"/>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uiPriority w:val="99"/>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paragraph" w:customStyle="1" w:styleId="listparagraph">
    <w:name w:val="listparagraph"/>
    <w:basedOn w:val="Normal"/>
    <w:rsid w:val="005B5FD9"/>
    <w:pPr>
      <w:spacing w:after="0" w:line="240" w:lineRule="auto"/>
      <w:ind w:left="708"/>
    </w:pPr>
    <w:rPr>
      <w:rFonts w:ascii="Times New Roman" w:eastAsia="Times New Roman" w:hAnsi="Times New Roman" w:cs="Times New Roman"/>
      <w:noProof w:val="0"/>
      <w:sz w:val="20"/>
      <w:szCs w:val="20"/>
      <w:lang w:val="es-ES" w:eastAsia="es-ES"/>
    </w:rPr>
  </w:style>
  <w:style w:type="paragraph" w:customStyle="1" w:styleId="Prrafodelista3">
    <w:name w:val="Párrafo de lista3"/>
    <w:basedOn w:val="Normal"/>
    <w:rsid w:val="00130356"/>
    <w:pPr>
      <w:spacing w:after="0" w:line="240" w:lineRule="auto"/>
      <w:ind w:left="720"/>
    </w:pPr>
    <w:rPr>
      <w:rFonts w:ascii="Times New Roman" w:eastAsia="Calibri" w:hAnsi="Times New Roman" w:cs="Times New Roman"/>
      <w:noProof w:val="0"/>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uiPriority w:val="99"/>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widowControl w:val="0"/>
      <w:tabs>
        <w:tab w:val="left" w:leader="dot" w:pos="13040"/>
        <w:tab w:val="right" w:pos="13466"/>
      </w:tabs>
      <w:suppressAutoHyphens/>
      <w:overflowPunct w:val="0"/>
      <w:autoSpaceDE w:val="0"/>
      <w:spacing w:after="0" w:line="240" w:lineRule="auto"/>
      <w:ind w:left="4961" w:right="850"/>
      <w:textAlignment w:val="baseline"/>
    </w:pPr>
    <w:rPr>
      <w:rFonts w:ascii="CG Times" w:eastAsia="Times New Roman" w:hAnsi="CG Times" w:cs="LinePrinter"/>
      <w:sz w:val="20"/>
      <w:szCs w:val="20"/>
      <w:lang w:val="es-ES_tradnl" w:eastAsia="ar-SA"/>
    </w:rPr>
  </w:style>
  <w:style w:type="paragraph" w:styleId="TDC7">
    <w:name w:val="toc 7"/>
    <w:basedOn w:val="Normal"/>
    <w:next w:val="Normal"/>
    <w:uiPriority w:val="39"/>
    <w:rsid w:val="00532601"/>
    <w:pPr>
      <w:widowControl w:val="0"/>
      <w:tabs>
        <w:tab w:val="left" w:leader="dot" w:pos="12332"/>
        <w:tab w:val="right" w:pos="12758"/>
      </w:tabs>
      <w:suppressAutoHyphens/>
      <w:overflowPunct w:val="0"/>
      <w:autoSpaceDE w:val="0"/>
      <w:spacing w:after="0" w:line="240" w:lineRule="auto"/>
      <w:ind w:left="4253" w:right="850"/>
      <w:textAlignment w:val="baseline"/>
    </w:pPr>
    <w:rPr>
      <w:rFonts w:ascii="CG Times" w:eastAsia="Times New Roman" w:hAnsi="CG Times" w:cs="LinePrinter"/>
      <w:sz w:val="20"/>
      <w:szCs w:val="20"/>
      <w:lang w:val="es-ES_tradnl" w:eastAsia="ar-SA"/>
    </w:rPr>
  </w:style>
  <w:style w:type="paragraph" w:styleId="TDC6">
    <w:name w:val="toc 6"/>
    <w:basedOn w:val="Normal"/>
    <w:next w:val="Normal"/>
    <w:uiPriority w:val="39"/>
    <w:rsid w:val="00532601"/>
    <w:pPr>
      <w:widowControl w:val="0"/>
      <w:tabs>
        <w:tab w:val="left" w:leader="dot" w:pos="11623"/>
        <w:tab w:val="right" w:pos="12049"/>
      </w:tabs>
      <w:suppressAutoHyphens/>
      <w:overflowPunct w:val="0"/>
      <w:autoSpaceDE w:val="0"/>
      <w:spacing w:after="0" w:line="240" w:lineRule="auto"/>
      <w:ind w:left="3544" w:right="850"/>
      <w:textAlignment w:val="baseline"/>
    </w:pPr>
    <w:rPr>
      <w:rFonts w:ascii="CG Times" w:eastAsia="Times New Roman" w:hAnsi="CG Times" w:cs="LinePrinter"/>
      <w:sz w:val="20"/>
      <w:szCs w:val="20"/>
      <w:lang w:val="es-ES_tradnl" w:eastAsia="ar-SA"/>
    </w:rPr>
  </w:style>
  <w:style w:type="paragraph" w:styleId="TDC5">
    <w:name w:val="toc 5"/>
    <w:basedOn w:val="Normal"/>
    <w:next w:val="Normal"/>
    <w:uiPriority w:val="39"/>
    <w:rsid w:val="00532601"/>
    <w:pPr>
      <w:widowControl w:val="0"/>
      <w:tabs>
        <w:tab w:val="left" w:leader="dot" w:pos="10914"/>
        <w:tab w:val="right" w:pos="11340"/>
      </w:tabs>
      <w:suppressAutoHyphens/>
      <w:overflowPunct w:val="0"/>
      <w:autoSpaceDE w:val="0"/>
      <w:spacing w:after="0" w:line="240" w:lineRule="auto"/>
      <w:ind w:left="2835" w:right="850"/>
      <w:textAlignment w:val="baseline"/>
    </w:pPr>
    <w:rPr>
      <w:rFonts w:ascii="CG Times" w:eastAsia="Times New Roman" w:hAnsi="CG Times" w:cs="LinePrinter"/>
      <w:sz w:val="20"/>
      <w:szCs w:val="20"/>
      <w:lang w:val="es-ES_tradnl" w:eastAsia="ar-SA"/>
    </w:rPr>
  </w:style>
  <w:style w:type="paragraph" w:styleId="TDC4">
    <w:name w:val="toc 4"/>
    <w:basedOn w:val="Normal"/>
    <w:next w:val="Normal"/>
    <w:uiPriority w:val="39"/>
    <w:rsid w:val="00532601"/>
    <w:pPr>
      <w:widowControl w:val="0"/>
      <w:tabs>
        <w:tab w:val="left" w:leader="dot" w:pos="10205"/>
        <w:tab w:val="right" w:pos="10631"/>
      </w:tabs>
      <w:suppressAutoHyphens/>
      <w:overflowPunct w:val="0"/>
      <w:autoSpaceDE w:val="0"/>
      <w:spacing w:after="0" w:line="240" w:lineRule="auto"/>
      <w:ind w:left="2126" w:right="850"/>
      <w:textAlignment w:val="baseline"/>
    </w:pPr>
    <w:rPr>
      <w:rFonts w:ascii="CG Times" w:eastAsia="Times New Roman" w:hAnsi="CG Times" w:cs="LinePrinter"/>
      <w:sz w:val="20"/>
      <w:szCs w:val="20"/>
      <w:lang w:val="es-ES_tradnl" w:eastAsia="ar-SA"/>
    </w:rPr>
  </w:style>
  <w:style w:type="paragraph" w:styleId="TDC3">
    <w:name w:val="toc 3"/>
    <w:basedOn w:val="Normal"/>
    <w:next w:val="Normal"/>
    <w:uiPriority w:val="39"/>
    <w:qFormat/>
    <w:rsid w:val="00532601"/>
    <w:pPr>
      <w:widowControl w:val="0"/>
      <w:tabs>
        <w:tab w:val="left" w:leader="dot" w:pos="9497"/>
        <w:tab w:val="right" w:pos="9923"/>
      </w:tabs>
      <w:suppressAutoHyphens/>
      <w:overflowPunct w:val="0"/>
      <w:autoSpaceDE w:val="0"/>
      <w:spacing w:after="0" w:line="240" w:lineRule="auto"/>
      <w:ind w:left="1418" w:right="850"/>
      <w:textAlignment w:val="baseline"/>
    </w:pPr>
    <w:rPr>
      <w:rFonts w:ascii="CG Times" w:eastAsia="Times New Roman" w:hAnsi="CG Times" w:cs="LinePrinter"/>
      <w:sz w:val="20"/>
      <w:szCs w:val="20"/>
      <w:lang w:val="es-ES_tradnl" w:eastAsia="ar-SA"/>
    </w:rPr>
  </w:style>
  <w:style w:type="paragraph" w:styleId="TDC2">
    <w:name w:val="toc 2"/>
    <w:basedOn w:val="Normal"/>
    <w:next w:val="Normal"/>
    <w:uiPriority w:val="39"/>
    <w:qFormat/>
    <w:rsid w:val="00532601"/>
    <w:pPr>
      <w:widowControl w:val="0"/>
      <w:tabs>
        <w:tab w:val="left" w:leader="dot" w:pos="8788"/>
        <w:tab w:val="right" w:pos="9214"/>
      </w:tabs>
      <w:suppressAutoHyphens/>
      <w:overflowPunct w:val="0"/>
      <w:autoSpaceDE w:val="0"/>
      <w:spacing w:after="0" w:line="240" w:lineRule="auto"/>
      <w:ind w:left="709" w:right="850"/>
      <w:textAlignment w:val="baseline"/>
    </w:pPr>
    <w:rPr>
      <w:rFonts w:ascii="CG Times" w:eastAsia="Times New Roman" w:hAnsi="CG Times" w:cs="LinePrinter"/>
      <w:sz w:val="20"/>
      <w:szCs w:val="20"/>
      <w:lang w:val="es-ES_tradnl" w:eastAsia="ar-SA"/>
    </w:rPr>
  </w:style>
  <w:style w:type="paragraph" w:styleId="TDC1">
    <w:name w:val="toc 1"/>
    <w:basedOn w:val="Normal"/>
    <w:next w:val="Normal"/>
    <w:uiPriority w:val="39"/>
    <w:qFormat/>
    <w:rsid w:val="00532601"/>
    <w:pPr>
      <w:widowControl w:val="0"/>
      <w:tabs>
        <w:tab w:val="left" w:leader="dot" w:pos="8079"/>
        <w:tab w:val="right" w:pos="8505"/>
      </w:tabs>
      <w:suppressAutoHyphens/>
      <w:overflowPunct w:val="0"/>
      <w:autoSpaceDE w:val="0"/>
      <w:spacing w:after="0" w:line="240" w:lineRule="auto"/>
      <w:ind w:right="850"/>
      <w:textAlignment w:val="baseline"/>
    </w:pPr>
    <w:rPr>
      <w:rFonts w:ascii="CG Times" w:eastAsia="Times New Roman" w:hAnsi="CG Times" w:cs="LinePrinter"/>
      <w:sz w:val="20"/>
      <w:szCs w:val="20"/>
      <w:lang w:val="es-ES_tradnl" w:eastAsia="ar-SA"/>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tabs>
        <w:tab w:val="right" w:leader="dot" w:pos="16764"/>
      </w:tabs>
      <w:ind w:left="2264"/>
    </w:pPr>
    <w:rPr>
      <w:rFonts w:cs="Tahoma"/>
      <w:szCs w:val="24"/>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uiPriority w:val="99"/>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paragraph" w:customStyle="1" w:styleId="listparagraph">
    <w:name w:val="listparagraph"/>
    <w:basedOn w:val="Normal"/>
    <w:rsid w:val="005B5FD9"/>
    <w:pPr>
      <w:spacing w:after="0" w:line="240" w:lineRule="auto"/>
      <w:ind w:left="708"/>
    </w:pPr>
    <w:rPr>
      <w:rFonts w:ascii="Times New Roman" w:eastAsia="Times New Roman" w:hAnsi="Times New Roman" w:cs="Times New Roman"/>
      <w:noProof w:val="0"/>
      <w:sz w:val="20"/>
      <w:szCs w:val="20"/>
      <w:lang w:val="es-ES" w:eastAsia="es-ES"/>
    </w:rPr>
  </w:style>
  <w:style w:type="paragraph" w:customStyle="1" w:styleId="Prrafodelista3">
    <w:name w:val="Párrafo de lista3"/>
    <w:basedOn w:val="Normal"/>
    <w:rsid w:val="00130356"/>
    <w:pPr>
      <w:spacing w:after="0" w:line="240" w:lineRule="auto"/>
      <w:ind w:left="720"/>
    </w:pPr>
    <w:rPr>
      <w:rFonts w:ascii="Times New Roman" w:eastAsia="Calibri" w:hAnsi="Times New Roman" w:cs="Times New Roman"/>
      <w:noProof w:val="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95704838">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763768693">
      <w:bodyDiv w:val="1"/>
      <w:marLeft w:val="0"/>
      <w:marRight w:val="0"/>
      <w:marTop w:val="0"/>
      <w:marBottom w:val="0"/>
      <w:divBdr>
        <w:top w:val="none" w:sz="0" w:space="0" w:color="auto"/>
        <w:left w:val="none" w:sz="0" w:space="0" w:color="auto"/>
        <w:bottom w:val="none" w:sz="0" w:space="0" w:color="auto"/>
        <w:right w:val="none" w:sz="0" w:space="0" w:color="auto"/>
      </w:divBdr>
    </w:div>
    <w:div w:id="813831711">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28079969">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1000236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40872562">
      <w:bodyDiv w:val="1"/>
      <w:marLeft w:val="0"/>
      <w:marRight w:val="0"/>
      <w:marTop w:val="0"/>
      <w:marBottom w:val="0"/>
      <w:divBdr>
        <w:top w:val="none" w:sz="0" w:space="0" w:color="auto"/>
        <w:left w:val="none" w:sz="0" w:space="0" w:color="auto"/>
        <w:bottom w:val="none" w:sz="0" w:space="0" w:color="auto"/>
        <w:right w:val="none" w:sz="0" w:space="0" w:color="auto"/>
      </w:divBdr>
    </w:div>
    <w:div w:id="1326663006">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33631595">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1951472646">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18119337">
      <w:bodyDiv w:val="1"/>
      <w:marLeft w:val="0"/>
      <w:marRight w:val="0"/>
      <w:marTop w:val="0"/>
      <w:marBottom w:val="0"/>
      <w:divBdr>
        <w:top w:val="none" w:sz="0" w:space="0" w:color="auto"/>
        <w:left w:val="none" w:sz="0" w:space="0" w:color="auto"/>
        <w:bottom w:val="none" w:sz="0" w:space="0" w:color="auto"/>
        <w:right w:val="none" w:sz="0" w:space="0" w:color="auto"/>
      </w:divBdr>
      <w:divsChild>
        <w:div w:id="1954507340">
          <w:marLeft w:val="0"/>
          <w:marRight w:val="0"/>
          <w:marTop w:val="0"/>
          <w:marBottom w:val="0"/>
          <w:divBdr>
            <w:top w:val="none" w:sz="0" w:space="0" w:color="auto"/>
            <w:left w:val="none" w:sz="0" w:space="0" w:color="auto"/>
            <w:bottom w:val="none" w:sz="0" w:space="0" w:color="auto"/>
            <w:right w:val="none" w:sz="0" w:space="0" w:color="auto"/>
          </w:divBdr>
          <w:divsChild>
            <w:div w:id="1819609238">
              <w:marLeft w:val="0"/>
              <w:marRight w:val="0"/>
              <w:marTop w:val="0"/>
              <w:marBottom w:val="0"/>
              <w:divBdr>
                <w:top w:val="none" w:sz="0" w:space="0" w:color="auto"/>
                <w:left w:val="none" w:sz="0" w:space="0" w:color="auto"/>
                <w:bottom w:val="none" w:sz="0" w:space="0" w:color="auto"/>
                <w:right w:val="none" w:sz="0" w:space="0" w:color="auto"/>
              </w:divBdr>
              <w:divsChild>
                <w:div w:id="2053340828">
                  <w:marLeft w:val="0"/>
                  <w:marRight w:val="0"/>
                  <w:marTop w:val="0"/>
                  <w:marBottom w:val="101"/>
                  <w:divBdr>
                    <w:top w:val="none" w:sz="0" w:space="0" w:color="auto"/>
                    <w:left w:val="none" w:sz="0" w:space="0" w:color="auto"/>
                    <w:bottom w:val="none" w:sz="0" w:space="0" w:color="auto"/>
                    <w:right w:val="none" w:sz="0" w:space="0" w:color="auto"/>
                  </w:divBdr>
                </w:div>
                <w:div w:id="1287543196">
                  <w:marLeft w:val="0"/>
                  <w:marRight w:val="0"/>
                  <w:marTop w:val="0"/>
                  <w:marBottom w:val="101"/>
                  <w:divBdr>
                    <w:top w:val="none" w:sz="0" w:space="0" w:color="auto"/>
                    <w:left w:val="none" w:sz="0" w:space="0" w:color="auto"/>
                    <w:bottom w:val="none" w:sz="0" w:space="0" w:color="auto"/>
                    <w:right w:val="none" w:sz="0" w:space="0" w:color="auto"/>
                  </w:divBdr>
                </w:div>
                <w:div w:id="1329596577">
                  <w:marLeft w:val="0"/>
                  <w:marRight w:val="0"/>
                  <w:marTop w:val="0"/>
                  <w:marBottom w:val="101"/>
                  <w:divBdr>
                    <w:top w:val="none" w:sz="0" w:space="0" w:color="auto"/>
                    <w:left w:val="none" w:sz="0" w:space="0" w:color="auto"/>
                    <w:bottom w:val="none" w:sz="0" w:space="0" w:color="auto"/>
                    <w:right w:val="none" w:sz="0" w:space="0" w:color="auto"/>
                  </w:divBdr>
                </w:div>
                <w:div w:id="16202801">
                  <w:marLeft w:val="0"/>
                  <w:marRight w:val="0"/>
                  <w:marTop w:val="0"/>
                  <w:marBottom w:val="101"/>
                  <w:divBdr>
                    <w:top w:val="none" w:sz="0" w:space="0" w:color="auto"/>
                    <w:left w:val="none" w:sz="0" w:space="0" w:color="auto"/>
                    <w:bottom w:val="none" w:sz="0" w:space="0" w:color="auto"/>
                    <w:right w:val="none" w:sz="0" w:space="0" w:color="auto"/>
                  </w:divBdr>
                </w:div>
                <w:div w:id="1182629380">
                  <w:marLeft w:val="0"/>
                  <w:marRight w:val="0"/>
                  <w:marTop w:val="0"/>
                  <w:marBottom w:val="101"/>
                  <w:divBdr>
                    <w:top w:val="none" w:sz="0" w:space="0" w:color="auto"/>
                    <w:left w:val="none" w:sz="0" w:space="0" w:color="auto"/>
                    <w:bottom w:val="none" w:sz="0" w:space="0" w:color="auto"/>
                    <w:right w:val="none" w:sz="0" w:space="0" w:color="auto"/>
                  </w:divBdr>
                </w:div>
                <w:div w:id="308289254">
                  <w:marLeft w:val="0"/>
                  <w:marRight w:val="0"/>
                  <w:marTop w:val="0"/>
                  <w:marBottom w:val="101"/>
                  <w:divBdr>
                    <w:top w:val="none" w:sz="0" w:space="0" w:color="auto"/>
                    <w:left w:val="none" w:sz="0" w:space="0" w:color="auto"/>
                    <w:bottom w:val="none" w:sz="0" w:space="0" w:color="auto"/>
                    <w:right w:val="none" w:sz="0" w:space="0" w:color="auto"/>
                  </w:divBdr>
                </w:div>
                <w:div w:id="2037656470">
                  <w:marLeft w:val="0"/>
                  <w:marRight w:val="0"/>
                  <w:marTop w:val="0"/>
                  <w:marBottom w:val="101"/>
                  <w:divBdr>
                    <w:top w:val="none" w:sz="0" w:space="0" w:color="auto"/>
                    <w:left w:val="none" w:sz="0" w:space="0" w:color="auto"/>
                    <w:bottom w:val="none" w:sz="0" w:space="0" w:color="auto"/>
                    <w:right w:val="none" w:sz="0" w:space="0" w:color="auto"/>
                  </w:divBdr>
                </w:div>
                <w:div w:id="633558852">
                  <w:marLeft w:val="0"/>
                  <w:marRight w:val="0"/>
                  <w:marTop w:val="0"/>
                  <w:marBottom w:val="101"/>
                  <w:divBdr>
                    <w:top w:val="none" w:sz="0" w:space="0" w:color="auto"/>
                    <w:left w:val="none" w:sz="0" w:space="0" w:color="auto"/>
                    <w:bottom w:val="none" w:sz="0" w:space="0" w:color="auto"/>
                    <w:right w:val="none" w:sz="0" w:space="0" w:color="auto"/>
                  </w:divBdr>
                </w:div>
                <w:div w:id="1136527295">
                  <w:marLeft w:val="0"/>
                  <w:marRight w:val="0"/>
                  <w:marTop w:val="0"/>
                  <w:marBottom w:val="101"/>
                  <w:divBdr>
                    <w:top w:val="none" w:sz="0" w:space="0" w:color="auto"/>
                    <w:left w:val="none" w:sz="0" w:space="0" w:color="auto"/>
                    <w:bottom w:val="none" w:sz="0" w:space="0" w:color="auto"/>
                    <w:right w:val="none" w:sz="0" w:space="0" w:color="auto"/>
                  </w:divBdr>
                </w:div>
                <w:div w:id="1035698134">
                  <w:marLeft w:val="0"/>
                  <w:marRight w:val="0"/>
                  <w:marTop w:val="0"/>
                  <w:marBottom w:val="101"/>
                  <w:divBdr>
                    <w:top w:val="none" w:sz="0" w:space="0" w:color="auto"/>
                    <w:left w:val="none" w:sz="0" w:space="0" w:color="auto"/>
                    <w:bottom w:val="none" w:sz="0" w:space="0" w:color="auto"/>
                    <w:right w:val="none" w:sz="0" w:space="0" w:color="auto"/>
                  </w:divBdr>
                </w:div>
                <w:div w:id="1630668413">
                  <w:marLeft w:val="0"/>
                  <w:marRight w:val="0"/>
                  <w:marTop w:val="0"/>
                  <w:marBottom w:val="101"/>
                  <w:divBdr>
                    <w:top w:val="none" w:sz="0" w:space="0" w:color="auto"/>
                    <w:left w:val="none" w:sz="0" w:space="0" w:color="auto"/>
                    <w:bottom w:val="none" w:sz="0" w:space="0" w:color="auto"/>
                    <w:right w:val="none" w:sz="0" w:space="0" w:color="auto"/>
                  </w:divBdr>
                </w:div>
                <w:div w:id="2066178744">
                  <w:marLeft w:val="0"/>
                  <w:marRight w:val="0"/>
                  <w:marTop w:val="0"/>
                  <w:marBottom w:val="101"/>
                  <w:divBdr>
                    <w:top w:val="none" w:sz="0" w:space="0" w:color="auto"/>
                    <w:left w:val="none" w:sz="0" w:space="0" w:color="auto"/>
                    <w:bottom w:val="none" w:sz="0" w:space="0" w:color="auto"/>
                    <w:right w:val="none" w:sz="0" w:space="0" w:color="auto"/>
                  </w:divBdr>
                </w:div>
                <w:div w:id="1130711969">
                  <w:marLeft w:val="0"/>
                  <w:marRight w:val="0"/>
                  <w:marTop w:val="0"/>
                  <w:marBottom w:val="101"/>
                  <w:divBdr>
                    <w:top w:val="none" w:sz="0" w:space="0" w:color="auto"/>
                    <w:left w:val="none" w:sz="0" w:space="0" w:color="auto"/>
                    <w:bottom w:val="none" w:sz="0" w:space="0" w:color="auto"/>
                    <w:right w:val="none" w:sz="0" w:space="0" w:color="auto"/>
                  </w:divBdr>
                </w:div>
                <w:div w:id="62875896">
                  <w:marLeft w:val="0"/>
                  <w:marRight w:val="0"/>
                  <w:marTop w:val="0"/>
                  <w:marBottom w:val="101"/>
                  <w:divBdr>
                    <w:top w:val="none" w:sz="0" w:space="0" w:color="auto"/>
                    <w:left w:val="none" w:sz="0" w:space="0" w:color="auto"/>
                    <w:bottom w:val="none" w:sz="0" w:space="0" w:color="auto"/>
                    <w:right w:val="none" w:sz="0" w:space="0" w:color="auto"/>
                  </w:divBdr>
                </w:div>
                <w:div w:id="145363370">
                  <w:marLeft w:val="0"/>
                  <w:marRight w:val="0"/>
                  <w:marTop w:val="0"/>
                  <w:marBottom w:val="101"/>
                  <w:divBdr>
                    <w:top w:val="none" w:sz="0" w:space="0" w:color="auto"/>
                    <w:left w:val="none" w:sz="0" w:space="0" w:color="auto"/>
                    <w:bottom w:val="none" w:sz="0" w:space="0" w:color="auto"/>
                    <w:right w:val="none" w:sz="0" w:space="0" w:color="auto"/>
                  </w:divBdr>
                </w:div>
                <w:div w:id="873155610">
                  <w:marLeft w:val="0"/>
                  <w:marRight w:val="0"/>
                  <w:marTop w:val="0"/>
                  <w:marBottom w:val="101"/>
                  <w:divBdr>
                    <w:top w:val="none" w:sz="0" w:space="0" w:color="auto"/>
                    <w:left w:val="none" w:sz="0" w:space="0" w:color="auto"/>
                    <w:bottom w:val="none" w:sz="0" w:space="0" w:color="auto"/>
                    <w:right w:val="none" w:sz="0" w:space="0" w:color="auto"/>
                  </w:divBdr>
                </w:div>
                <w:div w:id="647445274">
                  <w:marLeft w:val="0"/>
                  <w:marRight w:val="0"/>
                  <w:marTop w:val="0"/>
                  <w:marBottom w:val="101"/>
                  <w:divBdr>
                    <w:top w:val="none" w:sz="0" w:space="0" w:color="auto"/>
                    <w:left w:val="none" w:sz="0" w:space="0" w:color="auto"/>
                    <w:bottom w:val="none" w:sz="0" w:space="0" w:color="auto"/>
                    <w:right w:val="none" w:sz="0" w:space="0" w:color="auto"/>
                  </w:divBdr>
                </w:div>
                <w:div w:id="1984848586">
                  <w:marLeft w:val="0"/>
                  <w:marRight w:val="0"/>
                  <w:marTop w:val="0"/>
                  <w:marBottom w:val="101"/>
                  <w:divBdr>
                    <w:top w:val="none" w:sz="0" w:space="0" w:color="auto"/>
                    <w:left w:val="none" w:sz="0" w:space="0" w:color="auto"/>
                    <w:bottom w:val="none" w:sz="0" w:space="0" w:color="auto"/>
                    <w:right w:val="none" w:sz="0" w:space="0" w:color="auto"/>
                  </w:divBdr>
                </w:div>
                <w:div w:id="2131580996">
                  <w:marLeft w:val="0"/>
                  <w:marRight w:val="0"/>
                  <w:marTop w:val="0"/>
                  <w:marBottom w:val="101"/>
                  <w:divBdr>
                    <w:top w:val="none" w:sz="0" w:space="0" w:color="auto"/>
                    <w:left w:val="none" w:sz="0" w:space="0" w:color="auto"/>
                    <w:bottom w:val="none" w:sz="0" w:space="0" w:color="auto"/>
                    <w:right w:val="none" w:sz="0" w:space="0" w:color="auto"/>
                  </w:divBdr>
                </w:div>
                <w:div w:id="949820837">
                  <w:marLeft w:val="0"/>
                  <w:marRight w:val="0"/>
                  <w:marTop w:val="0"/>
                  <w:marBottom w:val="101"/>
                  <w:divBdr>
                    <w:top w:val="none" w:sz="0" w:space="0" w:color="auto"/>
                    <w:left w:val="none" w:sz="0" w:space="0" w:color="auto"/>
                    <w:bottom w:val="none" w:sz="0" w:space="0" w:color="auto"/>
                    <w:right w:val="none" w:sz="0" w:space="0" w:color="auto"/>
                  </w:divBdr>
                </w:div>
                <w:div w:id="1610158476">
                  <w:marLeft w:val="0"/>
                  <w:marRight w:val="0"/>
                  <w:marTop w:val="0"/>
                  <w:marBottom w:val="101"/>
                  <w:divBdr>
                    <w:top w:val="none" w:sz="0" w:space="0" w:color="auto"/>
                    <w:left w:val="none" w:sz="0" w:space="0" w:color="auto"/>
                    <w:bottom w:val="none" w:sz="0" w:space="0" w:color="auto"/>
                    <w:right w:val="none" w:sz="0" w:space="0" w:color="auto"/>
                  </w:divBdr>
                </w:div>
                <w:div w:id="612130338">
                  <w:marLeft w:val="0"/>
                  <w:marRight w:val="0"/>
                  <w:marTop w:val="0"/>
                  <w:marBottom w:val="101"/>
                  <w:divBdr>
                    <w:top w:val="none" w:sz="0" w:space="0" w:color="auto"/>
                    <w:left w:val="none" w:sz="0" w:space="0" w:color="auto"/>
                    <w:bottom w:val="none" w:sz="0" w:space="0" w:color="auto"/>
                    <w:right w:val="none" w:sz="0" w:space="0" w:color="auto"/>
                  </w:divBdr>
                </w:div>
                <w:div w:id="1640839876">
                  <w:marLeft w:val="0"/>
                  <w:marRight w:val="0"/>
                  <w:marTop w:val="0"/>
                  <w:marBottom w:val="101"/>
                  <w:divBdr>
                    <w:top w:val="none" w:sz="0" w:space="0" w:color="auto"/>
                    <w:left w:val="none" w:sz="0" w:space="0" w:color="auto"/>
                    <w:bottom w:val="none" w:sz="0" w:space="0" w:color="auto"/>
                    <w:right w:val="none" w:sz="0" w:space="0" w:color="auto"/>
                  </w:divBdr>
                </w:div>
                <w:div w:id="2077824106">
                  <w:marLeft w:val="0"/>
                  <w:marRight w:val="0"/>
                  <w:marTop w:val="0"/>
                  <w:marBottom w:val="101"/>
                  <w:divBdr>
                    <w:top w:val="none" w:sz="0" w:space="0" w:color="auto"/>
                    <w:left w:val="none" w:sz="0" w:space="0" w:color="auto"/>
                    <w:bottom w:val="none" w:sz="0" w:space="0" w:color="auto"/>
                    <w:right w:val="none" w:sz="0" w:space="0" w:color="auto"/>
                  </w:divBdr>
                </w:div>
                <w:div w:id="562521306">
                  <w:marLeft w:val="0"/>
                  <w:marRight w:val="0"/>
                  <w:marTop w:val="0"/>
                  <w:marBottom w:val="101"/>
                  <w:divBdr>
                    <w:top w:val="none" w:sz="0" w:space="0" w:color="auto"/>
                    <w:left w:val="none" w:sz="0" w:space="0" w:color="auto"/>
                    <w:bottom w:val="none" w:sz="0" w:space="0" w:color="auto"/>
                    <w:right w:val="none" w:sz="0" w:space="0" w:color="auto"/>
                  </w:divBdr>
                </w:div>
                <w:div w:id="424543007">
                  <w:marLeft w:val="0"/>
                  <w:marRight w:val="0"/>
                  <w:marTop w:val="0"/>
                  <w:marBottom w:val="101"/>
                  <w:divBdr>
                    <w:top w:val="none" w:sz="0" w:space="0" w:color="auto"/>
                    <w:left w:val="none" w:sz="0" w:space="0" w:color="auto"/>
                    <w:bottom w:val="none" w:sz="0" w:space="0" w:color="auto"/>
                    <w:right w:val="none" w:sz="0" w:space="0" w:color="auto"/>
                  </w:divBdr>
                </w:div>
                <w:div w:id="1313633536">
                  <w:marLeft w:val="0"/>
                  <w:marRight w:val="0"/>
                  <w:marTop w:val="0"/>
                  <w:marBottom w:val="101"/>
                  <w:divBdr>
                    <w:top w:val="none" w:sz="0" w:space="0" w:color="auto"/>
                    <w:left w:val="none" w:sz="0" w:space="0" w:color="auto"/>
                    <w:bottom w:val="none" w:sz="0" w:space="0" w:color="auto"/>
                    <w:right w:val="none" w:sz="0" w:space="0" w:color="auto"/>
                  </w:divBdr>
                </w:div>
                <w:div w:id="634722533">
                  <w:marLeft w:val="0"/>
                  <w:marRight w:val="0"/>
                  <w:marTop w:val="0"/>
                  <w:marBottom w:val="101"/>
                  <w:divBdr>
                    <w:top w:val="none" w:sz="0" w:space="0" w:color="auto"/>
                    <w:left w:val="none" w:sz="0" w:space="0" w:color="auto"/>
                    <w:bottom w:val="none" w:sz="0" w:space="0" w:color="auto"/>
                    <w:right w:val="none" w:sz="0" w:space="0" w:color="auto"/>
                  </w:divBdr>
                </w:div>
                <w:div w:id="1873106987">
                  <w:marLeft w:val="0"/>
                  <w:marRight w:val="0"/>
                  <w:marTop w:val="0"/>
                  <w:marBottom w:val="101"/>
                  <w:divBdr>
                    <w:top w:val="none" w:sz="0" w:space="0" w:color="auto"/>
                    <w:left w:val="none" w:sz="0" w:space="0" w:color="auto"/>
                    <w:bottom w:val="none" w:sz="0" w:space="0" w:color="auto"/>
                    <w:right w:val="none" w:sz="0" w:space="0" w:color="auto"/>
                  </w:divBdr>
                </w:div>
                <w:div w:id="107314538">
                  <w:marLeft w:val="0"/>
                  <w:marRight w:val="0"/>
                  <w:marTop w:val="101"/>
                  <w:marBottom w:val="101"/>
                  <w:divBdr>
                    <w:top w:val="none" w:sz="0" w:space="0" w:color="auto"/>
                    <w:left w:val="none" w:sz="0" w:space="0" w:color="auto"/>
                    <w:bottom w:val="none" w:sz="0" w:space="0" w:color="auto"/>
                    <w:right w:val="none" w:sz="0" w:space="0" w:color="auto"/>
                  </w:divBdr>
                </w:div>
              </w:divsChild>
            </w:div>
          </w:divsChild>
        </w:div>
      </w:divsChild>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042824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sdegobierno.gob.mx/calculadora"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8A9D7-0B74-4593-B5A8-EC1C24686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4537</Words>
  <Characters>24955</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Fabiola Fernanda Torres Lozano</cp:lastModifiedBy>
  <cp:revision>2</cp:revision>
  <cp:lastPrinted>2017-09-29T21:50:00Z</cp:lastPrinted>
  <dcterms:created xsi:type="dcterms:W3CDTF">2017-09-30T02:14:00Z</dcterms:created>
  <dcterms:modified xsi:type="dcterms:W3CDTF">2017-09-30T02:14:00Z</dcterms:modified>
</cp:coreProperties>
</file>